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4AF" w:rsidRDefault="00B724AF" w:rsidP="00B724AF">
      <w:pPr>
        <w:jc w:val="center"/>
        <w:rPr>
          <w:sz w:val="48"/>
          <w:szCs w:val="48"/>
        </w:rPr>
      </w:pPr>
      <w:r>
        <w:rPr>
          <w:b/>
          <w:noProof/>
          <w:sz w:val="32"/>
          <w:szCs w:val="32"/>
          <w:lang w:val="it-IT" w:eastAsia="it-IT"/>
        </w:rPr>
        <w:drawing>
          <wp:inline distT="0" distB="0" distL="0" distR="0">
            <wp:extent cx="1484073" cy="1467942"/>
            <wp:effectExtent l="19050" t="0" r="1827"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487802" cy="1471630"/>
                    </a:xfrm>
                    <a:prstGeom prst="rect">
                      <a:avLst/>
                    </a:prstGeom>
                    <a:noFill/>
                    <a:ln w="9525">
                      <a:noFill/>
                      <a:miter lim="800000"/>
                      <a:headEnd/>
                      <a:tailEnd/>
                    </a:ln>
                  </pic:spPr>
                </pic:pic>
              </a:graphicData>
            </a:graphic>
          </wp:inline>
        </w:drawing>
      </w:r>
    </w:p>
    <w:p w:rsidR="00B724AF" w:rsidRPr="00B724AF" w:rsidRDefault="00B724AF" w:rsidP="00B724AF">
      <w:pPr>
        <w:pStyle w:val="Nessunaspaziatura"/>
        <w:jc w:val="center"/>
        <w:rPr>
          <w:rFonts w:asciiTheme="minorHAnsi" w:hAnsiTheme="minorHAnsi"/>
          <w:b/>
          <w:sz w:val="32"/>
          <w:szCs w:val="32"/>
        </w:rPr>
      </w:pPr>
      <w:r w:rsidRPr="00B724AF">
        <w:rPr>
          <w:rFonts w:asciiTheme="minorHAnsi" w:hAnsiTheme="minorHAnsi"/>
          <w:b/>
          <w:sz w:val="32"/>
          <w:szCs w:val="32"/>
        </w:rPr>
        <w:t>Università degli Studi di Torino</w:t>
      </w:r>
    </w:p>
    <w:p w:rsidR="00B724AF" w:rsidRPr="00B724AF" w:rsidRDefault="00B724AF" w:rsidP="00B724AF">
      <w:pPr>
        <w:pStyle w:val="Nessunaspaziatura"/>
        <w:jc w:val="center"/>
        <w:rPr>
          <w:rFonts w:asciiTheme="minorHAnsi" w:hAnsiTheme="minorHAnsi"/>
          <w:b/>
          <w:sz w:val="32"/>
          <w:szCs w:val="32"/>
        </w:rPr>
      </w:pPr>
      <w:r w:rsidRPr="00B724AF">
        <w:rPr>
          <w:rFonts w:asciiTheme="minorHAnsi" w:hAnsiTheme="minorHAnsi"/>
          <w:b/>
          <w:sz w:val="32"/>
          <w:szCs w:val="32"/>
        </w:rPr>
        <w:t xml:space="preserve">Corso di Laurea in Scienze dell’Educazione </w:t>
      </w:r>
    </w:p>
    <w:p w:rsidR="00B724AF" w:rsidRPr="00B724AF" w:rsidRDefault="00B724AF" w:rsidP="00B724AF">
      <w:pPr>
        <w:pStyle w:val="Nessunaspaziatura"/>
        <w:jc w:val="center"/>
        <w:rPr>
          <w:rFonts w:asciiTheme="minorHAnsi" w:hAnsiTheme="minorHAnsi"/>
          <w:b/>
          <w:sz w:val="32"/>
          <w:szCs w:val="32"/>
        </w:rPr>
      </w:pPr>
      <w:r w:rsidRPr="00B724AF">
        <w:rPr>
          <w:rFonts w:asciiTheme="minorHAnsi" w:hAnsiTheme="minorHAnsi"/>
          <w:b/>
          <w:sz w:val="32"/>
          <w:szCs w:val="32"/>
        </w:rPr>
        <w:t>Anno Accademico 2011/2012</w:t>
      </w:r>
    </w:p>
    <w:p w:rsidR="00B71E8E" w:rsidRDefault="00B71E8E" w:rsidP="00B71E8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b/>
          <w:color w:val="auto"/>
          <w:sz w:val="56"/>
          <w:szCs w:val="56"/>
        </w:rPr>
      </w:pPr>
    </w:p>
    <w:p w:rsidR="00B71E8E" w:rsidRDefault="00B71E8E" w:rsidP="007A3480">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b/>
          <w:color w:val="auto"/>
          <w:sz w:val="52"/>
          <w:szCs w:val="52"/>
        </w:rPr>
      </w:pPr>
    </w:p>
    <w:p w:rsidR="00B71E8E" w:rsidRPr="00B724AF" w:rsidRDefault="00B71E8E" w:rsidP="00B71E8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Theme="minorHAnsi" w:hAnsiTheme="minorHAnsi"/>
          <w:b/>
          <w:color w:val="auto"/>
          <w:sz w:val="20"/>
        </w:rPr>
      </w:pPr>
    </w:p>
    <w:p w:rsidR="00B71E8E" w:rsidRPr="00B724AF" w:rsidRDefault="00B71E8E" w:rsidP="00B71E8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Theme="minorHAnsi" w:hAnsiTheme="minorHAnsi"/>
          <w:b/>
          <w:color w:val="auto"/>
          <w:sz w:val="44"/>
          <w:szCs w:val="44"/>
        </w:rPr>
      </w:pPr>
      <w:r w:rsidRPr="00B724AF">
        <w:rPr>
          <w:rFonts w:asciiTheme="minorHAnsi" w:hAnsiTheme="minorHAnsi"/>
          <w:b/>
          <w:color w:val="auto"/>
          <w:sz w:val="44"/>
          <w:szCs w:val="44"/>
        </w:rPr>
        <w:t xml:space="preserve">Rapporto di ricerca empirica </w:t>
      </w:r>
    </w:p>
    <w:p w:rsidR="00B724AF" w:rsidRPr="00B724AF" w:rsidRDefault="00B724AF" w:rsidP="00B724AF">
      <w:pPr>
        <w:jc w:val="center"/>
        <w:rPr>
          <w:rFonts w:asciiTheme="minorHAnsi" w:hAnsiTheme="minorHAnsi"/>
          <w:b/>
          <w:sz w:val="40"/>
          <w:szCs w:val="40"/>
          <w:lang w:val="it-IT"/>
        </w:rPr>
      </w:pPr>
      <w:r w:rsidRPr="00B724AF">
        <w:rPr>
          <w:rFonts w:asciiTheme="minorHAnsi" w:hAnsiTheme="minorHAnsi"/>
          <w:b/>
          <w:sz w:val="40"/>
          <w:szCs w:val="40"/>
          <w:lang w:val="it-IT"/>
        </w:rPr>
        <w:t>Corso di Pedagogia Sperimentale B e Metodologia della ricerca sociale</w:t>
      </w:r>
    </w:p>
    <w:p w:rsidR="00B71E8E" w:rsidRDefault="00B71E8E" w:rsidP="00B71E8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Theme="minorHAnsi" w:hAnsiTheme="minorHAnsi"/>
          <w:b/>
          <w:color w:val="auto"/>
          <w:sz w:val="52"/>
          <w:szCs w:val="52"/>
        </w:rPr>
      </w:pPr>
    </w:p>
    <w:p w:rsidR="00B71E8E" w:rsidRPr="00E22E2F" w:rsidRDefault="00B71E8E" w:rsidP="00B71E8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Comic Sans MS" w:hAnsi="Comic Sans MS"/>
          <w:b/>
          <w:color w:val="auto"/>
          <w:sz w:val="36"/>
          <w:szCs w:val="36"/>
        </w:rPr>
      </w:pPr>
    </w:p>
    <w:p w:rsidR="00B71E8E" w:rsidRPr="00B724AF" w:rsidRDefault="00B71E8E" w:rsidP="00B71E8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Comic Sans MS" w:hAnsi="Comic Sans MS"/>
          <w:b/>
          <w:color w:val="FF0000"/>
          <w:sz w:val="40"/>
          <w:szCs w:val="40"/>
        </w:rPr>
      </w:pPr>
      <w:r w:rsidRPr="00B724AF">
        <w:rPr>
          <w:rFonts w:ascii="Comic Sans MS" w:hAnsi="Comic Sans MS"/>
          <w:b/>
          <w:color w:val="FF0000"/>
          <w:sz w:val="40"/>
          <w:szCs w:val="40"/>
        </w:rPr>
        <w:t>“LA RELAZIONE TRA AUTOSTIMA E ASPETTO FISICO NEGLI ADOLESCENTI”</w:t>
      </w:r>
    </w:p>
    <w:p w:rsidR="00B71E8E" w:rsidRDefault="00B71E8E" w:rsidP="00B71E8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rPr>
          <w:rFonts w:ascii="Comic Sans MS" w:hAnsi="Comic Sans MS"/>
          <w:b/>
          <w:color w:val="auto"/>
          <w:sz w:val="52"/>
          <w:szCs w:val="52"/>
        </w:rPr>
      </w:pPr>
    </w:p>
    <w:p w:rsidR="007A3480" w:rsidRDefault="007A3480" w:rsidP="00B71E8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7A3480" w:rsidRDefault="007A3480" w:rsidP="00B71E8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846D68" w:rsidRPr="00E22E2F" w:rsidRDefault="00E22E2F" w:rsidP="00B71E8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r w:rsidRPr="00E22E2F">
        <w:rPr>
          <w:rFonts w:asciiTheme="minorHAnsi" w:hAnsiTheme="minorHAnsi"/>
          <w:color w:val="auto"/>
          <w:sz w:val="36"/>
          <w:szCs w:val="36"/>
        </w:rPr>
        <w:t>Condotta da:</w:t>
      </w:r>
    </w:p>
    <w:p w:rsidR="00E22E2F" w:rsidRPr="00E22E2F" w:rsidRDefault="00E22E2F" w:rsidP="00B71E8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16"/>
          <w:szCs w:val="16"/>
        </w:rPr>
      </w:pPr>
    </w:p>
    <w:p w:rsidR="00846D68" w:rsidRPr="00E22E2F" w:rsidRDefault="00846D68">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roofErr w:type="spellStart"/>
      <w:r w:rsidRPr="00E22E2F">
        <w:rPr>
          <w:rFonts w:asciiTheme="minorHAnsi" w:hAnsiTheme="minorHAnsi"/>
          <w:color w:val="auto"/>
          <w:sz w:val="36"/>
          <w:szCs w:val="36"/>
        </w:rPr>
        <w:t>Marcellini</w:t>
      </w:r>
      <w:proofErr w:type="spellEnd"/>
      <w:r w:rsidRPr="00E22E2F">
        <w:rPr>
          <w:rFonts w:asciiTheme="minorHAnsi" w:hAnsiTheme="minorHAnsi"/>
          <w:color w:val="auto"/>
          <w:sz w:val="36"/>
          <w:szCs w:val="36"/>
        </w:rPr>
        <w:t xml:space="preserve"> Alessandra</w:t>
      </w:r>
      <w:r w:rsidR="00A45F34">
        <w:rPr>
          <w:rFonts w:asciiTheme="minorHAnsi" w:hAnsiTheme="minorHAnsi"/>
          <w:color w:val="auto"/>
          <w:sz w:val="36"/>
          <w:szCs w:val="36"/>
        </w:rPr>
        <w:t xml:space="preserve"> 727131</w:t>
      </w:r>
    </w:p>
    <w:p w:rsidR="00846D68" w:rsidRPr="00E22E2F" w:rsidRDefault="00846D68">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18"/>
          <w:szCs w:val="18"/>
        </w:rPr>
      </w:pPr>
    </w:p>
    <w:p w:rsidR="00846D68" w:rsidRPr="00E22E2F" w:rsidRDefault="00846D68">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r w:rsidRPr="00E22E2F">
        <w:rPr>
          <w:rFonts w:asciiTheme="minorHAnsi" w:hAnsiTheme="minorHAnsi"/>
          <w:color w:val="auto"/>
          <w:sz w:val="36"/>
          <w:szCs w:val="36"/>
        </w:rPr>
        <w:t>Molito Vanessa</w:t>
      </w:r>
      <w:r w:rsidR="00A45F34">
        <w:rPr>
          <w:rFonts w:asciiTheme="minorHAnsi" w:hAnsiTheme="minorHAnsi"/>
          <w:color w:val="auto"/>
          <w:sz w:val="36"/>
          <w:szCs w:val="36"/>
        </w:rPr>
        <w:t xml:space="preserve"> 723396</w:t>
      </w:r>
    </w:p>
    <w:p w:rsidR="00846D68" w:rsidRPr="00E22E2F" w:rsidRDefault="00846D68">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18"/>
          <w:szCs w:val="18"/>
        </w:rPr>
      </w:pPr>
    </w:p>
    <w:p w:rsidR="00846D68" w:rsidRPr="00E22E2F" w:rsidRDefault="00846D68">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roofErr w:type="spellStart"/>
      <w:r w:rsidRPr="00E22E2F">
        <w:rPr>
          <w:rFonts w:asciiTheme="minorHAnsi" w:hAnsiTheme="minorHAnsi"/>
          <w:color w:val="auto"/>
          <w:sz w:val="36"/>
          <w:szCs w:val="36"/>
        </w:rPr>
        <w:t>Stillisano</w:t>
      </w:r>
      <w:proofErr w:type="spellEnd"/>
      <w:r w:rsidRPr="00E22E2F">
        <w:rPr>
          <w:rFonts w:asciiTheme="minorHAnsi" w:hAnsiTheme="minorHAnsi"/>
          <w:color w:val="auto"/>
          <w:sz w:val="36"/>
          <w:szCs w:val="36"/>
        </w:rPr>
        <w:t xml:space="preserve"> Francesca</w:t>
      </w:r>
      <w:r w:rsidR="00A45F34">
        <w:rPr>
          <w:rFonts w:asciiTheme="minorHAnsi" w:hAnsiTheme="minorHAnsi"/>
          <w:color w:val="auto"/>
          <w:sz w:val="36"/>
          <w:szCs w:val="36"/>
        </w:rPr>
        <w:t xml:space="preserve"> 726421</w:t>
      </w:r>
    </w:p>
    <w:p w:rsidR="00846D68" w:rsidRPr="00E22E2F" w:rsidRDefault="00846D68">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18"/>
          <w:szCs w:val="18"/>
        </w:rPr>
      </w:pPr>
    </w:p>
    <w:p w:rsidR="00B71E8E" w:rsidRDefault="00A45F3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roofErr w:type="spellStart"/>
      <w:r>
        <w:rPr>
          <w:rFonts w:asciiTheme="minorHAnsi" w:hAnsiTheme="minorHAnsi"/>
          <w:color w:val="auto"/>
          <w:sz w:val="36"/>
          <w:szCs w:val="36"/>
        </w:rPr>
        <w:t>Zampirollo</w:t>
      </w:r>
      <w:proofErr w:type="spellEnd"/>
      <w:r>
        <w:rPr>
          <w:rFonts w:asciiTheme="minorHAnsi" w:hAnsiTheme="minorHAnsi"/>
          <w:color w:val="auto"/>
          <w:sz w:val="36"/>
          <w:szCs w:val="36"/>
        </w:rPr>
        <w:t xml:space="preserve"> Elisa  716298</w:t>
      </w:r>
    </w:p>
    <w:p w:rsidR="00E22E2F" w:rsidRDefault="00E22E2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7A3480" w:rsidRDefault="007A3480">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A45F34" w:rsidRDefault="00A45F3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E22E2F" w:rsidRDefault="00E22E2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r>
        <w:rPr>
          <w:rFonts w:asciiTheme="minorHAnsi" w:hAnsiTheme="minorHAnsi"/>
          <w:color w:val="auto"/>
          <w:sz w:val="36"/>
          <w:szCs w:val="36"/>
        </w:rPr>
        <w:lastRenderedPageBreak/>
        <w:t>Indice:</w:t>
      </w:r>
    </w:p>
    <w:p w:rsidR="00E22E2F" w:rsidRDefault="00E22E2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28"/>
          <w:szCs w:val="28"/>
        </w:rPr>
      </w:pPr>
    </w:p>
    <w:p w:rsidR="00E22E2F" w:rsidRDefault="00E22E2F" w:rsidP="00E22E2F">
      <w:pPr>
        <w:pStyle w:val="Corpo"/>
        <w:numPr>
          <w:ilvl w:val="0"/>
          <w:numId w:val="1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28"/>
          <w:szCs w:val="28"/>
        </w:rPr>
      </w:pPr>
      <w:r>
        <w:rPr>
          <w:rFonts w:asciiTheme="minorHAnsi" w:hAnsiTheme="minorHAnsi"/>
          <w:color w:val="auto"/>
          <w:sz w:val="28"/>
          <w:szCs w:val="28"/>
        </w:rPr>
        <w:t>Premessa</w:t>
      </w:r>
    </w:p>
    <w:p w:rsidR="00224ECB" w:rsidRDefault="00C577C8" w:rsidP="00E22E2F">
      <w:pPr>
        <w:numPr>
          <w:ilvl w:val="0"/>
          <w:numId w:val="13"/>
        </w:numPr>
        <w:rPr>
          <w:rFonts w:asciiTheme="minorHAnsi" w:hAnsiTheme="minorHAnsi"/>
          <w:sz w:val="28"/>
          <w:szCs w:val="28"/>
          <w:lang w:val="it-IT"/>
        </w:rPr>
      </w:pPr>
      <w:r>
        <w:rPr>
          <w:rFonts w:asciiTheme="minorHAnsi" w:hAnsiTheme="minorHAnsi"/>
          <w:sz w:val="28"/>
          <w:szCs w:val="28"/>
          <w:lang w:val="it-IT"/>
        </w:rPr>
        <w:t>Identificazione del tema di ricerca</w:t>
      </w:r>
    </w:p>
    <w:p w:rsidR="008233E7" w:rsidRPr="008233E7" w:rsidRDefault="008233E7" w:rsidP="008233E7">
      <w:pPr>
        <w:numPr>
          <w:ilvl w:val="0"/>
          <w:numId w:val="13"/>
        </w:numPr>
        <w:rPr>
          <w:rFonts w:asciiTheme="minorHAnsi" w:hAnsiTheme="minorHAnsi"/>
          <w:sz w:val="28"/>
          <w:szCs w:val="28"/>
          <w:lang w:val="it-IT"/>
        </w:rPr>
      </w:pPr>
      <w:r>
        <w:rPr>
          <w:rFonts w:asciiTheme="minorHAnsi" w:hAnsiTheme="minorHAnsi"/>
          <w:sz w:val="28"/>
          <w:szCs w:val="28"/>
          <w:lang w:val="it-IT"/>
        </w:rPr>
        <w:t>Obiettivo della ricerca</w:t>
      </w:r>
    </w:p>
    <w:p w:rsidR="00C577C8" w:rsidRDefault="00C577C8" w:rsidP="00E22E2F">
      <w:pPr>
        <w:numPr>
          <w:ilvl w:val="0"/>
          <w:numId w:val="13"/>
        </w:numPr>
        <w:rPr>
          <w:rFonts w:asciiTheme="minorHAnsi" w:hAnsiTheme="minorHAnsi"/>
          <w:sz w:val="28"/>
          <w:szCs w:val="28"/>
          <w:lang w:val="it-IT"/>
        </w:rPr>
      </w:pPr>
      <w:r>
        <w:rPr>
          <w:rFonts w:asciiTheme="minorHAnsi" w:hAnsiTheme="minorHAnsi"/>
          <w:sz w:val="28"/>
          <w:szCs w:val="28"/>
          <w:lang w:val="it-IT"/>
        </w:rPr>
        <w:t>Identificazione del problema di ricerca</w:t>
      </w:r>
    </w:p>
    <w:p w:rsidR="00E22E2F" w:rsidRDefault="00C577C8" w:rsidP="00E22E2F">
      <w:pPr>
        <w:pStyle w:val="Corpo"/>
        <w:numPr>
          <w:ilvl w:val="0"/>
          <w:numId w:val="1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28"/>
          <w:szCs w:val="28"/>
        </w:rPr>
      </w:pPr>
      <w:r>
        <w:rPr>
          <w:rFonts w:asciiTheme="minorHAnsi" w:hAnsiTheme="minorHAnsi"/>
          <w:color w:val="auto"/>
          <w:sz w:val="28"/>
          <w:szCs w:val="28"/>
        </w:rPr>
        <w:t>Quadro teorico di riferimento</w:t>
      </w:r>
    </w:p>
    <w:p w:rsidR="00C577C8" w:rsidRDefault="00C577C8" w:rsidP="00E22E2F">
      <w:pPr>
        <w:pStyle w:val="Corpo"/>
        <w:numPr>
          <w:ilvl w:val="0"/>
          <w:numId w:val="1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28"/>
          <w:szCs w:val="28"/>
        </w:rPr>
      </w:pPr>
      <w:r>
        <w:rPr>
          <w:rFonts w:asciiTheme="minorHAnsi" w:hAnsiTheme="minorHAnsi"/>
          <w:color w:val="auto"/>
          <w:sz w:val="28"/>
          <w:szCs w:val="28"/>
        </w:rPr>
        <w:t>Mappa concettuale</w:t>
      </w:r>
    </w:p>
    <w:p w:rsidR="00C577C8" w:rsidRDefault="00C577C8" w:rsidP="00E22E2F">
      <w:pPr>
        <w:pStyle w:val="Corpo"/>
        <w:numPr>
          <w:ilvl w:val="0"/>
          <w:numId w:val="1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28"/>
          <w:szCs w:val="28"/>
        </w:rPr>
      </w:pPr>
      <w:r>
        <w:rPr>
          <w:rFonts w:asciiTheme="minorHAnsi" w:hAnsiTheme="minorHAnsi"/>
          <w:color w:val="auto"/>
          <w:sz w:val="28"/>
          <w:szCs w:val="28"/>
        </w:rPr>
        <w:t>Formulazione dell’ipotesi di lavoro</w:t>
      </w:r>
    </w:p>
    <w:p w:rsidR="00C577C8" w:rsidRDefault="00C577C8" w:rsidP="00E22E2F">
      <w:pPr>
        <w:pStyle w:val="Corpo"/>
        <w:numPr>
          <w:ilvl w:val="0"/>
          <w:numId w:val="1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28"/>
          <w:szCs w:val="28"/>
        </w:rPr>
      </w:pPr>
      <w:r>
        <w:rPr>
          <w:rFonts w:asciiTheme="minorHAnsi" w:hAnsiTheme="minorHAnsi"/>
          <w:color w:val="auto"/>
          <w:sz w:val="28"/>
          <w:szCs w:val="28"/>
        </w:rPr>
        <w:t>Fattori dipendenti e indipendenti</w:t>
      </w:r>
    </w:p>
    <w:p w:rsidR="00C577C8" w:rsidRDefault="00C577C8" w:rsidP="00E22E2F">
      <w:pPr>
        <w:pStyle w:val="Corpo"/>
        <w:numPr>
          <w:ilvl w:val="0"/>
          <w:numId w:val="1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28"/>
          <w:szCs w:val="28"/>
        </w:rPr>
      </w:pPr>
      <w:r>
        <w:rPr>
          <w:rFonts w:asciiTheme="minorHAnsi" w:hAnsiTheme="minorHAnsi"/>
          <w:color w:val="auto"/>
          <w:sz w:val="28"/>
          <w:szCs w:val="28"/>
        </w:rPr>
        <w:t>Definizione operativa</w:t>
      </w:r>
    </w:p>
    <w:p w:rsidR="00C577C8" w:rsidRDefault="00C577C8" w:rsidP="00E22E2F">
      <w:pPr>
        <w:pStyle w:val="Corpo"/>
        <w:numPr>
          <w:ilvl w:val="0"/>
          <w:numId w:val="1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28"/>
          <w:szCs w:val="28"/>
        </w:rPr>
      </w:pPr>
      <w:r>
        <w:rPr>
          <w:rFonts w:asciiTheme="minorHAnsi" w:hAnsiTheme="minorHAnsi"/>
          <w:color w:val="auto"/>
          <w:sz w:val="28"/>
          <w:szCs w:val="28"/>
        </w:rPr>
        <w:t>Popolazione di riferimento, numerosità del campione e tipologia del campionamento</w:t>
      </w:r>
    </w:p>
    <w:p w:rsidR="008233E7" w:rsidRDefault="008233E7" w:rsidP="00E22E2F">
      <w:pPr>
        <w:pStyle w:val="Corpo"/>
        <w:numPr>
          <w:ilvl w:val="0"/>
          <w:numId w:val="1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28"/>
          <w:szCs w:val="28"/>
        </w:rPr>
      </w:pPr>
      <w:r>
        <w:rPr>
          <w:rFonts w:asciiTheme="minorHAnsi" w:hAnsiTheme="minorHAnsi"/>
          <w:color w:val="auto"/>
          <w:sz w:val="28"/>
          <w:szCs w:val="28"/>
        </w:rPr>
        <w:t>Rilevazione dei dati</w:t>
      </w:r>
    </w:p>
    <w:p w:rsidR="00C577C8" w:rsidRDefault="008233E7" w:rsidP="00E22E2F">
      <w:pPr>
        <w:pStyle w:val="Corpo"/>
        <w:numPr>
          <w:ilvl w:val="0"/>
          <w:numId w:val="1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28"/>
          <w:szCs w:val="28"/>
        </w:rPr>
      </w:pPr>
      <w:r>
        <w:rPr>
          <w:rFonts w:asciiTheme="minorHAnsi" w:hAnsiTheme="minorHAnsi"/>
          <w:color w:val="auto"/>
          <w:sz w:val="28"/>
          <w:szCs w:val="28"/>
        </w:rPr>
        <w:t>Piano di raccolta</w:t>
      </w:r>
      <w:r w:rsidR="00C577C8">
        <w:rPr>
          <w:rFonts w:asciiTheme="minorHAnsi" w:hAnsiTheme="minorHAnsi"/>
          <w:color w:val="auto"/>
          <w:sz w:val="28"/>
          <w:szCs w:val="28"/>
        </w:rPr>
        <w:t xml:space="preserve"> dei dati</w:t>
      </w:r>
    </w:p>
    <w:p w:rsidR="00C577C8" w:rsidRDefault="008233E7" w:rsidP="00E22E2F">
      <w:pPr>
        <w:pStyle w:val="Corpo"/>
        <w:numPr>
          <w:ilvl w:val="0"/>
          <w:numId w:val="1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28"/>
          <w:szCs w:val="28"/>
        </w:rPr>
      </w:pPr>
      <w:r>
        <w:rPr>
          <w:rFonts w:asciiTheme="minorHAnsi" w:hAnsiTheme="minorHAnsi"/>
          <w:color w:val="auto"/>
          <w:sz w:val="28"/>
          <w:szCs w:val="28"/>
        </w:rPr>
        <w:t>Analisi</w:t>
      </w:r>
      <w:r w:rsidR="00C577C8">
        <w:rPr>
          <w:rFonts w:asciiTheme="minorHAnsi" w:hAnsiTheme="minorHAnsi"/>
          <w:color w:val="auto"/>
          <w:sz w:val="28"/>
          <w:szCs w:val="28"/>
        </w:rPr>
        <w:t xml:space="preserve"> dei dati</w:t>
      </w:r>
    </w:p>
    <w:p w:rsidR="00C577C8" w:rsidRDefault="008233E7" w:rsidP="00E22E2F">
      <w:pPr>
        <w:pStyle w:val="Corpo"/>
        <w:numPr>
          <w:ilvl w:val="0"/>
          <w:numId w:val="1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28"/>
          <w:szCs w:val="28"/>
        </w:rPr>
      </w:pPr>
      <w:r>
        <w:rPr>
          <w:rFonts w:asciiTheme="minorHAnsi" w:hAnsiTheme="minorHAnsi"/>
          <w:color w:val="auto"/>
          <w:sz w:val="28"/>
          <w:szCs w:val="28"/>
        </w:rPr>
        <w:t>Interpretazione</w:t>
      </w:r>
      <w:r w:rsidR="00C577C8">
        <w:rPr>
          <w:rFonts w:asciiTheme="minorHAnsi" w:hAnsiTheme="minorHAnsi"/>
          <w:color w:val="auto"/>
          <w:sz w:val="28"/>
          <w:szCs w:val="28"/>
        </w:rPr>
        <w:t xml:space="preserve"> dei dati</w:t>
      </w:r>
    </w:p>
    <w:p w:rsidR="00C577C8" w:rsidRDefault="00C577C8" w:rsidP="00E22E2F">
      <w:pPr>
        <w:pStyle w:val="Corpo"/>
        <w:numPr>
          <w:ilvl w:val="0"/>
          <w:numId w:val="1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28"/>
          <w:szCs w:val="28"/>
        </w:rPr>
      </w:pPr>
      <w:r>
        <w:rPr>
          <w:rFonts w:asciiTheme="minorHAnsi" w:hAnsiTheme="minorHAnsi"/>
          <w:color w:val="auto"/>
          <w:sz w:val="28"/>
          <w:szCs w:val="28"/>
        </w:rPr>
        <w:t>Con</w:t>
      </w:r>
      <w:r w:rsidR="008233E7">
        <w:rPr>
          <w:rFonts w:asciiTheme="minorHAnsi" w:hAnsiTheme="minorHAnsi"/>
          <w:color w:val="auto"/>
          <w:sz w:val="28"/>
          <w:szCs w:val="28"/>
        </w:rPr>
        <w:t>siderazioni</w:t>
      </w:r>
    </w:p>
    <w:p w:rsidR="00C577C8" w:rsidRPr="00E22E2F" w:rsidRDefault="00C577C8" w:rsidP="00E22E2F">
      <w:pPr>
        <w:pStyle w:val="Corpo"/>
        <w:numPr>
          <w:ilvl w:val="0"/>
          <w:numId w:val="13"/>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28"/>
          <w:szCs w:val="28"/>
        </w:rPr>
      </w:pPr>
      <w:r>
        <w:rPr>
          <w:rFonts w:asciiTheme="minorHAnsi" w:hAnsiTheme="minorHAnsi"/>
          <w:color w:val="auto"/>
          <w:sz w:val="28"/>
          <w:szCs w:val="28"/>
        </w:rPr>
        <w:t xml:space="preserve">Bibliografia e </w:t>
      </w:r>
      <w:proofErr w:type="spellStart"/>
      <w:r>
        <w:rPr>
          <w:rFonts w:asciiTheme="minorHAnsi" w:hAnsiTheme="minorHAnsi"/>
          <w:color w:val="auto"/>
          <w:sz w:val="28"/>
          <w:szCs w:val="28"/>
        </w:rPr>
        <w:t>Sitografia</w:t>
      </w:r>
      <w:proofErr w:type="spellEnd"/>
      <w:r>
        <w:rPr>
          <w:rFonts w:asciiTheme="minorHAnsi" w:hAnsiTheme="minorHAnsi"/>
          <w:color w:val="auto"/>
          <w:sz w:val="28"/>
          <w:szCs w:val="28"/>
        </w:rPr>
        <w:t xml:space="preserve"> consultata</w:t>
      </w:r>
    </w:p>
    <w:p w:rsidR="00E22E2F" w:rsidRDefault="00E22E2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E22E2F" w:rsidRDefault="00E22E2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E22E2F" w:rsidRDefault="00E22E2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E22E2F" w:rsidRDefault="00E22E2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E22E2F" w:rsidRDefault="00E22E2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E22E2F" w:rsidRDefault="00E22E2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E22E2F" w:rsidRDefault="00E22E2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E22E2F" w:rsidRDefault="00E22E2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E22E2F" w:rsidRDefault="00E22E2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E22E2F" w:rsidRDefault="00E22E2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E22E2F" w:rsidRDefault="00E22E2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E22E2F" w:rsidRDefault="00E22E2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E22E2F" w:rsidRDefault="00E22E2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E22E2F" w:rsidRDefault="00E22E2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E22E2F" w:rsidRDefault="00E22E2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E22E2F" w:rsidRDefault="00E22E2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E22E2F" w:rsidRDefault="00E22E2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FF7EEE" w:rsidRDefault="00FF7EE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FF7EEE" w:rsidRDefault="00FF7EE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color w:val="auto"/>
          <w:sz w:val="36"/>
          <w:szCs w:val="36"/>
        </w:rPr>
      </w:pPr>
    </w:p>
    <w:p w:rsidR="00B71E8E" w:rsidRDefault="00B71E8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2F4CFA" w:rsidRDefault="002F4CFA"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7A3480" w:rsidRPr="007A3480" w:rsidRDefault="00383C52"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7A3480">
        <w:rPr>
          <w:b/>
          <w:sz w:val="28"/>
          <w:szCs w:val="28"/>
          <w:highlight w:val="yellow"/>
          <w:u w:val="single"/>
        </w:rPr>
        <w:t>Premessa</w:t>
      </w:r>
    </w:p>
    <w:p w:rsidR="007A3480" w:rsidRDefault="007A3480"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9F4DB0" w:rsidRPr="007A3480" w:rsidRDefault="002377C4"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7A3480">
        <w:rPr>
          <w:sz w:val="28"/>
          <w:szCs w:val="28"/>
        </w:rPr>
        <w:t xml:space="preserve">Il periodo dell’adolescenza è contrassegnato da notevoli cambiamenti dovuti a mutamenti biologici ed </w:t>
      </w:r>
      <w:r w:rsidR="00B76F8D">
        <w:rPr>
          <w:sz w:val="28"/>
          <w:szCs w:val="28"/>
        </w:rPr>
        <w:t>ormonali. In questa</w:t>
      </w:r>
      <w:r w:rsidRPr="007A3480">
        <w:rPr>
          <w:sz w:val="28"/>
          <w:szCs w:val="28"/>
        </w:rPr>
        <w:t xml:space="preserve"> fase il corpo è al centro di attenzioni che talvolta possono apparire esagerate agli occhi degli adulti.</w:t>
      </w:r>
    </w:p>
    <w:p w:rsidR="006716AA" w:rsidRPr="007A3480" w:rsidRDefault="006716AA"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7A3480">
        <w:rPr>
          <w:sz w:val="28"/>
          <w:szCs w:val="28"/>
        </w:rPr>
        <w:t>Durante la preadolescenza e l’adolescenza si realizza infatti una ristrutturazione corporea, in relazione ai rapidi e molteplici cambiamenti somatici legati allo sviluppo sessuale.</w:t>
      </w:r>
    </w:p>
    <w:p w:rsidR="006716AA" w:rsidRPr="007A3480" w:rsidRDefault="006716AA"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7A3480">
        <w:rPr>
          <w:sz w:val="28"/>
          <w:szCs w:val="28"/>
        </w:rPr>
        <w:t>Sono in particolare le ragazze ad essere sensibili ai messaggi che enfatizzano la positività della magrezza, sia perché la desiderabilità e l’attrattiva so</w:t>
      </w:r>
      <w:r w:rsidR="00B76F8D">
        <w:rPr>
          <w:sz w:val="28"/>
          <w:szCs w:val="28"/>
        </w:rPr>
        <w:t>no componenti importanti del</w:t>
      </w:r>
      <w:r w:rsidRPr="007A3480">
        <w:rPr>
          <w:sz w:val="28"/>
          <w:szCs w:val="28"/>
        </w:rPr>
        <w:t>l’autostima e del successo sociale, sia per la mancanza di ruoli sociali chiaramente definiti, sia per la maggiore frammentarietà ed ambiguità nella costruzione dell’identità.</w:t>
      </w:r>
    </w:p>
    <w:p w:rsidR="009F4DB0" w:rsidRPr="007A3480" w:rsidRDefault="003A7E7D"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7A3480">
        <w:rPr>
          <w:sz w:val="28"/>
          <w:szCs w:val="28"/>
        </w:rPr>
        <w:t>L’autostima svolge un ruolo fondamentale: quando il soggetto ha un concetto di sé positivo è molto meno propenso ad introiettare gli ideali proposti dalla società ed è meno probabile che sia fortemente preoccupato per il proprio peso corporeo.</w:t>
      </w:r>
      <w:r w:rsidR="006716AA" w:rsidRPr="007A3480">
        <w:rPr>
          <w:sz w:val="28"/>
          <w:szCs w:val="28"/>
        </w:rPr>
        <w:t xml:space="preserve"> </w:t>
      </w:r>
    </w:p>
    <w:p w:rsidR="00D639A3" w:rsidRPr="007A3480" w:rsidRDefault="00D639A3"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p>
    <w:p w:rsidR="002F4CFA" w:rsidRPr="007A3480" w:rsidRDefault="00D639A3"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7A3480">
        <w:rPr>
          <w:sz w:val="28"/>
          <w:szCs w:val="28"/>
        </w:rPr>
        <w:t>Abbiamo basato la scelta del tema su un nostro particolare interesse: l’influenza negativa/positiva che può avere l’autostima sull’aspetto fisico in età adolescenziale. Anche noi in passato abbiamo percepito questa influenza e vogliamo appurare se il fenomeno è ancora presente.</w:t>
      </w:r>
    </w:p>
    <w:p w:rsidR="002F4CFA" w:rsidRPr="007A3480" w:rsidRDefault="002F4CFA"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p>
    <w:p w:rsidR="00530B54" w:rsidRDefault="00530B54"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2B4052" w:rsidRDefault="002B4052"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530B54" w:rsidRDefault="00530B54"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3A7E7D" w:rsidRPr="007A3480" w:rsidRDefault="003A7E7D"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7A3480">
        <w:rPr>
          <w:sz w:val="28"/>
          <w:szCs w:val="28"/>
        </w:rPr>
        <w:t>1.</w:t>
      </w:r>
    </w:p>
    <w:p w:rsidR="009F4DB0" w:rsidRPr="007A3480" w:rsidRDefault="00383C52" w:rsidP="00304B8F">
      <w:pPr>
        <w:pStyle w:val="Corpo"/>
        <w:numPr>
          <w:ilvl w:val="0"/>
          <w:numId w:val="6"/>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7A3480">
        <w:rPr>
          <w:b/>
          <w:sz w:val="28"/>
          <w:szCs w:val="28"/>
          <w:highlight w:val="yellow"/>
          <w:u w:val="single"/>
        </w:rPr>
        <w:t>Tema</w:t>
      </w:r>
      <w:r w:rsidRPr="007A3480">
        <w:rPr>
          <w:sz w:val="28"/>
          <w:szCs w:val="28"/>
        </w:rPr>
        <w:t>:</w:t>
      </w:r>
      <w:r w:rsidR="003A7E7D" w:rsidRPr="007A3480">
        <w:rPr>
          <w:sz w:val="28"/>
          <w:szCs w:val="28"/>
        </w:rPr>
        <w:t xml:space="preserve"> L’</w:t>
      </w:r>
      <w:r w:rsidRPr="007A3480">
        <w:rPr>
          <w:sz w:val="28"/>
          <w:szCs w:val="28"/>
        </w:rPr>
        <w:t>influenza</w:t>
      </w:r>
      <w:r w:rsidR="003A7E7D" w:rsidRPr="007A3480">
        <w:rPr>
          <w:sz w:val="28"/>
          <w:szCs w:val="28"/>
        </w:rPr>
        <w:t xml:space="preserve"> dell’</w:t>
      </w:r>
      <w:r w:rsidRPr="007A3480">
        <w:rPr>
          <w:sz w:val="28"/>
          <w:szCs w:val="28"/>
        </w:rPr>
        <w:t xml:space="preserve">aspetto fisico sull’autostima </w:t>
      </w:r>
      <w:r w:rsidR="003A7E7D" w:rsidRPr="007A3480">
        <w:rPr>
          <w:sz w:val="28"/>
          <w:szCs w:val="28"/>
        </w:rPr>
        <w:t>negli adolescenti.</w:t>
      </w:r>
    </w:p>
    <w:p w:rsidR="009F4DB0" w:rsidRPr="007A3480" w:rsidRDefault="009F4DB0"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p>
    <w:p w:rsidR="002F4CFA" w:rsidRPr="007A3480" w:rsidRDefault="002F4CFA"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p>
    <w:p w:rsidR="009F4DB0" w:rsidRPr="007A3480" w:rsidRDefault="00383C52" w:rsidP="00304B8F">
      <w:pPr>
        <w:pStyle w:val="Corpo"/>
        <w:numPr>
          <w:ilvl w:val="0"/>
          <w:numId w:val="6"/>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7A3480">
        <w:rPr>
          <w:b/>
          <w:sz w:val="28"/>
          <w:szCs w:val="28"/>
          <w:highlight w:val="yellow"/>
          <w:u w:val="single"/>
        </w:rPr>
        <w:t>Obiettivo</w:t>
      </w:r>
      <w:r w:rsidR="00B71E8E" w:rsidRPr="007A3480">
        <w:rPr>
          <w:sz w:val="28"/>
          <w:szCs w:val="28"/>
        </w:rPr>
        <w:t>: Stabilire che relazione esista</w:t>
      </w:r>
      <w:r w:rsidRPr="007A3480">
        <w:rPr>
          <w:sz w:val="28"/>
          <w:szCs w:val="28"/>
        </w:rPr>
        <w:t xml:space="preserve"> tra autostima e aspetto fisico </w:t>
      </w:r>
      <w:r w:rsidR="003A7E7D" w:rsidRPr="007A3480">
        <w:rPr>
          <w:sz w:val="28"/>
          <w:szCs w:val="28"/>
        </w:rPr>
        <w:t>negli                       adolescenti</w:t>
      </w:r>
      <w:r w:rsidRPr="007A3480">
        <w:rPr>
          <w:sz w:val="28"/>
          <w:szCs w:val="28"/>
        </w:rPr>
        <w:t>.</w:t>
      </w:r>
    </w:p>
    <w:p w:rsidR="009F4DB0" w:rsidRPr="007A3480" w:rsidRDefault="009F4DB0"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p>
    <w:p w:rsidR="002F4CFA" w:rsidRPr="007A3480" w:rsidRDefault="002F4CFA"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p>
    <w:p w:rsidR="009F4DB0" w:rsidRPr="007A3480" w:rsidRDefault="00383C52" w:rsidP="00304B8F">
      <w:pPr>
        <w:pStyle w:val="Corpo"/>
        <w:numPr>
          <w:ilvl w:val="0"/>
          <w:numId w:val="6"/>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7A3480">
        <w:rPr>
          <w:b/>
          <w:sz w:val="28"/>
          <w:szCs w:val="28"/>
          <w:highlight w:val="yellow"/>
          <w:u w:val="single"/>
        </w:rPr>
        <w:t>Problema</w:t>
      </w:r>
      <w:r w:rsidRPr="007A3480">
        <w:rPr>
          <w:sz w:val="28"/>
          <w:szCs w:val="28"/>
        </w:rPr>
        <w:t xml:space="preserve">: </w:t>
      </w:r>
      <w:r w:rsidR="00D639A3" w:rsidRPr="007A3480">
        <w:rPr>
          <w:sz w:val="28"/>
          <w:szCs w:val="28"/>
        </w:rPr>
        <w:t xml:space="preserve">Vi è relazione </w:t>
      </w:r>
      <w:r w:rsidRPr="007A3480">
        <w:rPr>
          <w:sz w:val="28"/>
          <w:szCs w:val="28"/>
        </w:rPr>
        <w:t xml:space="preserve">tra aspetto fisico e autostima </w:t>
      </w:r>
      <w:r w:rsidR="003A7E7D" w:rsidRPr="007A3480">
        <w:rPr>
          <w:sz w:val="28"/>
          <w:szCs w:val="28"/>
        </w:rPr>
        <w:t>negli adolescenti</w:t>
      </w:r>
      <w:r w:rsidRPr="007A3480">
        <w:rPr>
          <w:sz w:val="28"/>
          <w:szCs w:val="28"/>
        </w:rPr>
        <w:t>?</w:t>
      </w:r>
    </w:p>
    <w:p w:rsidR="009F4DB0" w:rsidRDefault="009F4DB0"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9F4DB0" w:rsidRDefault="009F4DB0"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530B54" w:rsidRDefault="00530B54"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7A3480" w:rsidRDefault="007A3480"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7A3480" w:rsidRDefault="007A3480"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7A3480" w:rsidRDefault="007A3480"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7A3480" w:rsidRDefault="007A3480"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7A3480" w:rsidRDefault="007A3480">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530B54" w:rsidRDefault="00530B5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2F4CFA" w:rsidRDefault="002F4CFA"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DB1366" w:rsidRPr="007A3480" w:rsidRDefault="00383C52" w:rsidP="00304B8F">
      <w:pPr>
        <w:pStyle w:val="Corpo"/>
        <w:numPr>
          <w:ilvl w:val="0"/>
          <w:numId w:val="1"/>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60"/>
        <w:jc w:val="both"/>
        <w:rPr>
          <w:sz w:val="28"/>
          <w:szCs w:val="28"/>
        </w:rPr>
      </w:pPr>
      <w:r w:rsidRPr="007A3480">
        <w:rPr>
          <w:b/>
          <w:sz w:val="28"/>
          <w:szCs w:val="28"/>
          <w:highlight w:val="yellow"/>
          <w:u w:val="single"/>
        </w:rPr>
        <w:t>Quadro teorico</w:t>
      </w:r>
      <w:r w:rsidRPr="007A3480">
        <w:rPr>
          <w:sz w:val="28"/>
          <w:szCs w:val="28"/>
        </w:rPr>
        <w:t xml:space="preserve">: </w:t>
      </w:r>
    </w:p>
    <w:p w:rsidR="00DB1366" w:rsidRPr="007A3480" w:rsidRDefault="00DB1366"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jc w:val="both"/>
        <w:rPr>
          <w:sz w:val="28"/>
          <w:szCs w:val="28"/>
        </w:rPr>
      </w:pPr>
    </w:p>
    <w:p w:rsidR="00DB1366" w:rsidRDefault="007A3480"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BD069A">
        <w:rPr>
          <w:sz w:val="28"/>
          <w:szCs w:val="28"/>
        </w:rPr>
        <w:t xml:space="preserve">L’ </w:t>
      </w:r>
      <w:r w:rsidR="00DB1366" w:rsidRPr="00BD069A">
        <w:rPr>
          <w:sz w:val="28"/>
          <w:szCs w:val="28"/>
        </w:rPr>
        <w:t>Adolescenza</w:t>
      </w:r>
      <w:r>
        <w:rPr>
          <w:sz w:val="28"/>
          <w:szCs w:val="28"/>
        </w:rPr>
        <w:t xml:space="preserve"> è una</w:t>
      </w:r>
      <w:r w:rsidR="00DB1366" w:rsidRPr="007A3480">
        <w:rPr>
          <w:sz w:val="28"/>
          <w:szCs w:val="28"/>
        </w:rPr>
        <w:t xml:space="preserve"> fase</w:t>
      </w:r>
      <w:r>
        <w:rPr>
          <w:sz w:val="28"/>
          <w:szCs w:val="28"/>
        </w:rPr>
        <w:t xml:space="preserve"> importante</w:t>
      </w:r>
      <w:r w:rsidR="00DB1366" w:rsidRPr="007A3480">
        <w:rPr>
          <w:sz w:val="28"/>
          <w:szCs w:val="28"/>
        </w:rPr>
        <w:t xml:space="preserve"> della crescita dell’essere umano co</w:t>
      </w:r>
      <w:r>
        <w:rPr>
          <w:sz w:val="28"/>
          <w:szCs w:val="28"/>
        </w:rPr>
        <w:t>llocabile tra i 15 e i 21 anni,</w:t>
      </w:r>
      <w:r w:rsidR="00FD224D" w:rsidRPr="007A3480">
        <w:rPr>
          <w:sz w:val="28"/>
          <w:szCs w:val="28"/>
        </w:rPr>
        <w:t xml:space="preserve"> </w:t>
      </w:r>
      <w:r w:rsidR="00DB1366" w:rsidRPr="007A3480">
        <w:rPr>
          <w:sz w:val="28"/>
          <w:szCs w:val="28"/>
        </w:rPr>
        <w:t>caratterizzata da una serie di modificazioni fisiche e psicologiche che introducono all’età adulta.</w:t>
      </w:r>
      <w:r w:rsidR="00FD224D" w:rsidRPr="007A3480">
        <w:rPr>
          <w:sz w:val="28"/>
          <w:szCs w:val="28"/>
        </w:rPr>
        <w:t xml:space="preserve"> </w:t>
      </w:r>
    </w:p>
    <w:p w:rsidR="00BD069A" w:rsidRDefault="00BD069A"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 w:val="28"/>
          <w:szCs w:val="28"/>
        </w:rPr>
        <w:t>Le molte e rapide trasformazioni che avvengono a livello fisico, fisiologico e psicologico, fanno dell’adolescenza un periodo particolarmente complesso che porterà il soggetto ad acquisire un’identità adulta, ed avere una vita autonoma e un proprio progetto di vita.</w:t>
      </w:r>
    </w:p>
    <w:p w:rsidR="00014674" w:rsidRDefault="00014674"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Cs w:val="24"/>
        </w:rPr>
      </w:pPr>
      <w:r>
        <w:rPr>
          <w:sz w:val="28"/>
          <w:szCs w:val="28"/>
        </w:rPr>
        <w:t xml:space="preserve">È infatti durante l’adolescenza e la giovinezza che il problema della formazione dell’identità diventa cruciale per il soggetto, impegnato a scegliere una propria prospettiva di sviluppo, a dare significato, forma e continuità alla propria esistenza, ridefinendo il sé e costruendo il proprio destino. Possiamo così affermare che il processo di formazione dell’identità si configura come un percorso lungo e complesso, un difficile lavoro di sintesi tra le esperienze passate e quelle future e di ricerca di equilibrio tra continuità e cambiamento. </w:t>
      </w:r>
      <w:r w:rsidRPr="00014674">
        <w:rPr>
          <w:szCs w:val="24"/>
        </w:rPr>
        <w:t>(Sestito, Processi di formazione dell’identità in adolescenza)</w:t>
      </w:r>
    </w:p>
    <w:p w:rsidR="002B4052" w:rsidRDefault="002B4052"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Cs w:val="24"/>
        </w:rPr>
      </w:pPr>
      <w:r>
        <w:rPr>
          <w:sz w:val="28"/>
          <w:szCs w:val="28"/>
        </w:rPr>
        <w:t>In questo lungo e difficile processo di formazione dell’identità, l’autostima è un aspetto della personalità significativo, che favorisce l’orientamento esplorativo</w:t>
      </w:r>
      <w:r w:rsidR="00472547">
        <w:rPr>
          <w:sz w:val="28"/>
          <w:szCs w:val="28"/>
        </w:rPr>
        <w:t xml:space="preserve">. Bassi e/o alti livelli di autostima influenzano l’esplorazione dell’identità del soggetto. </w:t>
      </w:r>
      <w:r w:rsidR="00472547" w:rsidRPr="00472547">
        <w:rPr>
          <w:szCs w:val="24"/>
        </w:rPr>
        <w:t>(Grotevant, 1987)</w:t>
      </w:r>
    </w:p>
    <w:p w:rsidR="00472547" w:rsidRPr="007A3480" w:rsidRDefault="00472547"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 w:val="28"/>
          <w:szCs w:val="28"/>
        </w:rPr>
        <w:t>L’ a</w:t>
      </w:r>
      <w:r w:rsidRPr="00472547">
        <w:rPr>
          <w:sz w:val="28"/>
          <w:szCs w:val="28"/>
        </w:rPr>
        <w:t>utostima</w:t>
      </w:r>
      <w:r>
        <w:rPr>
          <w:sz w:val="28"/>
          <w:szCs w:val="28"/>
        </w:rPr>
        <w:t xml:space="preserve"> può essere considerata come una </w:t>
      </w:r>
      <w:r w:rsidRPr="007A3480">
        <w:rPr>
          <w:sz w:val="28"/>
          <w:szCs w:val="28"/>
        </w:rPr>
        <w:t>valutazione positiva delle proprie capacità, contenute nel concetto di sé e</w:t>
      </w:r>
      <w:r w:rsidR="00F7573B">
        <w:rPr>
          <w:sz w:val="28"/>
          <w:szCs w:val="28"/>
        </w:rPr>
        <w:t>d una</w:t>
      </w:r>
      <w:r w:rsidRPr="007A3480">
        <w:rPr>
          <w:sz w:val="28"/>
          <w:szCs w:val="28"/>
        </w:rPr>
        <w:t xml:space="preserve"> relazione emotiva che le persone sperimentano quando osservano e valutano cose diverse su di se. L’autostima è una componente essenziale del concetto di sé, in quanto esprime una valutazione positiva o negativa su se stessi</w:t>
      </w:r>
      <w:r w:rsidR="00F7573B">
        <w:rPr>
          <w:sz w:val="28"/>
          <w:szCs w:val="28"/>
        </w:rPr>
        <w:t xml:space="preserve"> ed è collegata alle diverse credenze personali come, abilità, capacità, relazioni sociali, risultati futu</w:t>
      </w:r>
      <w:r w:rsidR="00A573EC">
        <w:rPr>
          <w:sz w:val="28"/>
          <w:szCs w:val="28"/>
        </w:rPr>
        <w:t>r</w:t>
      </w:r>
      <w:r w:rsidR="00F7573B">
        <w:rPr>
          <w:sz w:val="28"/>
          <w:szCs w:val="28"/>
        </w:rPr>
        <w:t>i</w:t>
      </w:r>
      <w:r w:rsidRPr="007A3480">
        <w:rPr>
          <w:sz w:val="28"/>
          <w:szCs w:val="28"/>
        </w:rPr>
        <w:t>.</w:t>
      </w:r>
    </w:p>
    <w:p w:rsidR="00472547" w:rsidRPr="007A3480" w:rsidRDefault="00472547"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7A3480">
        <w:rPr>
          <w:sz w:val="28"/>
          <w:szCs w:val="28"/>
        </w:rPr>
        <w:t xml:space="preserve">Per concetto di Sé si intende la percezione che abbiamo di noi stessi, ed è formata da molti fattori esterni. In massima parte, dipende dall’opinione che le persone da noi considerate importanti, hanno. </w:t>
      </w:r>
    </w:p>
    <w:p w:rsidR="00472547" w:rsidRPr="007A3480" w:rsidRDefault="00472547"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7A3480">
        <w:rPr>
          <w:sz w:val="28"/>
          <w:szCs w:val="28"/>
        </w:rPr>
        <w:t>Nell’infanzia, le figure che contano di più sono, in genere, la madre, il padre e tutti coloro che ci allevano e ci educano. Nell’adolescenza, invece, saranno molto più importanti le opinioni che i nostri compagni o il gruppo dei pari, esprimeranno su di noi e, naturalmente, le “opinioni” che pensiamo loro abbiano.</w:t>
      </w:r>
      <w:r w:rsidR="00A573EC" w:rsidRPr="00C92E81">
        <w:rPr>
          <w:szCs w:val="24"/>
        </w:rPr>
        <w:t>(</w:t>
      </w:r>
      <w:r w:rsidR="00C92E81" w:rsidRPr="00C92E81">
        <w:rPr>
          <w:szCs w:val="24"/>
        </w:rPr>
        <w:t>Rosenberg, 1979; Selman 1980</w:t>
      </w:r>
      <w:r w:rsidR="00A573EC" w:rsidRPr="00C92E81">
        <w:rPr>
          <w:szCs w:val="24"/>
        </w:rPr>
        <w:t>)</w:t>
      </w:r>
    </w:p>
    <w:p w:rsidR="00472547" w:rsidRPr="007A3480" w:rsidRDefault="00472547"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7A3480">
        <w:rPr>
          <w:sz w:val="28"/>
          <w:szCs w:val="28"/>
        </w:rPr>
        <w:t>In sintesi il concetto che abbiamo di noi, dipende più da ciò che crediamo gli altri pensino di noi, che dai loro reali giudizi.</w:t>
      </w:r>
    </w:p>
    <w:p w:rsidR="00472547" w:rsidRPr="007A3480" w:rsidRDefault="00C92E81"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 w:val="28"/>
          <w:szCs w:val="28"/>
        </w:rPr>
        <w:t>L’approccio di</w:t>
      </w:r>
      <w:r w:rsidR="00472547" w:rsidRPr="007A3480">
        <w:rPr>
          <w:sz w:val="28"/>
          <w:szCs w:val="28"/>
        </w:rPr>
        <w:t xml:space="preserve"> </w:t>
      </w:r>
      <w:r w:rsidR="00472547" w:rsidRPr="007A3480">
        <w:rPr>
          <w:b/>
          <w:sz w:val="28"/>
          <w:szCs w:val="28"/>
        </w:rPr>
        <w:t xml:space="preserve">James </w:t>
      </w:r>
      <w:r w:rsidR="00472547" w:rsidRPr="007A3480">
        <w:rPr>
          <w:sz w:val="28"/>
          <w:szCs w:val="28"/>
        </w:rPr>
        <w:t>(1980),</w:t>
      </w:r>
      <w:r>
        <w:rPr>
          <w:sz w:val="28"/>
          <w:szCs w:val="28"/>
        </w:rPr>
        <w:t xml:space="preserve"> sottolinea che</w:t>
      </w:r>
      <w:r w:rsidR="00472547" w:rsidRPr="007A3480">
        <w:rPr>
          <w:sz w:val="28"/>
          <w:szCs w:val="28"/>
        </w:rPr>
        <w:t xml:space="preserve"> la stima di sé si ritrova sul modo in cui il soggetto avverte di funzionare in ambiti che per lui sono importanti. Se, infatti, ha successo in ambiti in cui non gli importa, l’autostima non viene aumentata.</w:t>
      </w:r>
    </w:p>
    <w:p w:rsidR="00472547" w:rsidRPr="007A3480" w:rsidRDefault="00472547"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7A3480">
        <w:rPr>
          <w:sz w:val="28"/>
          <w:szCs w:val="28"/>
        </w:rPr>
        <w:t xml:space="preserve">Altri importanti studi su questo tema, sono stati condotti da </w:t>
      </w:r>
      <w:r w:rsidRPr="007A3480">
        <w:rPr>
          <w:b/>
          <w:sz w:val="28"/>
          <w:szCs w:val="28"/>
        </w:rPr>
        <w:t xml:space="preserve">Mead </w:t>
      </w:r>
      <w:r w:rsidRPr="007A3480">
        <w:rPr>
          <w:sz w:val="28"/>
          <w:szCs w:val="28"/>
        </w:rPr>
        <w:t xml:space="preserve">(1934), che considera l’autostima come un costrutto sociale e, dalla psicologa </w:t>
      </w:r>
      <w:r w:rsidRPr="007A3480">
        <w:rPr>
          <w:b/>
          <w:sz w:val="28"/>
          <w:szCs w:val="28"/>
        </w:rPr>
        <w:t xml:space="preserve">Harter </w:t>
      </w:r>
      <w:r w:rsidRPr="007A3480">
        <w:rPr>
          <w:sz w:val="28"/>
          <w:szCs w:val="28"/>
        </w:rPr>
        <w:t xml:space="preserve">(1990), che sostiene che la stima di sé è influenzata direttamente da come gli </w:t>
      </w:r>
      <w:r w:rsidRPr="007A3480">
        <w:rPr>
          <w:sz w:val="28"/>
          <w:szCs w:val="28"/>
        </w:rPr>
        <w:lastRenderedPageBreak/>
        <w:t>individui si sentono competenti ed efficaci in ambiti in cui, per loro, il successo è importante. La percezione che i soggetti hanno degli atteggiamenti degli altri è altamente correlata con la loro stima di sé.</w:t>
      </w:r>
    </w:p>
    <w:p w:rsidR="00472547" w:rsidRPr="007A3480" w:rsidRDefault="00472547"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7A3480">
        <w:rPr>
          <w:sz w:val="28"/>
          <w:szCs w:val="28"/>
        </w:rPr>
        <w:t xml:space="preserve">Anche </w:t>
      </w:r>
      <w:r w:rsidRPr="007A3480">
        <w:rPr>
          <w:b/>
          <w:sz w:val="28"/>
          <w:szCs w:val="28"/>
        </w:rPr>
        <w:t>Erikson</w:t>
      </w:r>
      <w:r w:rsidRPr="007A3480">
        <w:rPr>
          <w:sz w:val="28"/>
          <w:szCs w:val="28"/>
        </w:rPr>
        <w:t>, attraverso il suo studio sul processo della formazione dell’identità, intende verificare come esso si sviluppa nel corso della vita. Ritrova nel quinto stadio, rappresentante il periodo adolescenziale, il momento in cui tale processo di costruzione dell’identità è più attivo e, attraverso delle crisi, si ha un accrescimento e un equilibrio personale. Erikson ritrova, inoltre, due compiti evolutivi dell’adolescente :</w:t>
      </w:r>
    </w:p>
    <w:p w:rsidR="00472547" w:rsidRPr="007A3480" w:rsidRDefault="00472547" w:rsidP="00304B8F">
      <w:pPr>
        <w:pStyle w:val="Corpo"/>
        <w:numPr>
          <w:ilvl w:val="0"/>
          <w:numId w:val="10"/>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7A3480">
        <w:rPr>
          <w:sz w:val="28"/>
          <w:szCs w:val="28"/>
        </w:rPr>
        <w:t>Trovare un modo di relazionarsi con sé e gli altri che venga percepito come adeguato a se stesso.</w:t>
      </w:r>
    </w:p>
    <w:p w:rsidR="00472547" w:rsidRDefault="00472547" w:rsidP="00304B8F">
      <w:pPr>
        <w:pStyle w:val="Corpo"/>
        <w:numPr>
          <w:ilvl w:val="0"/>
          <w:numId w:val="10"/>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7A3480">
        <w:rPr>
          <w:sz w:val="28"/>
          <w:szCs w:val="28"/>
        </w:rPr>
        <w:t>Costruire relazioni valide con il proprio ambiente sociale e sentirsi accettato.</w:t>
      </w:r>
    </w:p>
    <w:p w:rsidR="00472547" w:rsidRDefault="00C263D4"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 w:val="28"/>
          <w:szCs w:val="28"/>
        </w:rPr>
        <w:t>Nel periodo adolescenziale l’aspetto fisico è un fattore importante per lo sviluppo della personalità e delle relazioni sociali e comprende tutto ciò che appare al primo sguardo, riferito al corpo fisico.</w:t>
      </w:r>
    </w:p>
    <w:p w:rsidR="0088153B" w:rsidRDefault="0088153B"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 w:val="28"/>
          <w:szCs w:val="28"/>
        </w:rPr>
        <w:t>L’adolescente si ritrova con un “corpo nuovo” e deve imparare a conoscerlo e ad accettarlo sia biologicamente che psicologicamente; infatti il giovane ha bisogno di tempo per elaborare la trasformazione, la perdita e la sua nuova immagine interna: deve costruire la propria identità corporea. Il rischio maggiore è che il corpo possa essere considerato un ostacolo nel rapporto con gli altri e per questo tenuto a distanza, negato, odiato e messo in pericolo.</w:t>
      </w:r>
      <w:r w:rsidR="00312D41">
        <w:rPr>
          <w:sz w:val="28"/>
          <w:szCs w:val="28"/>
        </w:rPr>
        <w:t xml:space="preserve"> </w:t>
      </w:r>
    </w:p>
    <w:p w:rsidR="00312D41" w:rsidRDefault="00312D41"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 w:val="28"/>
          <w:szCs w:val="28"/>
        </w:rPr>
        <w:t>In questo periodo possono emergere una moltitudine di ansie legate al proprio aspetto, alla percezione che si ha di se stessi e quella che gli altri hanno; emergono ansie legate al cambiamento e soprattutto al non poter controllare quest’ultimo.</w:t>
      </w:r>
      <w:r w:rsidR="008E6833">
        <w:rPr>
          <w:sz w:val="28"/>
          <w:szCs w:val="28"/>
        </w:rPr>
        <w:t xml:space="preserve"> Inoltre, l’adolescente che “non si piace” tende a modificare e a camuffare il proprio corpo, attraverso l’abbigliamento, il trucco, la pettinatura e un’intensa attività fisica.</w:t>
      </w:r>
    </w:p>
    <w:p w:rsidR="00FD18F5" w:rsidRPr="002B2D81" w:rsidRDefault="00687BA1"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Cs w:val="24"/>
        </w:rPr>
      </w:pPr>
      <w:r>
        <w:rPr>
          <w:sz w:val="28"/>
          <w:szCs w:val="28"/>
        </w:rPr>
        <w:t xml:space="preserve">L’essere attraenti e conformi alle norme sociali di magrezza diventa una condizione per essere accettati dal gruppo e per avere relazioni sociali, affettive e sessuali con i coetanei. </w:t>
      </w:r>
      <w:r w:rsidRPr="002B2D81">
        <w:rPr>
          <w:szCs w:val="24"/>
        </w:rPr>
        <w:t>(Bonino, Il fascino del rischio negli adolescenti)</w:t>
      </w:r>
    </w:p>
    <w:p w:rsidR="00687BA1" w:rsidRPr="007A3480" w:rsidRDefault="00687BA1"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 w:val="28"/>
          <w:szCs w:val="28"/>
        </w:rPr>
        <w:t xml:space="preserve">Esistono numerosi fattori di rischio legati ai disturbi alimentari, uno tra questi è la dismorfofobia, </w:t>
      </w:r>
      <w:r w:rsidRPr="007A3480">
        <w:rPr>
          <w:sz w:val="28"/>
          <w:szCs w:val="28"/>
        </w:rPr>
        <w:t>osservabile principalmente negli adolescenti, di entrambi i sessi, legato ad una visione distorta che si ha del proprio aspetto esteriore, causata da un’eccessiva preoccupazione della propria immagine corporea. Tale timore riguarda difetti lievi (piccoli anomalie fisiche) o spesso immaginari del corpo, in particolare della faccia o della testa.</w:t>
      </w:r>
    </w:p>
    <w:p w:rsidR="00DB1366" w:rsidRDefault="00DB1366"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b/>
          <w:sz w:val="28"/>
          <w:szCs w:val="28"/>
          <w:u w:val="single"/>
        </w:rPr>
      </w:pPr>
    </w:p>
    <w:p w:rsidR="007D3CE4" w:rsidRDefault="007D3CE4"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jc w:val="both"/>
        <w:rPr>
          <w:b/>
          <w:sz w:val="28"/>
          <w:szCs w:val="28"/>
          <w:u w:val="single"/>
        </w:rPr>
      </w:pPr>
    </w:p>
    <w:p w:rsidR="002F4CFA" w:rsidRPr="007A3480" w:rsidRDefault="002F4CFA"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p>
    <w:p w:rsidR="000E28EB" w:rsidRDefault="000E28EB"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FD224D" w:rsidRDefault="00FD224D"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48221E" w:rsidRDefault="0048221E"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48221E" w:rsidRDefault="0048221E"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48221E" w:rsidRDefault="0048221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FD224D" w:rsidRDefault="00FD224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FD224D" w:rsidRDefault="00FD224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471C89" w:rsidRDefault="00471C8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9F4DB0" w:rsidRDefault="00383C52" w:rsidP="002F4CFA">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 xml:space="preserve">                    </w:t>
      </w:r>
    </w:p>
    <w:p w:rsidR="0048221E" w:rsidRPr="008233E7" w:rsidRDefault="008233E7">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sz w:val="28"/>
          <w:szCs w:val="28"/>
        </w:rPr>
      </w:pPr>
      <w:r w:rsidRPr="008233E7">
        <w:rPr>
          <w:b/>
          <w:sz w:val="28"/>
          <w:szCs w:val="28"/>
        </w:rPr>
        <w:t xml:space="preserve">- </w:t>
      </w:r>
      <w:r w:rsidR="0048221E" w:rsidRPr="008233E7">
        <w:rPr>
          <w:b/>
          <w:sz w:val="28"/>
          <w:szCs w:val="28"/>
        </w:rPr>
        <w:t>Mappa concettuale</w:t>
      </w:r>
      <w:r w:rsidRPr="008233E7">
        <w:rPr>
          <w:b/>
          <w:sz w:val="28"/>
          <w:szCs w:val="28"/>
        </w:rPr>
        <w:t xml:space="preserve"> -</w:t>
      </w:r>
    </w:p>
    <w:p w:rsidR="0048221E" w:rsidRPr="008233E7" w:rsidRDefault="0048221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sz w:val="28"/>
          <w:szCs w:val="28"/>
        </w:rPr>
      </w:pPr>
    </w:p>
    <w:p w:rsidR="0048221E" w:rsidRDefault="0048221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48221E" w:rsidRDefault="0048221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48221E" w:rsidRDefault="0048221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48221E" w:rsidRDefault="0048221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r>
        <w:rPr>
          <w:noProof/>
          <w:sz w:val="28"/>
          <w:szCs w:val="28"/>
        </w:rPr>
        <w:drawing>
          <wp:anchor distT="0" distB="0" distL="114300" distR="114300" simplePos="0" relativeHeight="251658240" behindDoc="0" locked="0" layoutInCell="1" allowOverlap="1">
            <wp:simplePos x="0" y="0"/>
            <wp:positionH relativeFrom="margin">
              <wp:posOffset>-615315</wp:posOffset>
            </wp:positionH>
            <wp:positionV relativeFrom="margin">
              <wp:posOffset>1488440</wp:posOffset>
            </wp:positionV>
            <wp:extent cx="7237730" cy="5257800"/>
            <wp:effectExtent l="19050" t="0" r="1270" b="0"/>
            <wp:wrapSquare wrapText="bothSides"/>
            <wp:docPr id="32" name="Immagine 31" descr="mappa ricer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a ricerca.jpg"/>
                    <pic:cNvPicPr/>
                  </pic:nvPicPr>
                  <pic:blipFill>
                    <a:blip r:embed="rId9" cstate="print"/>
                    <a:stretch>
                      <a:fillRect/>
                    </a:stretch>
                  </pic:blipFill>
                  <pic:spPr>
                    <a:xfrm>
                      <a:off x="0" y="0"/>
                      <a:ext cx="7237730" cy="5257800"/>
                    </a:xfrm>
                    <a:prstGeom prst="rect">
                      <a:avLst/>
                    </a:prstGeom>
                  </pic:spPr>
                </pic:pic>
              </a:graphicData>
            </a:graphic>
          </wp:anchor>
        </w:drawing>
      </w:r>
    </w:p>
    <w:p w:rsidR="0048221E" w:rsidRDefault="0048221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48221E" w:rsidRDefault="0048221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48221E" w:rsidRDefault="0048221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48221E" w:rsidRDefault="0048221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48221E" w:rsidRDefault="0048221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48221E" w:rsidRDefault="0048221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48221E" w:rsidRDefault="0048221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48221E" w:rsidRDefault="0048221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48221E" w:rsidRDefault="0048221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48221E" w:rsidRDefault="0048221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48221E" w:rsidRDefault="0048221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48221E" w:rsidRDefault="0048221E">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49384C" w:rsidRPr="002B2D81" w:rsidRDefault="00383C52"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2B2D81">
        <w:rPr>
          <w:sz w:val="28"/>
          <w:szCs w:val="28"/>
        </w:rPr>
        <w:t xml:space="preserve">3. </w:t>
      </w:r>
      <w:r w:rsidRPr="002B2D81">
        <w:rPr>
          <w:b/>
          <w:sz w:val="28"/>
          <w:szCs w:val="28"/>
          <w:highlight w:val="yellow"/>
          <w:u w:val="single"/>
        </w:rPr>
        <w:t>Ipotesi di lavoro</w:t>
      </w:r>
      <w:r w:rsidRPr="002B2D81">
        <w:rPr>
          <w:sz w:val="28"/>
          <w:szCs w:val="28"/>
        </w:rPr>
        <w:t>:</w:t>
      </w:r>
      <w:r w:rsidR="00433006" w:rsidRPr="002B2D81">
        <w:rPr>
          <w:sz w:val="28"/>
          <w:szCs w:val="28"/>
        </w:rPr>
        <w:t xml:space="preserve"> </w:t>
      </w:r>
      <w:r w:rsidR="00B71E8E" w:rsidRPr="002B2D81">
        <w:rPr>
          <w:sz w:val="28"/>
          <w:szCs w:val="28"/>
        </w:rPr>
        <w:t>Un livello di autostima poco elevato, comporta una maggiore cura dell’aspetto fisico.</w:t>
      </w:r>
    </w:p>
    <w:p w:rsidR="009755E3" w:rsidRDefault="009755E3"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D82DF6" w:rsidRDefault="00383C52"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xml:space="preserve">        </w:t>
      </w:r>
    </w:p>
    <w:p w:rsidR="00D82DF6" w:rsidRDefault="00D82DF6"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D82DF6" w:rsidRDefault="00D82DF6"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9F4DB0" w:rsidRDefault="00383C52"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r>
        <w:t xml:space="preserve">           </w:t>
      </w:r>
    </w:p>
    <w:p w:rsidR="0049384C" w:rsidRPr="002B2D81" w:rsidRDefault="00383C52" w:rsidP="00304B8F">
      <w:pPr>
        <w:pStyle w:val="Corpo"/>
        <w:numPr>
          <w:ilvl w:val="0"/>
          <w:numId w:val="2"/>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60"/>
        <w:jc w:val="both"/>
        <w:rPr>
          <w:sz w:val="28"/>
          <w:szCs w:val="28"/>
        </w:rPr>
      </w:pPr>
      <w:r w:rsidRPr="002B2D81">
        <w:rPr>
          <w:b/>
          <w:sz w:val="28"/>
          <w:szCs w:val="28"/>
          <w:highlight w:val="yellow"/>
          <w:u w:val="single"/>
        </w:rPr>
        <w:t>fattori</w:t>
      </w:r>
      <w:r w:rsidRPr="002B2D81">
        <w:rPr>
          <w:sz w:val="28"/>
          <w:szCs w:val="28"/>
        </w:rPr>
        <w:t xml:space="preserve">: </w:t>
      </w:r>
    </w:p>
    <w:p w:rsidR="00F74E19" w:rsidRPr="002B2D81" w:rsidRDefault="00F74E19" w:rsidP="00304B8F">
      <w:pPr>
        <w:pStyle w:val="Corpo"/>
        <w:numPr>
          <w:ilvl w:val="0"/>
          <w:numId w:val="9"/>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2B2D81">
        <w:rPr>
          <w:sz w:val="28"/>
          <w:szCs w:val="28"/>
        </w:rPr>
        <w:t>AUTOSTIMA</w:t>
      </w:r>
      <w:r w:rsidR="00471C89" w:rsidRPr="002B2D81">
        <w:rPr>
          <w:sz w:val="28"/>
          <w:szCs w:val="28"/>
        </w:rPr>
        <w:t xml:space="preserve"> </w:t>
      </w:r>
      <w:r w:rsidR="00471C89" w:rsidRPr="002B2D81">
        <w:rPr>
          <w:sz w:val="28"/>
          <w:szCs w:val="28"/>
        </w:rPr>
        <w:sym w:font="Wingdings" w:char="F0E0"/>
      </w:r>
      <w:r w:rsidR="00471C89" w:rsidRPr="002B2D81">
        <w:rPr>
          <w:sz w:val="28"/>
          <w:szCs w:val="28"/>
        </w:rPr>
        <w:t xml:space="preserve"> FATTORE INDIPENDENTE</w:t>
      </w:r>
    </w:p>
    <w:p w:rsidR="00F74E19" w:rsidRPr="002B2D81" w:rsidRDefault="00F74E19" w:rsidP="00304B8F">
      <w:pPr>
        <w:pStyle w:val="Corpo"/>
        <w:numPr>
          <w:ilvl w:val="0"/>
          <w:numId w:val="9"/>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2B2D81">
        <w:rPr>
          <w:sz w:val="28"/>
          <w:szCs w:val="28"/>
        </w:rPr>
        <w:t>ASPETTO FISICO</w:t>
      </w:r>
      <w:r w:rsidR="00471C89" w:rsidRPr="002B2D81">
        <w:rPr>
          <w:sz w:val="28"/>
          <w:szCs w:val="28"/>
        </w:rPr>
        <w:t xml:space="preserve"> </w:t>
      </w:r>
      <w:r w:rsidR="00471C89" w:rsidRPr="002B2D81">
        <w:rPr>
          <w:sz w:val="28"/>
          <w:szCs w:val="28"/>
        </w:rPr>
        <w:sym w:font="Wingdings" w:char="F0E0"/>
      </w:r>
      <w:r w:rsidR="00471C89" w:rsidRPr="002B2D81">
        <w:rPr>
          <w:sz w:val="28"/>
          <w:szCs w:val="28"/>
        </w:rPr>
        <w:t xml:space="preserve"> FATTORE DIPENDENTE</w:t>
      </w:r>
    </w:p>
    <w:p w:rsidR="00471C89" w:rsidRDefault="00471C89"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620"/>
        <w:jc w:val="both"/>
      </w:pPr>
    </w:p>
    <w:p w:rsidR="009F4DB0" w:rsidRDefault="009F4DB0"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F74E19" w:rsidRDefault="00F74E19"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9755E3" w:rsidRDefault="009755E3"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F74E19" w:rsidRDefault="00F74E19"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0E23C5" w:rsidRPr="002B2D81" w:rsidRDefault="00383C52" w:rsidP="00304B8F">
      <w:pPr>
        <w:pStyle w:val="Corpo"/>
        <w:numPr>
          <w:ilvl w:val="0"/>
          <w:numId w:val="4"/>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hanging="260"/>
        <w:jc w:val="both"/>
        <w:rPr>
          <w:sz w:val="28"/>
          <w:szCs w:val="28"/>
        </w:rPr>
      </w:pPr>
      <w:r w:rsidRPr="002B2D81">
        <w:rPr>
          <w:b/>
          <w:sz w:val="28"/>
          <w:szCs w:val="28"/>
          <w:highlight w:val="yellow"/>
          <w:u w:val="single"/>
        </w:rPr>
        <w:t>Definizione operativa</w:t>
      </w:r>
      <w:r w:rsidRPr="002B2D81">
        <w:rPr>
          <w:sz w:val="28"/>
          <w:szCs w:val="28"/>
        </w:rPr>
        <w:t xml:space="preserve">: </w:t>
      </w:r>
      <w:r w:rsidR="00C44B70">
        <w:rPr>
          <w:sz w:val="28"/>
          <w:szCs w:val="28"/>
        </w:rPr>
        <w:t>A</w:t>
      </w:r>
      <w:r w:rsidR="00471C89" w:rsidRPr="002B2D81">
        <w:rPr>
          <w:sz w:val="28"/>
          <w:szCs w:val="28"/>
        </w:rPr>
        <w:t>bbiamo adottato una ricerca di tipo standard, usando come tecnica di rilevazione dei dati</w:t>
      </w:r>
      <w:r w:rsidR="00B5750F">
        <w:rPr>
          <w:sz w:val="28"/>
          <w:szCs w:val="28"/>
        </w:rPr>
        <w:t xml:space="preserve"> un’analisi di tipo quantitativo</w:t>
      </w:r>
      <w:r w:rsidR="00471C89" w:rsidRPr="002B2D81">
        <w:rPr>
          <w:sz w:val="28"/>
          <w:szCs w:val="28"/>
        </w:rPr>
        <w:t>,</w:t>
      </w:r>
      <w:r w:rsidR="00B5750F">
        <w:rPr>
          <w:sz w:val="28"/>
          <w:szCs w:val="28"/>
        </w:rPr>
        <w:t xml:space="preserve"> attraverso un questionario autocompilato ad alta strutturazione. </w:t>
      </w:r>
    </w:p>
    <w:p w:rsidR="000E23C5" w:rsidRDefault="000E23C5"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rsidR="00495B11" w:rsidRDefault="00495B11"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bl>
      <w:tblPr>
        <w:tblStyle w:val="Grigliatabella"/>
        <w:tblW w:w="10031" w:type="dxa"/>
        <w:tblBorders>
          <w:insideH w:val="none" w:sz="0" w:space="0" w:color="auto"/>
        </w:tblBorders>
        <w:tblLook w:val="04A0"/>
      </w:tblPr>
      <w:tblGrid>
        <w:gridCol w:w="2443"/>
        <w:gridCol w:w="2443"/>
        <w:gridCol w:w="2443"/>
        <w:gridCol w:w="2702"/>
      </w:tblGrid>
      <w:tr w:rsidR="00E032D4" w:rsidRPr="00B5750F" w:rsidTr="00231EA3">
        <w:tc>
          <w:tcPr>
            <w:tcW w:w="2443" w:type="dxa"/>
          </w:tcPr>
          <w:p w:rsidR="00E032D4" w:rsidRDefault="00E032D4" w:rsidP="00E032D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t>FATTORI</w:t>
            </w:r>
          </w:p>
        </w:tc>
        <w:tc>
          <w:tcPr>
            <w:tcW w:w="2443" w:type="dxa"/>
          </w:tcPr>
          <w:p w:rsidR="00E032D4" w:rsidRDefault="00E032D4" w:rsidP="00E032D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t>INDICATORI</w:t>
            </w:r>
          </w:p>
        </w:tc>
        <w:tc>
          <w:tcPr>
            <w:tcW w:w="2443" w:type="dxa"/>
          </w:tcPr>
          <w:p w:rsidR="00E032D4" w:rsidRDefault="00E032D4" w:rsidP="00E032D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t>ITEM</w:t>
            </w:r>
          </w:p>
        </w:tc>
        <w:tc>
          <w:tcPr>
            <w:tcW w:w="2702" w:type="dxa"/>
          </w:tcPr>
          <w:p w:rsidR="00E032D4" w:rsidRDefault="00E032D4" w:rsidP="00E032D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
              <w:t>VARIABILI</w:t>
            </w:r>
          </w:p>
        </w:tc>
      </w:tr>
      <w:tr w:rsidR="00E032D4" w:rsidRPr="00E032D4" w:rsidTr="00231EA3">
        <w:tc>
          <w:tcPr>
            <w:tcW w:w="2443" w:type="dxa"/>
          </w:tcPr>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E032D4" w:rsidRPr="00231EA3"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r w:rsidRPr="00231EA3">
              <w:rPr>
                <w:b/>
              </w:rPr>
              <w:t>A) AUTOSTIMA</w:t>
            </w:r>
          </w:p>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E032D4" w:rsidRDefault="00E032D4" w:rsidP="00E032D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 xml:space="preserve">- </w:t>
            </w:r>
            <w:r w:rsidRPr="00231EA3">
              <w:rPr>
                <w:u w:val="single"/>
              </w:rPr>
              <w:t>Area Emozionale</w:t>
            </w:r>
          </w:p>
          <w:p w:rsidR="00E032D4" w:rsidRDefault="00E032D4" w:rsidP="00E032D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E032D4" w:rsidRDefault="00E032D4" w:rsidP="00E032D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Guardare la vita con una prospettiva positiva</w:t>
            </w:r>
          </w:p>
        </w:tc>
        <w:tc>
          <w:tcPr>
            <w:tcW w:w="2443" w:type="dxa"/>
          </w:tcPr>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1. Guardi la vita da una prospettiva positiva?</w:t>
            </w:r>
          </w:p>
        </w:tc>
        <w:tc>
          <w:tcPr>
            <w:tcW w:w="2702" w:type="dxa"/>
          </w:tcPr>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E032D4" w:rsidRDefault="00E032D4" w:rsidP="00E032D4">
            <w:pPr>
              <w:pStyle w:val="Paragrafoelenco"/>
              <w:ind w:left="34" w:hanging="34"/>
              <w:rPr>
                <w:sz w:val="24"/>
                <w:szCs w:val="24"/>
              </w:rPr>
            </w:pPr>
            <w:r>
              <w:rPr>
                <w:sz w:val="24"/>
                <w:szCs w:val="24"/>
              </w:rPr>
              <w:t xml:space="preserve">1. </w:t>
            </w:r>
            <w:r>
              <w:rPr>
                <w:sz w:val="24"/>
                <w:szCs w:val="24"/>
              </w:rPr>
              <w:sym w:font="Symbol" w:char="F0F0"/>
            </w:r>
            <w:r>
              <w:rPr>
                <w:sz w:val="24"/>
                <w:szCs w:val="24"/>
              </w:rPr>
              <w:t xml:space="preserve"> Sempre</w:t>
            </w:r>
          </w:p>
          <w:p w:rsidR="00E032D4" w:rsidRDefault="00E032D4" w:rsidP="00E032D4">
            <w:pPr>
              <w:pStyle w:val="Paragrafoelenco"/>
              <w:ind w:left="34" w:hanging="34"/>
              <w:rPr>
                <w:sz w:val="24"/>
                <w:szCs w:val="24"/>
              </w:rPr>
            </w:pPr>
            <w:r>
              <w:rPr>
                <w:sz w:val="24"/>
                <w:szCs w:val="24"/>
              </w:rPr>
              <w:t xml:space="preserve">2. </w:t>
            </w:r>
            <w:r>
              <w:rPr>
                <w:sz w:val="24"/>
                <w:szCs w:val="24"/>
              </w:rPr>
              <w:sym w:font="Symbol" w:char="F0F0"/>
            </w:r>
            <w:r>
              <w:rPr>
                <w:sz w:val="24"/>
                <w:szCs w:val="24"/>
              </w:rPr>
              <w:t xml:space="preserve"> Spesso</w:t>
            </w:r>
          </w:p>
          <w:p w:rsidR="00E032D4" w:rsidRDefault="00E032D4" w:rsidP="00E032D4">
            <w:pPr>
              <w:pStyle w:val="Paragrafoelenco"/>
              <w:ind w:left="34" w:hanging="34"/>
              <w:rPr>
                <w:sz w:val="24"/>
                <w:szCs w:val="24"/>
              </w:rPr>
            </w:pPr>
            <w:r>
              <w:rPr>
                <w:sz w:val="24"/>
                <w:szCs w:val="24"/>
              </w:rPr>
              <w:t xml:space="preserve">3. </w:t>
            </w:r>
            <w:r>
              <w:rPr>
                <w:sz w:val="24"/>
                <w:szCs w:val="24"/>
              </w:rPr>
              <w:sym w:font="Symbol" w:char="F0F0"/>
            </w:r>
            <w:r>
              <w:rPr>
                <w:sz w:val="24"/>
                <w:szCs w:val="24"/>
              </w:rPr>
              <w:t xml:space="preserve"> A volte</w:t>
            </w:r>
          </w:p>
          <w:p w:rsidR="00E032D4" w:rsidRDefault="00E032D4" w:rsidP="00E032D4">
            <w:pPr>
              <w:pStyle w:val="Paragrafoelenco"/>
              <w:ind w:left="34" w:hanging="34"/>
              <w:rPr>
                <w:sz w:val="24"/>
                <w:szCs w:val="24"/>
              </w:rPr>
            </w:pPr>
            <w:r>
              <w:rPr>
                <w:sz w:val="24"/>
                <w:szCs w:val="24"/>
              </w:rPr>
              <w:t xml:space="preserve">4. </w:t>
            </w:r>
            <w:r>
              <w:rPr>
                <w:sz w:val="24"/>
                <w:szCs w:val="24"/>
              </w:rPr>
              <w:sym w:font="Symbol" w:char="F0F0"/>
            </w:r>
            <w:r>
              <w:rPr>
                <w:sz w:val="24"/>
                <w:szCs w:val="24"/>
              </w:rPr>
              <w:t xml:space="preserve"> Raramente</w:t>
            </w:r>
          </w:p>
          <w:p w:rsidR="00E032D4" w:rsidRPr="00E032D4" w:rsidRDefault="00E032D4" w:rsidP="00E032D4">
            <w:pPr>
              <w:pStyle w:val="Paragrafoelenco"/>
              <w:ind w:left="34" w:hanging="34"/>
              <w:rPr>
                <w:sz w:val="24"/>
                <w:szCs w:val="24"/>
              </w:rPr>
            </w:pPr>
            <w:r>
              <w:rPr>
                <w:sz w:val="24"/>
                <w:szCs w:val="24"/>
              </w:rPr>
              <w:t xml:space="preserve">5. </w:t>
            </w:r>
            <w:r>
              <w:rPr>
                <w:sz w:val="24"/>
                <w:szCs w:val="24"/>
              </w:rPr>
              <w:sym w:font="Symbol" w:char="F0F0"/>
            </w:r>
            <w:r>
              <w:rPr>
                <w:sz w:val="24"/>
                <w:szCs w:val="24"/>
              </w:rPr>
              <w:t xml:space="preserve"> Mai</w:t>
            </w:r>
          </w:p>
        </w:tc>
      </w:tr>
      <w:tr w:rsidR="00E032D4" w:rsidRPr="00E032D4" w:rsidTr="00231EA3">
        <w:tc>
          <w:tcPr>
            <w:tcW w:w="2443" w:type="dxa"/>
          </w:tcPr>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Non dichiararsi insicuro</w:t>
            </w:r>
          </w:p>
        </w:tc>
        <w:tc>
          <w:tcPr>
            <w:tcW w:w="2443" w:type="dxa"/>
          </w:tcPr>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2. Ti senti insicuro?</w:t>
            </w:r>
          </w:p>
        </w:tc>
        <w:tc>
          <w:tcPr>
            <w:tcW w:w="2702" w:type="dxa"/>
          </w:tcPr>
          <w:p w:rsidR="00E032D4" w:rsidRDefault="00E032D4" w:rsidP="00E032D4">
            <w:pPr>
              <w:pStyle w:val="Paragrafoelenco"/>
              <w:ind w:left="34" w:hanging="34"/>
              <w:rPr>
                <w:sz w:val="24"/>
                <w:szCs w:val="24"/>
              </w:rPr>
            </w:pPr>
            <w:r>
              <w:rPr>
                <w:sz w:val="24"/>
                <w:szCs w:val="24"/>
              </w:rPr>
              <w:t xml:space="preserve">1. </w:t>
            </w:r>
            <w:r>
              <w:rPr>
                <w:sz w:val="24"/>
                <w:szCs w:val="24"/>
              </w:rPr>
              <w:sym w:font="Symbol" w:char="F0F0"/>
            </w:r>
            <w:r>
              <w:rPr>
                <w:sz w:val="24"/>
                <w:szCs w:val="24"/>
              </w:rPr>
              <w:t xml:space="preserve"> Sempre</w:t>
            </w:r>
          </w:p>
          <w:p w:rsidR="00E032D4" w:rsidRDefault="00E032D4" w:rsidP="00E032D4">
            <w:pPr>
              <w:pStyle w:val="Paragrafoelenco"/>
              <w:ind w:left="34" w:hanging="34"/>
              <w:rPr>
                <w:sz w:val="24"/>
                <w:szCs w:val="24"/>
              </w:rPr>
            </w:pPr>
            <w:r>
              <w:rPr>
                <w:sz w:val="24"/>
                <w:szCs w:val="24"/>
              </w:rPr>
              <w:t xml:space="preserve">2. </w:t>
            </w:r>
            <w:r>
              <w:rPr>
                <w:sz w:val="24"/>
                <w:szCs w:val="24"/>
              </w:rPr>
              <w:sym w:font="Symbol" w:char="F0F0"/>
            </w:r>
            <w:r>
              <w:rPr>
                <w:sz w:val="24"/>
                <w:szCs w:val="24"/>
              </w:rPr>
              <w:t xml:space="preserve"> Spesso</w:t>
            </w:r>
          </w:p>
          <w:p w:rsidR="00E032D4" w:rsidRDefault="00E032D4" w:rsidP="00E032D4">
            <w:pPr>
              <w:pStyle w:val="Paragrafoelenco"/>
              <w:ind w:left="34" w:hanging="34"/>
              <w:rPr>
                <w:sz w:val="24"/>
                <w:szCs w:val="24"/>
              </w:rPr>
            </w:pPr>
            <w:r>
              <w:rPr>
                <w:sz w:val="24"/>
                <w:szCs w:val="24"/>
              </w:rPr>
              <w:t xml:space="preserve">3. </w:t>
            </w:r>
            <w:r>
              <w:rPr>
                <w:sz w:val="24"/>
                <w:szCs w:val="24"/>
              </w:rPr>
              <w:sym w:font="Symbol" w:char="F0F0"/>
            </w:r>
            <w:r>
              <w:rPr>
                <w:sz w:val="24"/>
                <w:szCs w:val="24"/>
              </w:rPr>
              <w:t xml:space="preserve"> A volte</w:t>
            </w:r>
          </w:p>
          <w:p w:rsidR="00E032D4" w:rsidRDefault="00E032D4" w:rsidP="00E032D4">
            <w:pPr>
              <w:pStyle w:val="Paragrafoelenco"/>
              <w:ind w:left="34" w:hanging="34"/>
              <w:rPr>
                <w:sz w:val="24"/>
                <w:szCs w:val="24"/>
              </w:rPr>
            </w:pPr>
            <w:r>
              <w:rPr>
                <w:sz w:val="24"/>
                <w:szCs w:val="24"/>
              </w:rPr>
              <w:t xml:space="preserve">4. </w:t>
            </w:r>
            <w:r>
              <w:rPr>
                <w:sz w:val="24"/>
                <w:szCs w:val="24"/>
              </w:rPr>
              <w:sym w:font="Symbol" w:char="F0F0"/>
            </w:r>
            <w:r>
              <w:rPr>
                <w:sz w:val="24"/>
                <w:szCs w:val="24"/>
              </w:rPr>
              <w:t xml:space="preserve"> Raramente</w:t>
            </w:r>
          </w:p>
          <w:p w:rsidR="00E032D4" w:rsidRPr="00E032D4" w:rsidRDefault="00E032D4" w:rsidP="00E032D4">
            <w:pPr>
              <w:pStyle w:val="Paragrafoelenco"/>
              <w:ind w:left="34" w:hanging="34"/>
              <w:rPr>
                <w:sz w:val="24"/>
                <w:szCs w:val="24"/>
              </w:rPr>
            </w:pPr>
            <w:r>
              <w:rPr>
                <w:sz w:val="24"/>
                <w:szCs w:val="24"/>
              </w:rPr>
              <w:t xml:space="preserve">5. </w:t>
            </w:r>
            <w:r>
              <w:rPr>
                <w:sz w:val="24"/>
                <w:szCs w:val="24"/>
              </w:rPr>
              <w:sym w:font="Symbol" w:char="F0F0"/>
            </w:r>
            <w:r>
              <w:rPr>
                <w:sz w:val="24"/>
                <w:szCs w:val="24"/>
              </w:rPr>
              <w:t xml:space="preserve"> Mai</w:t>
            </w:r>
          </w:p>
        </w:tc>
      </w:tr>
      <w:tr w:rsidR="00E032D4" w:rsidRPr="00E032D4" w:rsidTr="00231EA3">
        <w:tc>
          <w:tcPr>
            <w:tcW w:w="2443" w:type="dxa"/>
          </w:tcPr>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Prendersi sul serio</w:t>
            </w:r>
          </w:p>
        </w:tc>
        <w:tc>
          <w:tcPr>
            <w:tcW w:w="2443" w:type="dxa"/>
          </w:tcPr>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3. Non riesci a prenderti in giro?</w:t>
            </w:r>
          </w:p>
        </w:tc>
        <w:tc>
          <w:tcPr>
            <w:tcW w:w="2702" w:type="dxa"/>
          </w:tcPr>
          <w:p w:rsidR="00E032D4" w:rsidRDefault="00E032D4" w:rsidP="00E032D4">
            <w:pPr>
              <w:pStyle w:val="Paragrafoelenco"/>
              <w:ind w:left="34" w:hanging="34"/>
              <w:rPr>
                <w:sz w:val="24"/>
                <w:szCs w:val="24"/>
              </w:rPr>
            </w:pPr>
            <w:r>
              <w:rPr>
                <w:sz w:val="24"/>
                <w:szCs w:val="24"/>
              </w:rPr>
              <w:t xml:space="preserve">1. </w:t>
            </w:r>
            <w:r>
              <w:rPr>
                <w:sz w:val="24"/>
                <w:szCs w:val="24"/>
              </w:rPr>
              <w:sym w:font="Symbol" w:char="F0F0"/>
            </w:r>
            <w:r>
              <w:rPr>
                <w:sz w:val="24"/>
                <w:szCs w:val="24"/>
              </w:rPr>
              <w:t xml:space="preserve"> Sempre</w:t>
            </w:r>
          </w:p>
          <w:p w:rsidR="00E032D4" w:rsidRDefault="00E032D4" w:rsidP="00E032D4">
            <w:pPr>
              <w:pStyle w:val="Paragrafoelenco"/>
              <w:ind w:left="34" w:hanging="34"/>
              <w:rPr>
                <w:sz w:val="24"/>
                <w:szCs w:val="24"/>
              </w:rPr>
            </w:pPr>
            <w:r>
              <w:rPr>
                <w:sz w:val="24"/>
                <w:szCs w:val="24"/>
              </w:rPr>
              <w:t xml:space="preserve">2. </w:t>
            </w:r>
            <w:r>
              <w:rPr>
                <w:sz w:val="24"/>
                <w:szCs w:val="24"/>
              </w:rPr>
              <w:sym w:font="Symbol" w:char="F0F0"/>
            </w:r>
            <w:r>
              <w:rPr>
                <w:sz w:val="24"/>
                <w:szCs w:val="24"/>
              </w:rPr>
              <w:t xml:space="preserve"> Spesso</w:t>
            </w:r>
          </w:p>
          <w:p w:rsidR="00E032D4" w:rsidRDefault="00E032D4" w:rsidP="00E032D4">
            <w:pPr>
              <w:pStyle w:val="Paragrafoelenco"/>
              <w:ind w:left="34" w:hanging="34"/>
              <w:rPr>
                <w:sz w:val="24"/>
                <w:szCs w:val="24"/>
              </w:rPr>
            </w:pPr>
            <w:r>
              <w:rPr>
                <w:sz w:val="24"/>
                <w:szCs w:val="24"/>
              </w:rPr>
              <w:t xml:space="preserve">3. </w:t>
            </w:r>
            <w:r>
              <w:rPr>
                <w:sz w:val="24"/>
                <w:szCs w:val="24"/>
              </w:rPr>
              <w:sym w:font="Symbol" w:char="F0F0"/>
            </w:r>
            <w:r>
              <w:rPr>
                <w:sz w:val="24"/>
                <w:szCs w:val="24"/>
              </w:rPr>
              <w:t xml:space="preserve"> A volte</w:t>
            </w:r>
          </w:p>
          <w:p w:rsidR="00E032D4" w:rsidRDefault="00E032D4" w:rsidP="00E032D4">
            <w:pPr>
              <w:pStyle w:val="Paragrafoelenco"/>
              <w:ind w:left="34" w:hanging="34"/>
              <w:rPr>
                <w:sz w:val="24"/>
                <w:szCs w:val="24"/>
              </w:rPr>
            </w:pPr>
            <w:r>
              <w:rPr>
                <w:sz w:val="24"/>
                <w:szCs w:val="24"/>
              </w:rPr>
              <w:t xml:space="preserve">4. </w:t>
            </w:r>
            <w:r>
              <w:rPr>
                <w:sz w:val="24"/>
                <w:szCs w:val="24"/>
              </w:rPr>
              <w:sym w:font="Symbol" w:char="F0F0"/>
            </w:r>
            <w:r>
              <w:rPr>
                <w:sz w:val="24"/>
                <w:szCs w:val="24"/>
              </w:rPr>
              <w:t xml:space="preserve"> Raramente</w:t>
            </w:r>
          </w:p>
          <w:p w:rsidR="00E032D4" w:rsidRPr="00E032D4" w:rsidRDefault="00E032D4" w:rsidP="00E032D4">
            <w:pPr>
              <w:pStyle w:val="Paragrafoelenco"/>
              <w:ind w:left="34" w:hanging="34"/>
              <w:rPr>
                <w:sz w:val="24"/>
                <w:szCs w:val="24"/>
              </w:rPr>
            </w:pPr>
            <w:r>
              <w:rPr>
                <w:sz w:val="24"/>
                <w:szCs w:val="24"/>
              </w:rPr>
              <w:t xml:space="preserve">5. </w:t>
            </w:r>
            <w:r>
              <w:rPr>
                <w:sz w:val="24"/>
                <w:szCs w:val="24"/>
              </w:rPr>
              <w:sym w:font="Symbol" w:char="F0F0"/>
            </w:r>
            <w:r>
              <w:rPr>
                <w:sz w:val="24"/>
                <w:szCs w:val="24"/>
              </w:rPr>
              <w:t xml:space="preserve"> Mai</w:t>
            </w:r>
          </w:p>
        </w:tc>
      </w:tr>
      <w:tr w:rsidR="00E032D4" w:rsidRPr="00E032D4" w:rsidTr="00231EA3">
        <w:tc>
          <w:tcPr>
            <w:tcW w:w="2443" w:type="dxa"/>
          </w:tcPr>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601C6B" w:rsidRDefault="00601C6B" w:rsidP="00601C6B">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FF7EEE" w:rsidRDefault="00FF7EEE" w:rsidP="00601C6B">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FF7EEE" w:rsidRDefault="00FF7EEE" w:rsidP="00601C6B">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601C6B" w:rsidRDefault="00601C6B" w:rsidP="00601C6B">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E032D4" w:rsidRDefault="00601C6B" w:rsidP="00601C6B">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Avere successo nella situazioni</w:t>
            </w:r>
          </w:p>
          <w:p w:rsidR="002B2D81" w:rsidRDefault="002B2D81" w:rsidP="00601C6B">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2B2D81" w:rsidRDefault="002B2D81" w:rsidP="00601C6B">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2B2D81" w:rsidRDefault="002B2D81" w:rsidP="00601C6B">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2B2D81" w:rsidRDefault="002B2D81" w:rsidP="00601C6B">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2B2D81" w:rsidRDefault="002B2D81" w:rsidP="00601C6B">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2B2D81" w:rsidRDefault="002B2D81" w:rsidP="00601C6B">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601C6B" w:rsidRDefault="00601C6B"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FF7EEE" w:rsidRDefault="00FF7EEE"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FF7EEE" w:rsidRDefault="00FF7EEE"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601C6B" w:rsidRDefault="00601C6B"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E032D4" w:rsidRDefault="00601C6B"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 xml:space="preserve">4. Hai successo in quasi tutto quello </w:t>
            </w:r>
            <w:r>
              <w:lastRenderedPageBreak/>
              <w:t>che fai?</w:t>
            </w:r>
          </w:p>
        </w:tc>
        <w:tc>
          <w:tcPr>
            <w:tcW w:w="2702" w:type="dxa"/>
          </w:tcPr>
          <w:p w:rsidR="00601C6B" w:rsidRDefault="00601C6B" w:rsidP="00601C6B">
            <w:pPr>
              <w:rPr>
                <w:lang w:val="it-IT"/>
              </w:rPr>
            </w:pPr>
          </w:p>
          <w:p w:rsidR="00FF7EEE" w:rsidRDefault="00FF7EEE" w:rsidP="00601C6B">
            <w:pPr>
              <w:rPr>
                <w:lang w:val="it-IT"/>
              </w:rPr>
            </w:pPr>
          </w:p>
          <w:p w:rsidR="00FF7EEE" w:rsidRPr="00601C6B" w:rsidRDefault="00FF7EEE" w:rsidP="00601C6B">
            <w:pPr>
              <w:rPr>
                <w:lang w:val="it-IT"/>
              </w:rPr>
            </w:pPr>
          </w:p>
          <w:p w:rsidR="00601C6B" w:rsidRPr="00601C6B" w:rsidRDefault="00601C6B" w:rsidP="00601C6B">
            <w:pPr>
              <w:rPr>
                <w:lang w:val="it-IT"/>
              </w:rPr>
            </w:pPr>
          </w:p>
          <w:p w:rsidR="00601C6B" w:rsidRDefault="00601C6B" w:rsidP="00601C6B">
            <w:pPr>
              <w:pStyle w:val="Paragrafoelenco"/>
              <w:ind w:left="34" w:hanging="34"/>
              <w:rPr>
                <w:sz w:val="24"/>
                <w:szCs w:val="24"/>
              </w:rPr>
            </w:pPr>
            <w:r>
              <w:rPr>
                <w:sz w:val="24"/>
                <w:szCs w:val="24"/>
              </w:rPr>
              <w:t xml:space="preserve">1. </w:t>
            </w:r>
            <w:r>
              <w:rPr>
                <w:sz w:val="24"/>
                <w:szCs w:val="24"/>
              </w:rPr>
              <w:sym w:font="Symbol" w:char="F0F0"/>
            </w:r>
            <w:r>
              <w:rPr>
                <w:sz w:val="24"/>
                <w:szCs w:val="24"/>
              </w:rPr>
              <w:t xml:space="preserve"> Sempre</w:t>
            </w:r>
          </w:p>
          <w:p w:rsidR="00601C6B" w:rsidRDefault="00601C6B" w:rsidP="00601C6B">
            <w:pPr>
              <w:pStyle w:val="Paragrafoelenco"/>
              <w:ind w:left="34" w:hanging="34"/>
              <w:rPr>
                <w:sz w:val="24"/>
                <w:szCs w:val="24"/>
              </w:rPr>
            </w:pPr>
            <w:r>
              <w:rPr>
                <w:sz w:val="24"/>
                <w:szCs w:val="24"/>
              </w:rPr>
              <w:t xml:space="preserve">2. </w:t>
            </w:r>
            <w:r>
              <w:rPr>
                <w:sz w:val="24"/>
                <w:szCs w:val="24"/>
              </w:rPr>
              <w:sym w:font="Symbol" w:char="F0F0"/>
            </w:r>
            <w:r>
              <w:rPr>
                <w:sz w:val="24"/>
                <w:szCs w:val="24"/>
              </w:rPr>
              <w:t xml:space="preserve"> Spesso</w:t>
            </w:r>
          </w:p>
          <w:p w:rsidR="00601C6B" w:rsidRDefault="00601C6B" w:rsidP="00601C6B">
            <w:pPr>
              <w:pStyle w:val="Paragrafoelenco"/>
              <w:ind w:left="34" w:hanging="34"/>
              <w:rPr>
                <w:sz w:val="24"/>
                <w:szCs w:val="24"/>
              </w:rPr>
            </w:pPr>
            <w:r>
              <w:rPr>
                <w:sz w:val="24"/>
                <w:szCs w:val="24"/>
              </w:rPr>
              <w:lastRenderedPageBreak/>
              <w:t xml:space="preserve">3. </w:t>
            </w:r>
            <w:r>
              <w:rPr>
                <w:sz w:val="24"/>
                <w:szCs w:val="24"/>
              </w:rPr>
              <w:sym w:font="Symbol" w:char="F0F0"/>
            </w:r>
            <w:r>
              <w:rPr>
                <w:sz w:val="24"/>
                <w:szCs w:val="24"/>
              </w:rPr>
              <w:t xml:space="preserve"> A volte</w:t>
            </w:r>
          </w:p>
          <w:p w:rsidR="00601C6B" w:rsidRDefault="00601C6B" w:rsidP="00601C6B">
            <w:pPr>
              <w:pStyle w:val="Paragrafoelenco"/>
              <w:ind w:left="34" w:hanging="34"/>
              <w:rPr>
                <w:sz w:val="24"/>
                <w:szCs w:val="24"/>
              </w:rPr>
            </w:pPr>
            <w:r>
              <w:rPr>
                <w:sz w:val="24"/>
                <w:szCs w:val="24"/>
              </w:rPr>
              <w:t xml:space="preserve">4. </w:t>
            </w:r>
            <w:r>
              <w:rPr>
                <w:sz w:val="24"/>
                <w:szCs w:val="24"/>
              </w:rPr>
              <w:sym w:font="Symbol" w:char="F0F0"/>
            </w:r>
            <w:r>
              <w:rPr>
                <w:sz w:val="24"/>
                <w:szCs w:val="24"/>
              </w:rPr>
              <w:t xml:space="preserve"> Raramente</w:t>
            </w:r>
          </w:p>
          <w:p w:rsidR="00E032D4" w:rsidRPr="00601C6B" w:rsidRDefault="00601C6B" w:rsidP="00601C6B">
            <w:pPr>
              <w:pStyle w:val="Paragrafoelenco"/>
              <w:ind w:left="34" w:hanging="34"/>
              <w:rPr>
                <w:sz w:val="24"/>
                <w:szCs w:val="24"/>
              </w:rPr>
            </w:pPr>
            <w:r>
              <w:rPr>
                <w:sz w:val="24"/>
                <w:szCs w:val="24"/>
              </w:rPr>
              <w:t xml:space="preserve">5. </w:t>
            </w:r>
            <w:r>
              <w:rPr>
                <w:sz w:val="24"/>
                <w:szCs w:val="24"/>
              </w:rPr>
              <w:sym w:font="Symbol" w:char="F0F0"/>
            </w:r>
            <w:r>
              <w:rPr>
                <w:sz w:val="24"/>
                <w:szCs w:val="24"/>
              </w:rPr>
              <w:t xml:space="preserve"> Mai</w:t>
            </w:r>
          </w:p>
        </w:tc>
      </w:tr>
      <w:tr w:rsidR="00E032D4" w:rsidRPr="00E032D4" w:rsidTr="00231EA3">
        <w:tc>
          <w:tcPr>
            <w:tcW w:w="2443" w:type="dxa"/>
          </w:tcPr>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E032D4" w:rsidRDefault="00601C6B"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 xml:space="preserve">- </w:t>
            </w:r>
            <w:r w:rsidRPr="00231EA3">
              <w:rPr>
                <w:u w:val="single"/>
              </w:rPr>
              <w:t>Area familiare</w:t>
            </w:r>
          </w:p>
          <w:p w:rsidR="00601C6B" w:rsidRDefault="00601C6B"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601C6B" w:rsidRDefault="00601C6B"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 xml:space="preserve">Essere apprezzato in famiglia </w:t>
            </w:r>
          </w:p>
        </w:tc>
        <w:tc>
          <w:tcPr>
            <w:tcW w:w="2443" w:type="dxa"/>
          </w:tcPr>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601C6B" w:rsidRDefault="00601C6B"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601C6B" w:rsidRDefault="00601C6B"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5. Ti senti apprezzato dalla tua famiglia?</w:t>
            </w:r>
          </w:p>
        </w:tc>
        <w:tc>
          <w:tcPr>
            <w:tcW w:w="2702" w:type="dxa"/>
          </w:tcPr>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601C6B" w:rsidRDefault="00601C6B"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601C6B" w:rsidRDefault="00601C6B" w:rsidP="00601C6B">
            <w:pPr>
              <w:pStyle w:val="Paragrafoelenco"/>
              <w:ind w:left="34" w:hanging="34"/>
              <w:rPr>
                <w:sz w:val="24"/>
                <w:szCs w:val="24"/>
              </w:rPr>
            </w:pPr>
            <w:r>
              <w:rPr>
                <w:sz w:val="24"/>
                <w:szCs w:val="24"/>
              </w:rPr>
              <w:t xml:space="preserve">1. </w:t>
            </w:r>
            <w:r>
              <w:rPr>
                <w:sz w:val="24"/>
                <w:szCs w:val="24"/>
              </w:rPr>
              <w:sym w:font="Symbol" w:char="F0F0"/>
            </w:r>
            <w:r>
              <w:rPr>
                <w:sz w:val="24"/>
                <w:szCs w:val="24"/>
              </w:rPr>
              <w:t xml:space="preserve"> Sempre</w:t>
            </w:r>
          </w:p>
          <w:p w:rsidR="00601C6B" w:rsidRDefault="00601C6B" w:rsidP="00601C6B">
            <w:pPr>
              <w:pStyle w:val="Paragrafoelenco"/>
              <w:ind w:left="34" w:hanging="34"/>
              <w:rPr>
                <w:sz w:val="24"/>
                <w:szCs w:val="24"/>
              </w:rPr>
            </w:pPr>
            <w:r>
              <w:rPr>
                <w:sz w:val="24"/>
                <w:szCs w:val="24"/>
              </w:rPr>
              <w:t xml:space="preserve">2. </w:t>
            </w:r>
            <w:r>
              <w:rPr>
                <w:sz w:val="24"/>
                <w:szCs w:val="24"/>
              </w:rPr>
              <w:sym w:font="Symbol" w:char="F0F0"/>
            </w:r>
            <w:r>
              <w:rPr>
                <w:sz w:val="24"/>
                <w:szCs w:val="24"/>
              </w:rPr>
              <w:t xml:space="preserve"> Spesso</w:t>
            </w:r>
          </w:p>
          <w:p w:rsidR="00601C6B" w:rsidRDefault="00601C6B" w:rsidP="00601C6B">
            <w:pPr>
              <w:pStyle w:val="Paragrafoelenco"/>
              <w:ind w:left="34" w:hanging="34"/>
              <w:rPr>
                <w:sz w:val="24"/>
                <w:szCs w:val="24"/>
              </w:rPr>
            </w:pPr>
            <w:r>
              <w:rPr>
                <w:sz w:val="24"/>
                <w:szCs w:val="24"/>
              </w:rPr>
              <w:t xml:space="preserve">3. </w:t>
            </w:r>
            <w:r>
              <w:rPr>
                <w:sz w:val="24"/>
                <w:szCs w:val="24"/>
              </w:rPr>
              <w:sym w:font="Symbol" w:char="F0F0"/>
            </w:r>
            <w:r>
              <w:rPr>
                <w:sz w:val="24"/>
                <w:szCs w:val="24"/>
              </w:rPr>
              <w:t xml:space="preserve"> A volte</w:t>
            </w:r>
          </w:p>
          <w:p w:rsidR="00601C6B" w:rsidRDefault="00601C6B" w:rsidP="00601C6B">
            <w:pPr>
              <w:pStyle w:val="Paragrafoelenco"/>
              <w:ind w:left="34" w:hanging="34"/>
              <w:rPr>
                <w:sz w:val="24"/>
                <w:szCs w:val="24"/>
              </w:rPr>
            </w:pPr>
            <w:r>
              <w:rPr>
                <w:sz w:val="24"/>
                <w:szCs w:val="24"/>
              </w:rPr>
              <w:t xml:space="preserve">4. </w:t>
            </w:r>
            <w:r>
              <w:rPr>
                <w:sz w:val="24"/>
                <w:szCs w:val="24"/>
              </w:rPr>
              <w:sym w:font="Symbol" w:char="F0F0"/>
            </w:r>
            <w:r>
              <w:rPr>
                <w:sz w:val="24"/>
                <w:szCs w:val="24"/>
              </w:rPr>
              <w:t xml:space="preserve"> Raramente</w:t>
            </w:r>
          </w:p>
          <w:p w:rsidR="00601C6B" w:rsidRPr="00601C6B" w:rsidRDefault="00601C6B" w:rsidP="00601C6B">
            <w:pPr>
              <w:pStyle w:val="Paragrafoelenco"/>
              <w:ind w:left="34" w:hanging="34"/>
              <w:rPr>
                <w:sz w:val="24"/>
                <w:szCs w:val="24"/>
              </w:rPr>
            </w:pPr>
            <w:r>
              <w:rPr>
                <w:sz w:val="24"/>
                <w:szCs w:val="24"/>
              </w:rPr>
              <w:t xml:space="preserve">5. </w:t>
            </w:r>
            <w:r>
              <w:rPr>
                <w:sz w:val="24"/>
                <w:szCs w:val="24"/>
              </w:rPr>
              <w:sym w:font="Symbol" w:char="F0F0"/>
            </w:r>
            <w:r>
              <w:rPr>
                <w:sz w:val="24"/>
                <w:szCs w:val="24"/>
              </w:rPr>
              <w:t xml:space="preserve"> Mai</w:t>
            </w:r>
          </w:p>
        </w:tc>
      </w:tr>
      <w:tr w:rsidR="00E032D4" w:rsidRPr="00E032D4" w:rsidTr="00231EA3">
        <w:tc>
          <w:tcPr>
            <w:tcW w:w="2443" w:type="dxa"/>
          </w:tcPr>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E032D4" w:rsidRDefault="00601C6B"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Considerarsi un membro importante in famiglia</w:t>
            </w:r>
          </w:p>
        </w:tc>
        <w:tc>
          <w:tcPr>
            <w:tcW w:w="2443" w:type="dxa"/>
          </w:tcPr>
          <w:p w:rsidR="00E032D4" w:rsidRDefault="00601C6B"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6. Sei un membro importante della tua famiglia?</w:t>
            </w:r>
          </w:p>
        </w:tc>
        <w:tc>
          <w:tcPr>
            <w:tcW w:w="2702" w:type="dxa"/>
          </w:tcPr>
          <w:p w:rsidR="00601C6B" w:rsidRDefault="00601C6B" w:rsidP="00601C6B">
            <w:pPr>
              <w:pStyle w:val="Paragrafoelenco"/>
              <w:ind w:left="34" w:hanging="34"/>
              <w:rPr>
                <w:sz w:val="24"/>
                <w:szCs w:val="24"/>
              </w:rPr>
            </w:pPr>
            <w:r>
              <w:rPr>
                <w:sz w:val="24"/>
                <w:szCs w:val="24"/>
              </w:rPr>
              <w:t xml:space="preserve">1. </w:t>
            </w:r>
            <w:r>
              <w:rPr>
                <w:sz w:val="24"/>
                <w:szCs w:val="24"/>
              </w:rPr>
              <w:sym w:font="Symbol" w:char="F0F0"/>
            </w:r>
            <w:r>
              <w:rPr>
                <w:sz w:val="24"/>
                <w:szCs w:val="24"/>
              </w:rPr>
              <w:t xml:space="preserve"> Sempre</w:t>
            </w:r>
          </w:p>
          <w:p w:rsidR="00601C6B" w:rsidRDefault="00601C6B" w:rsidP="00601C6B">
            <w:pPr>
              <w:pStyle w:val="Paragrafoelenco"/>
              <w:ind w:left="34" w:hanging="34"/>
              <w:rPr>
                <w:sz w:val="24"/>
                <w:szCs w:val="24"/>
              </w:rPr>
            </w:pPr>
            <w:r>
              <w:rPr>
                <w:sz w:val="24"/>
                <w:szCs w:val="24"/>
              </w:rPr>
              <w:t xml:space="preserve">2. </w:t>
            </w:r>
            <w:r>
              <w:rPr>
                <w:sz w:val="24"/>
                <w:szCs w:val="24"/>
              </w:rPr>
              <w:sym w:font="Symbol" w:char="F0F0"/>
            </w:r>
            <w:r>
              <w:rPr>
                <w:sz w:val="24"/>
                <w:szCs w:val="24"/>
              </w:rPr>
              <w:t xml:space="preserve"> Spesso</w:t>
            </w:r>
          </w:p>
          <w:p w:rsidR="00601C6B" w:rsidRDefault="00601C6B" w:rsidP="00601C6B">
            <w:pPr>
              <w:pStyle w:val="Paragrafoelenco"/>
              <w:ind w:left="34" w:hanging="34"/>
              <w:rPr>
                <w:sz w:val="24"/>
                <w:szCs w:val="24"/>
              </w:rPr>
            </w:pPr>
            <w:r>
              <w:rPr>
                <w:sz w:val="24"/>
                <w:szCs w:val="24"/>
              </w:rPr>
              <w:t xml:space="preserve">3. </w:t>
            </w:r>
            <w:r>
              <w:rPr>
                <w:sz w:val="24"/>
                <w:szCs w:val="24"/>
              </w:rPr>
              <w:sym w:font="Symbol" w:char="F0F0"/>
            </w:r>
            <w:r>
              <w:rPr>
                <w:sz w:val="24"/>
                <w:szCs w:val="24"/>
              </w:rPr>
              <w:t xml:space="preserve"> A volte</w:t>
            </w:r>
          </w:p>
          <w:p w:rsidR="00E032D4" w:rsidRDefault="00601C6B" w:rsidP="00601C6B">
            <w:pPr>
              <w:pStyle w:val="Paragrafoelenco"/>
              <w:ind w:left="34" w:hanging="34"/>
              <w:rPr>
                <w:sz w:val="24"/>
                <w:szCs w:val="24"/>
              </w:rPr>
            </w:pPr>
            <w:r>
              <w:rPr>
                <w:sz w:val="24"/>
                <w:szCs w:val="24"/>
              </w:rPr>
              <w:t xml:space="preserve">4. </w:t>
            </w:r>
            <w:r>
              <w:rPr>
                <w:sz w:val="24"/>
                <w:szCs w:val="24"/>
              </w:rPr>
              <w:sym w:font="Symbol" w:char="F0F0"/>
            </w:r>
            <w:r>
              <w:rPr>
                <w:sz w:val="24"/>
                <w:szCs w:val="24"/>
              </w:rPr>
              <w:t xml:space="preserve"> Raramente</w:t>
            </w:r>
          </w:p>
          <w:p w:rsidR="00601C6B" w:rsidRPr="00601C6B" w:rsidRDefault="00601C6B" w:rsidP="00601C6B">
            <w:pPr>
              <w:pStyle w:val="Paragrafoelenco"/>
              <w:ind w:left="34" w:hanging="34"/>
              <w:rPr>
                <w:sz w:val="24"/>
                <w:szCs w:val="24"/>
              </w:rPr>
            </w:pPr>
            <w:r>
              <w:rPr>
                <w:sz w:val="24"/>
                <w:szCs w:val="24"/>
              </w:rPr>
              <w:t xml:space="preserve">5. </w:t>
            </w:r>
            <w:r>
              <w:rPr>
                <w:sz w:val="24"/>
                <w:szCs w:val="24"/>
              </w:rPr>
              <w:sym w:font="Symbol" w:char="F0F0"/>
            </w:r>
            <w:r>
              <w:rPr>
                <w:sz w:val="24"/>
                <w:szCs w:val="24"/>
              </w:rPr>
              <w:t xml:space="preserve"> Mai</w:t>
            </w:r>
          </w:p>
        </w:tc>
      </w:tr>
      <w:tr w:rsidR="00E032D4" w:rsidRPr="00E032D4" w:rsidTr="00231EA3">
        <w:tc>
          <w:tcPr>
            <w:tcW w:w="2443" w:type="dxa"/>
          </w:tcPr>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E032D4" w:rsidRDefault="00601C6B"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 xml:space="preserve">- </w:t>
            </w:r>
            <w:r w:rsidRPr="00231EA3">
              <w:rPr>
                <w:u w:val="single"/>
              </w:rPr>
              <w:t>Area Interpersonale</w:t>
            </w:r>
          </w:p>
          <w:p w:rsidR="00601C6B" w:rsidRDefault="00601C6B"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601C6B" w:rsidRDefault="00601C6B"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Ritenersi un soggetto interessante</w:t>
            </w:r>
          </w:p>
        </w:tc>
        <w:tc>
          <w:tcPr>
            <w:tcW w:w="2443" w:type="dxa"/>
          </w:tcPr>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601C6B" w:rsidRDefault="00601C6B"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601C6B" w:rsidRDefault="00601C6B"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601C6B" w:rsidRDefault="00601C6B"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7. La gente non sembra molto interessata a parlare con te?</w:t>
            </w:r>
          </w:p>
        </w:tc>
        <w:tc>
          <w:tcPr>
            <w:tcW w:w="2702" w:type="dxa"/>
          </w:tcPr>
          <w:p w:rsidR="00E032D4" w:rsidRDefault="00E032D4"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601C6B" w:rsidRDefault="00601C6B"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601C6B" w:rsidRDefault="00601C6B"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601C6B" w:rsidRPr="00A57E4A" w:rsidRDefault="00601C6B"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Cs w:val="24"/>
              </w:rPr>
            </w:pPr>
            <w:r w:rsidRPr="00A57E4A">
              <w:rPr>
                <w:rFonts w:asciiTheme="minorHAnsi" w:hAnsiTheme="minorHAnsi"/>
                <w:szCs w:val="24"/>
              </w:rPr>
              <w:t xml:space="preserve">1. </w:t>
            </w:r>
            <w:r w:rsidRPr="00A57E4A">
              <w:rPr>
                <w:rFonts w:asciiTheme="minorHAnsi" w:hAnsiTheme="minorHAnsi"/>
                <w:szCs w:val="24"/>
              </w:rPr>
              <w:sym w:font="Symbol" w:char="F0F0"/>
            </w:r>
            <w:r w:rsidRPr="00A57E4A">
              <w:rPr>
                <w:rFonts w:asciiTheme="minorHAnsi" w:hAnsiTheme="minorHAnsi"/>
                <w:szCs w:val="24"/>
              </w:rPr>
              <w:t xml:space="preserve"> Assolutamen</w:t>
            </w:r>
            <w:r w:rsidR="00A57E4A" w:rsidRPr="00A57E4A">
              <w:rPr>
                <w:rFonts w:asciiTheme="minorHAnsi" w:hAnsiTheme="minorHAnsi"/>
                <w:szCs w:val="24"/>
              </w:rPr>
              <w:t>te vero</w:t>
            </w:r>
          </w:p>
          <w:p w:rsidR="00A57E4A" w:rsidRDefault="00A57E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sidRPr="00A57E4A">
              <w:rPr>
                <w:rFonts w:asciiTheme="minorHAnsi" w:hAnsiTheme="minorHAnsi"/>
                <w:szCs w:val="24"/>
              </w:rPr>
              <w:t>2.</w:t>
            </w:r>
            <w:r>
              <w:rPr>
                <w:rFonts w:asciiTheme="minorHAnsi" w:hAnsiTheme="minorHAnsi"/>
                <w:sz w:val="22"/>
                <w:szCs w:val="22"/>
              </w:rPr>
              <w:t xml:space="preserve"> </w:t>
            </w:r>
            <w:r>
              <w:rPr>
                <w:rFonts w:asciiTheme="minorHAnsi" w:hAnsiTheme="minorHAnsi"/>
                <w:sz w:val="22"/>
                <w:szCs w:val="22"/>
              </w:rPr>
              <w:sym w:font="Symbol" w:char="F0F0"/>
            </w:r>
            <w:r>
              <w:rPr>
                <w:rFonts w:asciiTheme="minorHAnsi" w:hAnsiTheme="minorHAnsi"/>
                <w:sz w:val="22"/>
                <w:szCs w:val="22"/>
              </w:rPr>
              <w:t xml:space="preserve"> Vero</w:t>
            </w:r>
          </w:p>
          <w:p w:rsidR="00A57E4A" w:rsidRDefault="00A57E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Pr>
                <w:rFonts w:asciiTheme="minorHAnsi" w:hAnsiTheme="minorHAnsi"/>
                <w:sz w:val="22"/>
                <w:szCs w:val="22"/>
              </w:rPr>
              <w:t xml:space="preserve">3. </w:t>
            </w:r>
            <w:r>
              <w:rPr>
                <w:rFonts w:asciiTheme="minorHAnsi" w:hAnsiTheme="minorHAnsi"/>
                <w:sz w:val="22"/>
                <w:szCs w:val="22"/>
              </w:rPr>
              <w:sym w:font="Symbol" w:char="F0F0"/>
            </w:r>
            <w:r>
              <w:rPr>
                <w:rFonts w:asciiTheme="minorHAnsi" w:hAnsiTheme="minorHAnsi"/>
                <w:sz w:val="22"/>
                <w:szCs w:val="22"/>
              </w:rPr>
              <w:t xml:space="preserve"> Non è vero</w:t>
            </w:r>
          </w:p>
          <w:p w:rsidR="00A57E4A" w:rsidRDefault="00A57E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Pr>
                <w:rFonts w:asciiTheme="minorHAnsi" w:hAnsiTheme="minorHAnsi"/>
                <w:sz w:val="22"/>
                <w:szCs w:val="22"/>
              </w:rPr>
              <w:t xml:space="preserve">4. </w:t>
            </w:r>
            <w:r>
              <w:rPr>
                <w:rFonts w:asciiTheme="minorHAnsi" w:hAnsiTheme="minorHAnsi"/>
                <w:sz w:val="22"/>
                <w:szCs w:val="22"/>
              </w:rPr>
              <w:sym w:font="Symbol" w:char="F0F0"/>
            </w:r>
            <w:r>
              <w:rPr>
                <w:rFonts w:asciiTheme="minorHAnsi" w:hAnsiTheme="minorHAnsi"/>
                <w:sz w:val="22"/>
                <w:szCs w:val="22"/>
              </w:rPr>
              <w:t xml:space="preserve"> Non è assolutamente </w:t>
            </w:r>
            <w:r w:rsidR="00D7524A">
              <w:rPr>
                <w:rFonts w:asciiTheme="minorHAnsi" w:hAnsiTheme="minorHAnsi"/>
                <w:sz w:val="22"/>
                <w:szCs w:val="22"/>
              </w:rPr>
              <w:t xml:space="preserve">    </w:t>
            </w:r>
            <w:r>
              <w:rPr>
                <w:rFonts w:asciiTheme="minorHAnsi" w:hAnsiTheme="minorHAnsi"/>
                <w:sz w:val="22"/>
                <w:szCs w:val="22"/>
              </w:rPr>
              <w:t>vero</w:t>
            </w:r>
          </w:p>
          <w:p w:rsidR="00D7524A" w:rsidRPr="00A57E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p>
        </w:tc>
      </w:tr>
      <w:tr w:rsidR="00A57E4A" w:rsidRPr="00D7524A" w:rsidTr="00231EA3">
        <w:tc>
          <w:tcPr>
            <w:tcW w:w="2443" w:type="dxa"/>
          </w:tcPr>
          <w:p w:rsidR="00A57E4A" w:rsidRDefault="00A57E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A57E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Sentirsi ammirati dall’altro sesso</w:t>
            </w:r>
          </w:p>
        </w:tc>
        <w:tc>
          <w:tcPr>
            <w:tcW w:w="2443" w:type="dxa"/>
          </w:tcPr>
          <w:p w:rsidR="00A57E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8. Ti senti ammirato dalle persone dell’altro sesso?</w:t>
            </w:r>
          </w:p>
        </w:tc>
        <w:tc>
          <w:tcPr>
            <w:tcW w:w="2702" w:type="dxa"/>
          </w:tcPr>
          <w:p w:rsidR="00D7524A" w:rsidRPr="00A57E4A" w:rsidRDefault="00D7524A" w:rsidP="00D7524A">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Cs w:val="24"/>
              </w:rPr>
            </w:pPr>
            <w:r w:rsidRPr="00A57E4A">
              <w:rPr>
                <w:rFonts w:asciiTheme="minorHAnsi" w:hAnsiTheme="minorHAnsi"/>
                <w:szCs w:val="24"/>
              </w:rPr>
              <w:t xml:space="preserve">1. </w:t>
            </w:r>
            <w:r w:rsidRPr="00A57E4A">
              <w:rPr>
                <w:rFonts w:asciiTheme="minorHAnsi" w:hAnsiTheme="minorHAnsi"/>
                <w:szCs w:val="24"/>
              </w:rPr>
              <w:sym w:font="Symbol" w:char="F0F0"/>
            </w:r>
            <w:r w:rsidRPr="00A57E4A">
              <w:rPr>
                <w:rFonts w:asciiTheme="minorHAnsi" w:hAnsiTheme="minorHAnsi"/>
                <w:szCs w:val="24"/>
              </w:rPr>
              <w:t xml:space="preserve"> Assolutamente vero</w:t>
            </w:r>
          </w:p>
          <w:p w:rsidR="00D7524A" w:rsidRDefault="00D7524A" w:rsidP="00D7524A">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sidRPr="00A57E4A">
              <w:rPr>
                <w:rFonts w:asciiTheme="minorHAnsi" w:hAnsiTheme="minorHAnsi"/>
                <w:szCs w:val="24"/>
              </w:rPr>
              <w:t>2.</w:t>
            </w:r>
            <w:r>
              <w:rPr>
                <w:rFonts w:asciiTheme="minorHAnsi" w:hAnsiTheme="minorHAnsi"/>
                <w:sz w:val="22"/>
                <w:szCs w:val="22"/>
              </w:rPr>
              <w:t xml:space="preserve"> </w:t>
            </w:r>
            <w:r>
              <w:rPr>
                <w:rFonts w:asciiTheme="minorHAnsi" w:hAnsiTheme="minorHAnsi"/>
                <w:sz w:val="22"/>
                <w:szCs w:val="22"/>
              </w:rPr>
              <w:sym w:font="Symbol" w:char="F0F0"/>
            </w:r>
            <w:r>
              <w:rPr>
                <w:rFonts w:asciiTheme="minorHAnsi" w:hAnsiTheme="minorHAnsi"/>
                <w:sz w:val="22"/>
                <w:szCs w:val="22"/>
              </w:rPr>
              <w:t xml:space="preserve"> Vero</w:t>
            </w:r>
          </w:p>
          <w:p w:rsidR="00D7524A" w:rsidRDefault="00D7524A" w:rsidP="00D7524A">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Pr>
                <w:rFonts w:asciiTheme="minorHAnsi" w:hAnsiTheme="minorHAnsi"/>
                <w:sz w:val="22"/>
                <w:szCs w:val="22"/>
              </w:rPr>
              <w:t xml:space="preserve">3. </w:t>
            </w:r>
            <w:r>
              <w:rPr>
                <w:rFonts w:asciiTheme="minorHAnsi" w:hAnsiTheme="minorHAnsi"/>
                <w:sz w:val="22"/>
                <w:szCs w:val="22"/>
              </w:rPr>
              <w:sym w:font="Symbol" w:char="F0F0"/>
            </w:r>
            <w:r>
              <w:rPr>
                <w:rFonts w:asciiTheme="minorHAnsi" w:hAnsiTheme="minorHAnsi"/>
                <w:sz w:val="22"/>
                <w:szCs w:val="22"/>
              </w:rPr>
              <w:t xml:space="preserve"> Non è vero</w:t>
            </w:r>
          </w:p>
          <w:p w:rsidR="00A57E4A" w:rsidRDefault="00D7524A" w:rsidP="00D7524A">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Pr>
                <w:rFonts w:asciiTheme="minorHAnsi" w:hAnsiTheme="minorHAnsi"/>
                <w:sz w:val="22"/>
                <w:szCs w:val="22"/>
              </w:rPr>
              <w:t xml:space="preserve">4. </w:t>
            </w:r>
            <w:r>
              <w:rPr>
                <w:rFonts w:asciiTheme="minorHAnsi" w:hAnsiTheme="minorHAnsi"/>
                <w:sz w:val="22"/>
                <w:szCs w:val="22"/>
              </w:rPr>
              <w:sym w:font="Symbol" w:char="F0F0"/>
            </w:r>
            <w:r>
              <w:rPr>
                <w:rFonts w:asciiTheme="minorHAnsi" w:hAnsiTheme="minorHAnsi"/>
                <w:sz w:val="22"/>
                <w:szCs w:val="22"/>
              </w:rPr>
              <w:t xml:space="preserve"> Non è assolutamente     vero</w:t>
            </w:r>
          </w:p>
          <w:p w:rsidR="00D7524A" w:rsidRDefault="00D7524A" w:rsidP="00D7524A">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r>
      <w:tr w:rsidR="00A57E4A" w:rsidRPr="00D7524A" w:rsidTr="00231EA3">
        <w:tc>
          <w:tcPr>
            <w:tcW w:w="2443" w:type="dxa"/>
          </w:tcPr>
          <w:p w:rsidR="00A57E4A" w:rsidRDefault="00A57E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A57E4A" w:rsidRDefault="00A57E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A57E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9. La maggior parte dei tuoi compagni preferisce lavorare con te piuttosto che con chiunque altro?</w:t>
            </w:r>
          </w:p>
        </w:tc>
        <w:tc>
          <w:tcPr>
            <w:tcW w:w="2702" w:type="dxa"/>
          </w:tcPr>
          <w:p w:rsidR="00D7524A" w:rsidRPr="00A57E4A" w:rsidRDefault="00D7524A" w:rsidP="00D7524A">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Cs w:val="24"/>
              </w:rPr>
            </w:pPr>
            <w:r w:rsidRPr="00A57E4A">
              <w:rPr>
                <w:rFonts w:asciiTheme="minorHAnsi" w:hAnsiTheme="minorHAnsi"/>
                <w:szCs w:val="24"/>
              </w:rPr>
              <w:t xml:space="preserve">1. </w:t>
            </w:r>
            <w:r w:rsidRPr="00A57E4A">
              <w:rPr>
                <w:rFonts w:asciiTheme="minorHAnsi" w:hAnsiTheme="minorHAnsi"/>
                <w:szCs w:val="24"/>
              </w:rPr>
              <w:sym w:font="Symbol" w:char="F0F0"/>
            </w:r>
            <w:r w:rsidRPr="00A57E4A">
              <w:rPr>
                <w:rFonts w:asciiTheme="minorHAnsi" w:hAnsiTheme="minorHAnsi"/>
                <w:szCs w:val="24"/>
              </w:rPr>
              <w:t xml:space="preserve"> Assolutamente vero</w:t>
            </w:r>
          </w:p>
          <w:p w:rsidR="00D7524A" w:rsidRDefault="00D7524A" w:rsidP="00D7524A">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sidRPr="00A57E4A">
              <w:rPr>
                <w:rFonts w:asciiTheme="minorHAnsi" w:hAnsiTheme="minorHAnsi"/>
                <w:szCs w:val="24"/>
              </w:rPr>
              <w:t>2.</w:t>
            </w:r>
            <w:r>
              <w:rPr>
                <w:rFonts w:asciiTheme="minorHAnsi" w:hAnsiTheme="minorHAnsi"/>
                <w:sz w:val="22"/>
                <w:szCs w:val="22"/>
              </w:rPr>
              <w:t xml:space="preserve"> </w:t>
            </w:r>
            <w:r>
              <w:rPr>
                <w:rFonts w:asciiTheme="minorHAnsi" w:hAnsiTheme="minorHAnsi"/>
                <w:sz w:val="22"/>
                <w:szCs w:val="22"/>
              </w:rPr>
              <w:sym w:font="Symbol" w:char="F0F0"/>
            </w:r>
            <w:r>
              <w:rPr>
                <w:rFonts w:asciiTheme="minorHAnsi" w:hAnsiTheme="minorHAnsi"/>
                <w:sz w:val="22"/>
                <w:szCs w:val="22"/>
              </w:rPr>
              <w:t xml:space="preserve"> Vero</w:t>
            </w:r>
          </w:p>
          <w:p w:rsidR="00D7524A" w:rsidRDefault="00D7524A" w:rsidP="00D7524A">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Pr>
                <w:rFonts w:asciiTheme="minorHAnsi" w:hAnsiTheme="minorHAnsi"/>
                <w:sz w:val="22"/>
                <w:szCs w:val="22"/>
              </w:rPr>
              <w:t xml:space="preserve">3. </w:t>
            </w:r>
            <w:r>
              <w:rPr>
                <w:rFonts w:asciiTheme="minorHAnsi" w:hAnsiTheme="minorHAnsi"/>
                <w:sz w:val="22"/>
                <w:szCs w:val="22"/>
              </w:rPr>
              <w:sym w:font="Symbol" w:char="F0F0"/>
            </w:r>
            <w:r>
              <w:rPr>
                <w:rFonts w:asciiTheme="minorHAnsi" w:hAnsiTheme="minorHAnsi"/>
                <w:sz w:val="22"/>
                <w:szCs w:val="22"/>
              </w:rPr>
              <w:t xml:space="preserve"> Non è vero</w:t>
            </w:r>
          </w:p>
          <w:p w:rsidR="00D7524A" w:rsidRDefault="00D7524A" w:rsidP="00D7524A">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Pr>
                <w:rFonts w:asciiTheme="minorHAnsi" w:hAnsiTheme="minorHAnsi"/>
                <w:sz w:val="22"/>
                <w:szCs w:val="22"/>
              </w:rPr>
              <w:t xml:space="preserve">4. </w:t>
            </w:r>
            <w:r>
              <w:rPr>
                <w:rFonts w:asciiTheme="minorHAnsi" w:hAnsiTheme="minorHAnsi"/>
                <w:sz w:val="22"/>
                <w:szCs w:val="22"/>
              </w:rPr>
              <w:sym w:font="Symbol" w:char="F0F0"/>
            </w:r>
            <w:r>
              <w:rPr>
                <w:rFonts w:asciiTheme="minorHAnsi" w:hAnsiTheme="minorHAnsi"/>
                <w:sz w:val="22"/>
                <w:szCs w:val="22"/>
              </w:rPr>
              <w:t xml:space="preserve"> Non è assolutamente     vero</w:t>
            </w:r>
          </w:p>
          <w:p w:rsidR="00A57E4A" w:rsidRDefault="00A57E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r>
      <w:tr w:rsidR="00A57E4A" w:rsidRPr="00D7524A" w:rsidTr="00231EA3">
        <w:tc>
          <w:tcPr>
            <w:tcW w:w="2443" w:type="dxa"/>
          </w:tcPr>
          <w:p w:rsidR="00A57E4A" w:rsidRDefault="00A57E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A57E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 xml:space="preserve">- </w:t>
            </w:r>
            <w:r w:rsidRPr="00231EA3">
              <w:rPr>
                <w:u w:val="single"/>
              </w:rPr>
              <w:t>Area scolastica</w:t>
            </w:r>
          </w:p>
          <w:p w:rsidR="00D752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D752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Essere preparati per la lezione</w:t>
            </w:r>
          </w:p>
          <w:p w:rsidR="00D82DF6" w:rsidRDefault="00D82DF6"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D82DF6" w:rsidRDefault="00D82DF6"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D82DF6" w:rsidRDefault="00D82DF6"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D82DF6" w:rsidRDefault="00D82DF6"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D82DF6" w:rsidRDefault="00D82DF6"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D82DF6" w:rsidRDefault="00D82DF6"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D82DF6" w:rsidRDefault="00D82DF6"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A57E4A" w:rsidRDefault="00A57E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D752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D752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10. Spesso ti senti impreparato per la lezione?</w:t>
            </w:r>
          </w:p>
        </w:tc>
        <w:tc>
          <w:tcPr>
            <w:tcW w:w="2702" w:type="dxa"/>
          </w:tcPr>
          <w:p w:rsidR="00A57E4A" w:rsidRDefault="00A57E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D752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D7524A" w:rsidRDefault="00D7524A" w:rsidP="00D7524A">
            <w:pPr>
              <w:pStyle w:val="Paragrafoelenco"/>
              <w:ind w:left="34" w:hanging="34"/>
              <w:rPr>
                <w:sz w:val="24"/>
                <w:szCs w:val="24"/>
              </w:rPr>
            </w:pPr>
            <w:r>
              <w:rPr>
                <w:sz w:val="24"/>
                <w:szCs w:val="24"/>
              </w:rPr>
              <w:t xml:space="preserve">1. </w:t>
            </w:r>
            <w:r>
              <w:rPr>
                <w:sz w:val="24"/>
                <w:szCs w:val="24"/>
              </w:rPr>
              <w:sym w:font="Symbol" w:char="F0F0"/>
            </w:r>
            <w:r>
              <w:rPr>
                <w:sz w:val="24"/>
                <w:szCs w:val="24"/>
              </w:rPr>
              <w:t xml:space="preserve"> Sempre</w:t>
            </w:r>
          </w:p>
          <w:p w:rsidR="00D7524A" w:rsidRDefault="00D7524A" w:rsidP="00D7524A">
            <w:pPr>
              <w:pStyle w:val="Paragrafoelenco"/>
              <w:ind w:left="34" w:hanging="34"/>
              <w:rPr>
                <w:sz w:val="24"/>
                <w:szCs w:val="24"/>
              </w:rPr>
            </w:pPr>
            <w:r>
              <w:rPr>
                <w:sz w:val="24"/>
                <w:szCs w:val="24"/>
              </w:rPr>
              <w:t xml:space="preserve">2. </w:t>
            </w:r>
            <w:r>
              <w:rPr>
                <w:sz w:val="24"/>
                <w:szCs w:val="24"/>
              </w:rPr>
              <w:sym w:font="Symbol" w:char="F0F0"/>
            </w:r>
            <w:r>
              <w:rPr>
                <w:sz w:val="24"/>
                <w:szCs w:val="24"/>
              </w:rPr>
              <w:t xml:space="preserve"> Spesso</w:t>
            </w:r>
          </w:p>
          <w:p w:rsidR="00D7524A" w:rsidRDefault="00D7524A" w:rsidP="00D7524A">
            <w:pPr>
              <w:pStyle w:val="Paragrafoelenco"/>
              <w:ind w:left="34" w:hanging="34"/>
              <w:rPr>
                <w:sz w:val="24"/>
                <w:szCs w:val="24"/>
              </w:rPr>
            </w:pPr>
            <w:r>
              <w:rPr>
                <w:sz w:val="24"/>
                <w:szCs w:val="24"/>
              </w:rPr>
              <w:t xml:space="preserve">3. </w:t>
            </w:r>
            <w:r>
              <w:rPr>
                <w:sz w:val="24"/>
                <w:szCs w:val="24"/>
              </w:rPr>
              <w:sym w:font="Symbol" w:char="F0F0"/>
            </w:r>
            <w:r>
              <w:rPr>
                <w:sz w:val="24"/>
                <w:szCs w:val="24"/>
              </w:rPr>
              <w:t xml:space="preserve"> A volte</w:t>
            </w:r>
          </w:p>
          <w:p w:rsidR="00D7524A" w:rsidRDefault="00D7524A" w:rsidP="00D7524A">
            <w:pPr>
              <w:pStyle w:val="Paragrafoelenco"/>
              <w:ind w:left="34" w:hanging="34"/>
              <w:rPr>
                <w:sz w:val="24"/>
                <w:szCs w:val="24"/>
              </w:rPr>
            </w:pPr>
            <w:r>
              <w:rPr>
                <w:sz w:val="24"/>
                <w:szCs w:val="24"/>
              </w:rPr>
              <w:t xml:space="preserve">4. </w:t>
            </w:r>
            <w:r>
              <w:rPr>
                <w:sz w:val="24"/>
                <w:szCs w:val="24"/>
              </w:rPr>
              <w:sym w:font="Symbol" w:char="F0F0"/>
            </w:r>
            <w:r>
              <w:rPr>
                <w:sz w:val="24"/>
                <w:szCs w:val="24"/>
              </w:rPr>
              <w:t xml:space="preserve"> Raramente</w:t>
            </w:r>
          </w:p>
          <w:p w:rsidR="00D7524A" w:rsidRPr="00D7524A" w:rsidRDefault="00D7524A" w:rsidP="00D7524A">
            <w:pPr>
              <w:pStyle w:val="Paragrafoelenco"/>
              <w:ind w:left="34" w:hanging="34"/>
              <w:rPr>
                <w:sz w:val="24"/>
                <w:szCs w:val="24"/>
              </w:rPr>
            </w:pPr>
            <w:r>
              <w:rPr>
                <w:sz w:val="24"/>
                <w:szCs w:val="24"/>
              </w:rPr>
              <w:t xml:space="preserve">5. </w:t>
            </w:r>
            <w:r>
              <w:rPr>
                <w:sz w:val="24"/>
                <w:szCs w:val="24"/>
              </w:rPr>
              <w:sym w:font="Symbol" w:char="F0F0"/>
            </w:r>
            <w:r>
              <w:rPr>
                <w:sz w:val="24"/>
                <w:szCs w:val="24"/>
              </w:rPr>
              <w:t xml:space="preserve"> Mai</w:t>
            </w:r>
          </w:p>
        </w:tc>
      </w:tr>
      <w:tr w:rsidR="00D7524A" w:rsidRPr="00D7524A" w:rsidTr="00231EA3">
        <w:tc>
          <w:tcPr>
            <w:tcW w:w="2443" w:type="dxa"/>
          </w:tcPr>
          <w:p w:rsidR="00D752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D752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Sentirsi fieri per il percorso scolastico</w:t>
            </w:r>
          </w:p>
        </w:tc>
        <w:tc>
          <w:tcPr>
            <w:tcW w:w="2443" w:type="dxa"/>
          </w:tcPr>
          <w:p w:rsidR="00D752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11. Sei fiero del tuo lavoro scolastico?</w:t>
            </w:r>
          </w:p>
        </w:tc>
        <w:tc>
          <w:tcPr>
            <w:tcW w:w="2702" w:type="dxa"/>
          </w:tcPr>
          <w:p w:rsidR="00D7524A" w:rsidRPr="00A57E4A" w:rsidRDefault="00D7524A" w:rsidP="00D7524A">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Cs w:val="24"/>
              </w:rPr>
            </w:pPr>
            <w:r w:rsidRPr="00A57E4A">
              <w:rPr>
                <w:rFonts w:asciiTheme="minorHAnsi" w:hAnsiTheme="minorHAnsi"/>
                <w:szCs w:val="24"/>
              </w:rPr>
              <w:t xml:space="preserve">1. </w:t>
            </w:r>
            <w:r w:rsidRPr="00A57E4A">
              <w:rPr>
                <w:rFonts w:asciiTheme="minorHAnsi" w:hAnsiTheme="minorHAnsi"/>
                <w:szCs w:val="24"/>
              </w:rPr>
              <w:sym w:font="Symbol" w:char="F0F0"/>
            </w:r>
            <w:r w:rsidRPr="00A57E4A">
              <w:rPr>
                <w:rFonts w:asciiTheme="minorHAnsi" w:hAnsiTheme="minorHAnsi"/>
                <w:szCs w:val="24"/>
              </w:rPr>
              <w:t xml:space="preserve"> Assolutamente vero</w:t>
            </w:r>
          </w:p>
          <w:p w:rsidR="00D7524A" w:rsidRDefault="00D7524A" w:rsidP="00D7524A">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sidRPr="00A57E4A">
              <w:rPr>
                <w:rFonts w:asciiTheme="minorHAnsi" w:hAnsiTheme="minorHAnsi"/>
                <w:szCs w:val="24"/>
              </w:rPr>
              <w:t>2.</w:t>
            </w:r>
            <w:r>
              <w:rPr>
                <w:rFonts w:asciiTheme="minorHAnsi" w:hAnsiTheme="minorHAnsi"/>
                <w:sz w:val="22"/>
                <w:szCs w:val="22"/>
              </w:rPr>
              <w:t xml:space="preserve"> </w:t>
            </w:r>
            <w:r>
              <w:rPr>
                <w:rFonts w:asciiTheme="minorHAnsi" w:hAnsiTheme="minorHAnsi"/>
                <w:sz w:val="22"/>
                <w:szCs w:val="22"/>
              </w:rPr>
              <w:sym w:font="Symbol" w:char="F0F0"/>
            </w:r>
            <w:r>
              <w:rPr>
                <w:rFonts w:asciiTheme="minorHAnsi" w:hAnsiTheme="minorHAnsi"/>
                <w:sz w:val="22"/>
                <w:szCs w:val="22"/>
              </w:rPr>
              <w:t xml:space="preserve"> Vero</w:t>
            </w:r>
          </w:p>
          <w:p w:rsidR="00D7524A" w:rsidRDefault="00D7524A" w:rsidP="00D7524A">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Pr>
                <w:rFonts w:asciiTheme="minorHAnsi" w:hAnsiTheme="minorHAnsi"/>
                <w:sz w:val="22"/>
                <w:szCs w:val="22"/>
              </w:rPr>
              <w:t xml:space="preserve">3. </w:t>
            </w:r>
            <w:r>
              <w:rPr>
                <w:rFonts w:asciiTheme="minorHAnsi" w:hAnsiTheme="minorHAnsi"/>
                <w:sz w:val="22"/>
                <w:szCs w:val="22"/>
              </w:rPr>
              <w:sym w:font="Symbol" w:char="F0F0"/>
            </w:r>
            <w:r>
              <w:rPr>
                <w:rFonts w:asciiTheme="minorHAnsi" w:hAnsiTheme="minorHAnsi"/>
                <w:sz w:val="22"/>
                <w:szCs w:val="22"/>
              </w:rPr>
              <w:t xml:space="preserve"> Non è vero</w:t>
            </w:r>
          </w:p>
          <w:p w:rsidR="00D7524A" w:rsidRDefault="00D7524A" w:rsidP="00D7524A">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Pr>
                <w:rFonts w:asciiTheme="minorHAnsi" w:hAnsiTheme="minorHAnsi"/>
                <w:sz w:val="22"/>
                <w:szCs w:val="22"/>
              </w:rPr>
              <w:t xml:space="preserve">4. </w:t>
            </w:r>
            <w:r>
              <w:rPr>
                <w:rFonts w:asciiTheme="minorHAnsi" w:hAnsiTheme="minorHAnsi"/>
                <w:sz w:val="22"/>
                <w:szCs w:val="22"/>
              </w:rPr>
              <w:sym w:font="Symbol" w:char="F0F0"/>
            </w:r>
            <w:r>
              <w:rPr>
                <w:rFonts w:asciiTheme="minorHAnsi" w:hAnsiTheme="minorHAnsi"/>
                <w:sz w:val="22"/>
                <w:szCs w:val="22"/>
              </w:rPr>
              <w:t xml:space="preserve"> Non è assolutamente     vero</w:t>
            </w:r>
          </w:p>
          <w:p w:rsidR="00D752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r>
      <w:tr w:rsidR="00231EA3" w:rsidRPr="00231EA3" w:rsidTr="00231EA3">
        <w:tc>
          <w:tcPr>
            <w:tcW w:w="2443" w:type="dxa"/>
          </w:tcPr>
          <w:p w:rsidR="00231EA3" w:rsidRDefault="00231EA3"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231EA3" w:rsidRDefault="00231EA3"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Come considerare il proprio impegno scolastico</w:t>
            </w:r>
          </w:p>
        </w:tc>
        <w:tc>
          <w:tcPr>
            <w:tcW w:w="2443" w:type="dxa"/>
          </w:tcPr>
          <w:p w:rsidR="00231EA3" w:rsidRDefault="00231EA3"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12. Ti impegni più della maggior parte dei tuoi compagni?</w:t>
            </w:r>
          </w:p>
        </w:tc>
        <w:tc>
          <w:tcPr>
            <w:tcW w:w="2702" w:type="dxa"/>
          </w:tcPr>
          <w:p w:rsidR="00231EA3" w:rsidRPr="00A57E4A" w:rsidRDefault="00231EA3" w:rsidP="00231EA3">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Cs w:val="24"/>
              </w:rPr>
            </w:pPr>
            <w:r w:rsidRPr="00A57E4A">
              <w:rPr>
                <w:rFonts w:asciiTheme="minorHAnsi" w:hAnsiTheme="minorHAnsi"/>
                <w:szCs w:val="24"/>
              </w:rPr>
              <w:t xml:space="preserve">1. </w:t>
            </w:r>
            <w:r w:rsidRPr="00A57E4A">
              <w:rPr>
                <w:rFonts w:asciiTheme="minorHAnsi" w:hAnsiTheme="minorHAnsi"/>
                <w:szCs w:val="24"/>
              </w:rPr>
              <w:sym w:font="Symbol" w:char="F0F0"/>
            </w:r>
            <w:r w:rsidRPr="00A57E4A">
              <w:rPr>
                <w:rFonts w:asciiTheme="minorHAnsi" w:hAnsiTheme="minorHAnsi"/>
                <w:szCs w:val="24"/>
              </w:rPr>
              <w:t xml:space="preserve"> Assolutamente vero</w:t>
            </w:r>
          </w:p>
          <w:p w:rsidR="00231EA3" w:rsidRDefault="00231EA3" w:rsidP="00231EA3">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sidRPr="00A57E4A">
              <w:rPr>
                <w:rFonts w:asciiTheme="minorHAnsi" w:hAnsiTheme="minorHAnsi"/>
                <w:szCs w:val="24"/>
              </w:rPr>
              <w:t>2.</w:t>
            </w:r>
            <w:r>
              <w:rPr>
                <w:rFonts w:asciiTheme="minorHAnsi" w:hAnsiTheme="minorHAnsi"/>
                <w:sz w:val="22"/>
                <w:szCs w:val="22"/>
              </w:rPr>
              <w:t xml:space="preserve"> </w:t>
            </w:r>
            <w:r>
              <w:rPr>
                <w:rFonts w:asciiTheme="minorHAnsi" w:hAnsiTheme="minorHAnsi"/>
                <w:sz w:val="22"/>
                <w:szCs w:val="22"/>
              </w:rPr>
              <w:sym w:font="Symbol" w:char="F0F0"/>
            </w:r>
            <w:r>
              <w:rPr>
                <w:rFonts w:asciiTheme="minorHAnsi" w:hAnsiTheme="minorHAnsi"/>
                <w:sz w:val="22"/>
                <w:szCs w:val="22"/>
              </w:rPr>
              <w:t xml:space="preserve"> Vero</w:t>
            </w:r>
          </w:p>
          <w:p w:rsidR="00231EA3" w:rsidRDefault="00231EA3" w:rsidP="00231EA3">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Pr>
                <w:rFonts w:asciiTheme="minorHAnsi" w:hAnsiTheme="minorHAnsi"/>
                <w:sz w:val="22"/>
                <w:szCs w:val="22"/>
              </w:rPr>
              <w:t xml:space="preserve">3. </w:t>
            </w:r>
            <w:r>
              <w:rPr>
                <w:rFonts w:asciiTheme="minorHAnsi" w:hAnsiTheme="minorHAnsi"/>
                <w:sz w:val="22"/>
                <w:szCs w:val="22"/>
              </w:rPr>
              <w:sym w:font="Symbol" w:char="F0F0"/>
            </w:r>
            <w:r>
              <w:rPr>
                <w:rFonts w:asciiTheme="minorHAnsi" w:hAnsiTheme="minorHAnsi"/>
                <w:sz w:val="22"/>
                <w:szCs w:val="22"/>
              </w:rPr>
              <w:t xml:space="preserve"> Non è vero</w:t>
            </w:r>
          </w:p>
          <w:p w:rsidR="00231EA3" w:rsidRDefault="00231EA3" w:rsidP="00231EA3">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Pr>
                <w:rFonts w:asciiTheme="minorHAnsi" w:hAnsiTheme="minorHAnsi"/>
                <w:sz w:val="22"/>
                <w:szCs w:val="22"/>
              </w:rPr>
              <w:t xml:space="preserve">4. </w:t>
            </w:r>
            <w:r>
              <w:rPr>
                <w:rFonts w:asciiTheme="minorHAnsi" w:hAnsiTheme="minorHAnsi"/>
                <w:sz w:val="22"/>
                <w:szCs w:val="22"/>
              </w:rPr>
              <w:sym w:font="Symbol" w:char="F0F0"/>
            </w:r>
            <w:r>
              <w:rPr>
                <w:rFonts w:asciiTheme="minorHAnsi" w:hAnsiTheme="minorHAnsi"/>
                <w:sz w:val="22"/>
                <w:szCs w:val="22"/>
              </w:rPr>
              <w:t xml:space="preserve"> Non è assolutamente     vero</w:t>
            </w:r>
          </w:p>
          <w:p w:rsidR="00231EA3" w:rsidRPr="00A57E4A" w:rsidRDefault="00231EA3" w:rsidP="00D7524A">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Cs w:val="24"/>
              </w:rPr>
            </w:pPr>
          </w:p>
        </w:tc>
      </w:tr>
      <w:tr w:rsidR="00A57E4A" w:rsidRPr="00D7524A" w:rsidTr="00231EA3">
        <w:tc>
          <w:tcPr>
            <w:tcW w:w="2443" w:type="dxa"/>
          </w:tcPr>
          <w:p w:rsidR="00A57E4A" w:rsidRPr="00231EA3" w:rsidRDefault="00D7524A" w:rsidP="00D7524A">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r w:rsidRPr="00231EA3">
              <w:rPr>
                <w:b/>
              </w:rPr>
              <w:t>B) ASPETTO FISICO</w:t>
            </w:r>
          </w:p>
        </w:tc>
        <w:tc>
          <w:tcPr>
            <w:tcW w:w="2443" w:type="dxa"/>
          </w:tcPr>
          <w:p w:rsidR="00A57E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 xml:space="preserve">- </w:t>
            </w:r>
            <w:r w:rsidRPr="00231EA3">
              <w:rPr>
                <w:u w:val="single"/>
              </w:rPr>
              <w:t>Area corporea</w:t>
            </w:r>
          </w:p>
          <w:p w:rsidR="00D752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D752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Sentirsi attraente</w:t>
            </w:r>
          </w:p>
          <w:p w:rsidR="00D752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D752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A57E4A" w:rsidRDefault="00A57E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D752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D7524A" w:rsidRDefault="00D7524A" w:rsidP="00231EA3">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1</w:t>
            </w:r>
            <w:r w:rsidR="00231EA3">
              <w:t>3</w:t>
            </w:r>
            <w:r>
              <w:t>. Sei attraente?</w:t>
            </w:r>
          </w:p>
        </w:tc>
        <w:tc>
          <w:tcPr>
            <w:tcW w:w="2702" w:type="dxa"/>
          </w:tcPr>
          <w:p w:rsidR="00A57E4A" w:rsidRDefault="00A57E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D752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D7524A" w:rsidRPr="00A57E4A" w:rsidRDefault="00D7524A" w:rsidP="00D7524A">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Cs w:val="24"/>
              </w:rPr>
            </w:pPr>
            <w:r w:rsidRPr="00A57E4A">
              <w:rPr>
                <w:rFonts w:asciiTheme="minorHAnsi" w:hAnsiTheme="minorHAnsi"/>
                <w:szCs w:val="24"/>
              </w:rPr>
              <w:t xml:space="preserve">1. </w:t>
            </w:r>
            <w:r w:rsidRPr="00A57E4A">
              <w:rPr>
                <w:rFonts w:asciiTheme="minorHAnsi" w:hAnsiTheme="minorHAnsi"/>
                <w:szCs w:val="24"/>
              </w:rPr>
              <w:sym w:font="Symbol" w:char="F0F0"/>
            </w:r>
            <w:r w:rsidRPr="00A57E4A">
              <w:rPr>
                <w:rFonts w:asciiTheme="minorHAnsi" w:hAnsiTheme="minorHAnsi"/>
                <w:szCs w:val="24"/>
              </w:rPr>
              <w:t xml:space="preserve"> Assolutamente vero</w:t>
            </w:r>
          </w:p>
          <w:p w:rsidR="00D7524A" w:rsidRDefault="00D7524A" w:rsidP="00D7524A">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sidRPr="00A57E4A">
              <w:rPr>
                <w:rFonts w:asciiTheme="minorHAnsi" w:hAnsiTheme="minorHAnsi"/>
                <w:szCs w:val="24"/>
              </w:rPr>
              <w:t>2.</w:t>
            </w:r>
            <w:r>
              <w:rPr>
                <w:rFonts w:asciiTheme="minorHAnsi" w:hAnsiTheme="minorHAnsi"/>
                <w:sz w:val="22"/>
                <w:szCs w:val="22"/>
              </w:rPr>
              <w:t xml:space="preserve"> </w:t>
            </w:r>
            <w:r>
              <w:rPr>
                <w:rFonts w:asciiTheme="minorHAnsi" w:hAnsiTheme="minorHAnsi"/>
                <w:sz w:val="22"/>
                <w:szCs w:val="22"/>
              </w:rPr>
              <w:sym w:font="Symbol" w:char="F0F0"/>
            </w:r>
            <w:r>
              <w:rPr>
                <w:rFonts w:asciiTheme="minorHAnsi" w:hAnsiTheme="minorHAnsi"/>
                <w:sz w:val="22"/>
                <w:szCs w:val="22"/>
              </w:rPr>
              <w:t xml:space="preserve"> Vero</w:t>
            </w:r>
          </w:p>
          <w:p w:rsidR="00D7524A" w:rsidRDefault="00D7524A" w:rsidP="00D7524A">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Pr>
                <w:rFonts w:asciiTheme="minorHAnsi" w:hAnsiTheme="minorHAnsi"/>
                <w:sz w:val="22"/>
                <w:szCs w:val="22"/>
              </w:rPr>
              <w:t xml:space="preserve">3. </w:t>
            </w:r>
            <w:r>
              <w:rPr>
                <w:rFonts w:asciiTheme="minorHAnsi" w:hAnsiTheme="minorHAnsi"/>
                <w:sz w:val="22"/>
                <w:szCs w:val="22"/>
              </w:rPr>
              <w:sym w:font="Symbol" w:char="F0F0"/>
            </w:r>
            <w:r>
              <w:rPr>
                <w:rFonts w:asciiTheme="minorHAnsi" w:hAnsiTheme="minorHAnsi"/>
                <w:sz w:val="22"/>
                <w:szCs w:val="22"/>
              </w:rPr>
              <w:t xml:space="preserve"> Non è vero</w:t>
            </w:r>
          </w:p>
          <w:p w:rsidR="00D7524A" w:rsidRDefault="00D7524A" w:rsidP="00D7524A">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Pr>
                <w:rFonts w:asciiTheme="minorHAnsi" w:hAnsiTheme="minorHAnsi"/>
                <w:sz w:val="22"/>
                <w:szCs w:val="22"/>
              </w:rPr>
              <w:t xml:space="preserve">4. </w:t>
            </w:r>
            <w:r>
              <w:rPr>
                <w:rFonts w:asciiTheme="minorHAnsi" w:hAnsiTheme="minorHAnsi"/>
                <w:sz w:val="22"/>
                <w:szCs w:val="22"/>
              </w:rPr>
              <w:sym w:font="Symbol" w:char="F0F0"/>
            </w:r>
            <w:r>
              <w:rPr>
                <w:rFonts w:asciiTheme="minorHAnsi" w:hAnsiTheme="minorHAnsi"/>
                <w:sz w:val="22"/>
                <w:szCs w:val="22"/>
              </w:rPr>
              <w:t xml:space="preserve"> Non è assolutamente     vero</w:t>
            </w:r>
          </w:p>
          <w:p w:rsidR="00D752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r>
      <w:tr w:rsidR="00A57E4A" w:rsidRPr="00D7524A" w:rsidTr="00231EA3">
        <w:tc>
          <w:tcPr>
            <w:tcW w:w="2443" w:type="dxa"/>
          </w:tcPr>
          <w:p w:rsidR="00A57E4A" w:rsidRDefault="00A57E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A57E4A" w:rsidRDefault="00D752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Valutazione del proprio modo di vestire</w:t>
            </w:r>
          </w:p>
        </w:tc>
        <w:tc>
          <w:tcPr>
            <w:tcW w:w="2443" w:type="dxa"/>
          </w:tcPr>
          <w:p w:rsidR="00A57E4A" w:rsidRDefault="00231EA3"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14. Ti senti bene indipendentemente dal modo in cui ti vesti?</w:t>
            </w:r>
          </w:p>
        </w:tc>
        <w:tc>
          <w:tcPr>
            <w:tcW w:w="2702" w:type="dxa"/>
          </w:tcPr>
          <w:p w:rsidR="00231EA3" w:rsidRDefault="00231EA3" w:rsidP="00231EA3">
            <w:pPr>
              <w:pStyle w:val="Paragrafoelenco"/>
              <w:ind w:left="34" w:hanging="34"/>
              <w:rPr>
                <w:sz w:val="24"/>
                <w:szCs w:val="24"/>
              </w:rPr>
            </w:pPr>
            <w:r>
              <w:rPr>
                <w:sz w:val="24"/>
                <w:szCs w:val="24"/>
              </w:rPr>
              <w:t xml:space="preserve">1. </w:t>
            </w:r>
            <w:r>
              <w:rPr>
                <w:sz w:val="24"/>
                <w:szCs w:val="24"/>
              </w:rPr>
              <w:sym w:font="Symbol" w:char="F0F0"/>
            </w:r>
            <w:r>
              <w:rPr>
                <w:sz w:val="24"/>
                <w:szCs w:val="24"/>
              </w:rPr>
              <w:t xml:space="preserve"> Sempre</w:t>
            </w:r>
          </w:p>
          <w:p w:rsidR="00231EA3" w:rsidRDefault="00231EA3" w:rsidP="00231EA3">
            <w:pPr>
              <w:pStyle w:val="Paragrafoelenco"/>
              <w:ind w:left="34" w:hanging="34"/>
              <w:rPr>
                <w:sz w:val="24"/>
                <w:szCs w:val="24"/>
              </w:rPr>
            </w:pPr>
            <w:r>
              <w:rPr>
                <w:sz w:val="24"/>
                <w:szCs w:val="24"/>
              </w:rPr>
              <w:t xml:space="preserve">2. </w:t>
            </w:r>
            <w:r>
              <w:rPr>
                <w:sz w:val="24"/>
                <w:szCs w:val="24"/>
              </w:rPr>
              <w:sym w:font="Symbol" w:char="F0F0"/>
            </w:r>
            <w:r>
              <w:rPr>
                <w:sz w:val="24"/>
                <w:szCs w:val="24"/>
              </w:rPr>
              <w:t xml:space="preserve"> Spesso</w:t>
            </w:r>
          </w:p>
          <w:p w:rsidR="00231EA3" w:rsidRDefault="00231EA3" w:rsidP="00231EA3">
            <w:pPr>
              <w:pStyle w:val="Paragrafoelenco"/>
              <w:ind w:left="34" w:hanging="34"/>
              <w:rPr>
                <w:sz w:val="24"/>
                <w:szCs w:val="24"/>
              </w:rPr>
            </w:pPr>
            <w:r>
              <w:rPr>
                <w:sz w:val="24"/>
                <w:szCs w:val="24"/>
              </w:rPr>
              <w:t xml:space="preserve">3. </w:t>
            </w:r>
            <w:r>
              <w:rPr>
                <w:sz w:val="24"/>
                <w:szCs w:val="24"/>
              </w:rPr>
              <w:sym w:font="Symbol" w:char="F0F0"/>
            </w:r>
            <w:r>
              <w:rPr>
                <w:sz w:val="24"/>
                <w:szCs w:val="24"/>
              </w:rPr>
              <w:t xml:space="preserve"> A volte</w:t>
            </w:r>
          </w:p>
          <w:p w:rsidR="00A57E4A" w:rsidRDefault="00231EA3" w:rsidP="00231EA3">
            <w:pPr>
              <w:pStyle w:val="Paragrafoelenco"/>
              <w:ind w:left="34" w:hanging="34"/>
              <w:rPr>
                <w:sz w:val="24"/>
                <w:szCs w:val="24"/>
              </w:rPr>
            </w:pPr>
            <w:r>
              <w:rPr>
                <w:sz w:val="24"/>
                <w:szCs w:val="24"/>
              </w:rPr>
              <w:t xml:space="preserve">4. </w:t>
            </w:r>
            <w:r>
              <w:rPr>
                <w:sz w:val="24"/>
                <w:szCs w:val="24"/>
              </w:rPr>
              <w:sym w:font="Symbol" w:char="F0F0"/>
            </w:r>
            <w:r>
              <w:rPr>
                <w:sz w:val="24"/>
                <w:szCs w:val="24"/>
              </w:rPr>
              <w:t xml:space="preserve"> Raramente</w:t>
            </w:r>
          </w:p>
          <w:p w:rsidR="00231EA3" w:rsidRPr="00231EA3" w:rsidRDefault="00231EA3" w:rsidP="00231EA3">
            <w:pPr>
              <w:pStyle w:val="Paragrafoelenco"/>
              <w:ind w:left="34" w:hanging="34"/>
              <w:rPr>
                <w:sz w:val="24"/>
                <w:szCs w:val="24"/>
              </w:rPr>
            </w:pPr>
            <w:r>
              <w:rPr>
                <w:sz w:val="24"/>
                <w:szCs w:val="24"/>
              </w:rPr>
              <w:t xml:space="preserve">5. </w:t>
            </w:r>
            <w:r>
              <w:rPr>
                <w:sz w:val="24"/>
                <w:szCs w:val="24"/>
              </w:rPr>
              <w:sym w:font="Symbol" w:char="F0F0"/>
            </w:r>
            <w:r>
              <w:rPr>
                <w:sz w:val="24"/>
                <w:szCs w:val="24"/>
              </w:rPr>
              <w:t xml:space="preserve"> Mai</w:t>
            </w:r>
          </w:p>
        </w:tc>
      </w:tr>
      <w:tr w:rsidR="00A57E4A" w:rsidRPr="00D7524A" w:rsidTr="00231EA3">
        <w:tc>
          <w:tcPr>
            <w:tcW w:w="2443" w:type="dxa"/>
          </w:tcPr>
          <w:p w:rsidR="00A57E4A" w:rsidRDefault="00A57E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A57E4A" w:rsidRDefault="00231EA3"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Sentirsi a proprio agio in costume da bagno</w:t>
            </w:r>
          </w:p>
        </w:tc>
        <w:tc>
          <w:tcPr>
            <w:tcW w:w="2443" w:type="dxa"/>
          </w:tcPr>
          <w:p w:rsidR="00A57E4A" w:rsidRDefault="00231EA3"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15. Non ti piace essere visto in costume da bagno?</w:t>
            </w:r>
          </w:p>
        </w:tc>
        <w:tc>
          <w:tcPr>
            <w:tcW w:w="2702" w:type="dxa"/>
          </w:tcPr>
          <w:p w:rsidR="00231EA3" w:rsidRPr="00A57E4A" w:rsidRDefault="00231EA3" w:rsidP="00231EA3">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Cs w:val="24"/>
              </w:rPr>
            </w:pPr>
            <w:r w:rsidRPr="00A57E4A">
              <w:rPr>
                <w:rFonts w:asciiTheme="minorHAnsi" w:hAnsiTheme="minorHAnsi"/>
                <w:szCs w:val="24"/>
              </w:rPr>
              <w:t xml:space="preserve">1. </w:t>
            </w:r>
            <w:r w:rsidRPr="00A57E4A">
              <w:rPr>
                <w:rFonts w:asciiTheme="minorHAnsi" w:hAnsiTheme="minorHAnsi"/>
                <w:szCs w:val="24"/>
              </w:rPr>
              <w:sym w:font="Symbol" w:char="F0F0"/>
            </w:r>
            <w:r w:rsidRPr="00A57E4A">
              <w:rPr>
                <w:rFonts w:asciiTheme="minorHAnsi" w:hAnsiTheme="minorHAnsi"/>
                <w:szCs w:val="24"/>
              </w:rPr>
              <w:t xml:space="preserve"> Assolutamente vero</w:t>
            </w:r>
          </w:p>
          <w:p w:rsidR="00231EA3" w:rsidRDefault="00231EA3" w:rsidP="00231EA3">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sidRPr="00A57E4A">
              <w:rPr>
                <w:rFonts w:asciiTheme="minorHAnsi" w:hAnsiTheme="minorHAnsi"/>
                <w:szCs w:val="24"/>
              </w:rPr>
              <w:t>2.</w:t>
            </w:r>
            <w:r>
              <w:rPr>
                <w:rFonts w:asciiTheme="minorHAnsi" w:hAnsiTheme="minorHAnsi"/>
                <w:sz w:val="22"/>
                <w:szCs w:val="22"/>
              </w:rPr>
              <w:t xml:space="preserve"> </w:t>
            </w:r>
            <w:r>
              <w:rPr>
                <w:rFonts w:asciiTheme="minorHAnsi" w:hAnsiTheme="minorHAnsi"/>
                <w:sz w:val="22"/>
                <w:szCs w:val="22"/>
              </w:rPr>
              <w:sym w:font="Symbol" w:char="F0F0"/>
            </w:r>
            <w:r>
              <w:rPr>
                <w:rFonts w:asciiTheme="minorHAnsi" w:hAnsiTheme="minorHAnsi"/>
                <w:sz w:val="22"/>
                <w:szCs w:val="22"/>
              </w:rPr>
              <w:t xml:space="preserve"> Vero</w:t>
            </w:r>
          </w:p>
          <w:p w:rsidR="00231EA3" w:rsidRDefault="00231EA3" w:rsidP="00231EA3">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Pr>
                <w:rFonts w:asciiTheme="minorHAnsi" w:hAnsiTheme="minorHAnsi"/>
                <w:sz w:val="22"/>
                <w:szCs w:val="22"/>
              </w:rPr>
              <w:t xml:space="preserve">3. </w:t>
            </w:r>
            <w:r>
              <w:rPr>
                <w:rFonts w:asciiTheme="minorHAnsi" w:hAnsiTheme="minorHAnsi"/>
                <w:sz w:val="22"/>
                <w:szCs w:val="22"/>
              </w:rPr>
              <w:sym w:font="Symbol" w:char="F0F0"/>
            </w:r>
            <w:r>
              <w:rPr>
                <w:rFonts w:asciiTheme="minorHAnsi" w:hAnsiTheme="minorHAnsi"/>
                <w:sz w:val="22"/>
                <w:szCs w:val="22"/>
              </w:rPr>
              <w:t xml:space="preserve"> Non è vero</w:t>
            </w:r>
          </w:p>
          <w:p w:rsidR="00231EA3" w:rsidRDefault="00231EA3" w:rsidP="00231EA3">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Pr>
                <w:rFonts w:asciiTheme="minorHAnsi" w:hAnsiTheme="minorHAnsi"/>
                <w:sz w:val="22"/>
                <w:szCs w:val="22"/>
              </w:rPr>
              <w:t xml:space="preserve">4. </w:t>
            </w:r>
            <w:r>
              <w:rPr>
                <w:rFonts w:asciiTheme="minorHAnsi" w:hAnsiTheme="minorHAnsi"/>
                <w:sz w:val="22"/>
                <w:szCs w:val="22"/>
              </w:rPr>
              <w:sym w:font="Symbol" w:char="F0F0"/>
            </w:r>
            <w:r>
              <w:rPr>
                <w:rFonts w:asciiTheme="minorHAnsi" w:hAnsiTheme="minorHAnsi"/>
                <w:sz w:val="22"/>
                <w:szCs w:val="22"/>
              </w:rPr>
              <w:t xml:space="preserve"> Non è assolutamente     vero</w:t>
            </w:r>
          </w:p>
          <w:p w:rsidR="00A57E4A" w:rsidRDefault="00A57E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r>
      <w:tr w:rsidR="00A57E4A" w:rsidRPr="00D7524A" w:rsidTr="00231EA3">
        <w:tc>
          <w:tcPr>
            <w:tcW w:w="2443" w:type="dxa"/>
          </w:tcPr>
          <w:p w:rsidR="00A57E4A" w:rsidRDefault="00A57E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A57E4A" w:rsidRDefault="00231EA3"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Modificare l’aspetto fisico</w:t>
            </w:r>
          </w:p>
        </w:tc>
        <w:tc>
          <w:tcPr>
            <w:tcW w:w="2443" w:type="dxa"/>
          </w:tcPr>
          <w:p w:rsidR="00A57E4A" w:rsidRDefault="00231EA3"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16. cambieresti qualcosa del tuo aspetto fisico, se potessi?</w:t>
            </w:r>
          </w:p>
        </w:tc>
        <w:tc>
          <w:tcPr>
            <w:tcW w:w="2702" w:type="dxa"/>
          </w:tcPr>
          <w:p w:rsidR="00231EA3" w:rsidRPr="00A57E4A" w:rsidRDefault="00231EA3" w:rsidP="00231EA3">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Cs w:val="24"/>
              </w:rPr>
            </w:pPr>
            <w:r w:rsidRPr="00A57E4A">
              <w:rPr>
                <w:rFonts w:asciiTheme="minorHAnsi" w:hAnsiTheme="minorHAnsi"/>
                <w:szCs w:val="24"/>
              </w:rPr>
              <w:t xml:space="preserve">1. </w:t>
            </w:r>
            <w:r w:rsidRPr="00A57E4A">
              <w:rPr>
                <w:rFonts w:asciiTheme="minorHAnsi" w:hAnsiTheme="minorHAnsi"/>
                <w:szCs w:val="24"/>
              </w:rPr>
              <w:sym w:font="Symbol" w:char="F0F0"/>
            </w:r>
            <w:r w:rsidRPr="00A57E4A">
              <w:rPr>
                <w:rFonts w:asciiTheme="minorHAnsi" w:hAnsiTheme="minorHAnsi"/>
                <w:szCs w:val="24"/>
              </w:rPr>
              <w:t xml:space="preserve"> Assolutamente vero</w:t>
            </w:r>
          </w:p>
          <w:p w:rsidR="00231EA3" w:rsidRDefault="00231EA3" w:rsidP="00231EA3">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sidRPr="00A57E4A">
              <w:rPr>
                <w:rFonts w:asciiTheme="minorHAnsi" w:hAnsiTheme="minorHAnsi"/>
                <w:szCs w:val="24"/>
              </w:rPr>
              <w:t>2.</w:t>
            </w:r>
            <w:r>
              <w:rPr>
                <w:rFonts w:asciiTheme="minorHAnsi" w:hAnsiTheme="minorHAnsi"/>
                <w:sz w:val="22"/>
                <w:szCs w:val="22"/>
              </w:rPr>
              <w:t xml:space="preserve"> </w:t>
            </w:r>
            <w:r>
              <w:rPr>
                <w:rFonts w:asciiTheme="minorHAnsi" w:hAnsiTheme="minorHAnsi"/>
                <w:sz w:val="22"/>
                <w:szCs w:val="22"/>
              </w:rPr>
              <w:sym w:font="Symbol" w:char="F0F0"/>
            </w:r>
            <w:r>
              <w:rPr>
                <w:rFonts w:asciiTheme="minorHAnsi" w:hAnsiTheme="minorHAnsi"/>
                <w:sz w:val="22"/>
                <w:szCs w:val="22"/>
              </w:rPr>
              <w:t xml:space="preserve"> Vero</w:t>
            </w:r>
          </w:p>
          <w:p w:rsidR="00231EA3" w:rsidRDefault="00231EA3" w:rsidP="00231EA3">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Pr>
                <w:rFonts w:asciiTheme="minorHAnsi" w:hAnsiTheme="minorHAnsi"/>
                <w:sz w:val="22"/>
                <w:szCs w:val="22"/>
              </w:rPr>
              <w:t xml:space="preserve">3. </w:t>
            </w:r>
            <w:r>
              <w:rPr>
                <w:rFonts w:asciiTheme="minorHAnsi" w:hAnsiTheme="minorHAnsi"/>
                <w:sz w:val="22"/>
                <w:szCs w:val="22"/>
              </w:rPr>
              <w:sym w:font="Symbol" w:char="F0F0"/>
            </w:r>
            <w:r>
              <w:rPr>
                <w:rFonts w:asciiTheme="minorHAnsi" w:hAnsiTheme="minorHAnsi"/>
                <w:sz w:val="22"/>
                <w:szCs w:val="22"/>
              </w:rPr>
              <w:t xml:space="preserve"> Non è vero</w:t>
            </w:r>
          </w:p>
          <w:p w:rsidR="00231EA3" w:rsidRDefault="00231EA3" w:rsidP="00231EA3">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heme="minorHAnsi" w:hAnsiTheme="minorHAnsi"/>
                <w:sz w:val="22"/>
                <w:szCs w:val="22"/>
              </w:rPr>
            </w:pPr>
            <w:r>
              <w:rPr>
                <w:rFonts w:asciiTheme="minorHAnsi" w:hAnsiTheme="minorHAnsi"/>
                <w:sz w:val="22"/>
                <w:szCs w:val="22"/>
              </w:rPr>
              <w:t xml:space="preserve">4. </w:t>
            </w:r>
            <w:r>
              <w:rPr>
                <w:rFonts w:asciiTheme="minorHAnsi" w:hAnsiTheme="minorHAnsi"/>
                <w:sz w:val="22"/>
                <w:szCs w:val="22"/>
              </w:rPr>
              <w:sym w:font="Symbol" w:char="F0F0"/>
            </w:r>
            <w:r>
              <w:rPr>
                <w:rFonts w:asciiTheme="minorHAnsi" w:hAnsiTheme="minorHAnsi"/>
                <w:sz w:val="22"/>
                <w:szCs w:val="22"/>
              </w:rPr>
              <w:t xml:space="preserve"> Non è assolutamente     vero</w:t>
            </w:r>
          </w:p>
          <w:p w:rsidR="00A57E4A" w:rsidRDefault="00A57E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r>
      <w:tr w:rsidR="00A57E4A" w:rsidRPr="00D7524A" w:rsidTr="00231EA3">
        <w:tc>
          <w:tcPr>
            <w:tcW w:w="2443" w:type="dxa"/>
          </w:tcPr>
          <w:p w:rsidR="00A57E4A" w:rsidRDefault="00A57E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A57E4A" w:rsidRDefault="00231EA3"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Tempo dedicato alla cura del corpo</w:t>
            </w:r>
          </w:p>
        </w:tc>
        <w:tc>
          <w:tcPr>
            <w:tcW w:w="2443" w:type="dxa"/>
          </w:tcPr>
          <w:p w:rsidR="00A57E4A" w:rsidRDefault="00231EA3"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17. Dedichi molto tempo alla cura del tuo corpo?</w:t>
            </w:r>
          </w:p>
        </w:tc>
        <w:tc>
          <w:tcPr>
            <w:tcW w:w="2702" w:type="dxa"/>
          </w:tcPr>
          <w:p w:rsidR="00231EA3" w:rsidRDefault="00231EA3" w:rsidP="00231EA3">
            <w:pPr>
              <w:pStyle w:val="Paragrafoelenco"/>
              <w:ind w:left="34" w:hanging="34"/>
              <w:rPr>
                <w:sz w:val="24"/>
                <w:szCs w:val="24"/>
              </w:rPr>
            </w:pPr>
            <w:r>
              <w:rPr>
                <w:sz w:val="24"/>
                <w:szCs w:val="24"/>
              </w:rPr>
              <w:t xml:space="preserve">1. </w:t>
            </w:r>
            <w:r>
              <w:rPr>
                <w:sz w:val="24"/>
                <w:szCs w:val="24"/>
              </w:rPr>
              <w:sym w:font="Symbol" w:char="F0F0"/>
            </w:r>
            <w:r>
              <w:rPr>
                <w:sz w:val="24"/>
                <w:szCs w:val="24"/>
              </w:rPr>
              <w:t xml:space="preserve"> Sempre</w:t>
            </w:r>
          </w:p>
          <w:p w:rsidR="00231EA3" w:rsidRDefault="00231EA3" w:rsidP="00231EA3">
            <w:pPr>
              <w:pStyle w:val="Paragrafoelenco"/>
              <w:ind w:left="34" w:hanging="34"/>
              <w:rPr>
                <w:sz w:val="24"/>
                <w:szCs w:val="24"/>
              </w:rPr>
            </w:pPr>
            <w:r>
              <w:rPr>
                <w:sz w:val="24"/>
                <w:szCs w:val="24"/>
              </w:rPr>
              <w:t xml:space="preserve">2. </w:t>
            </w:r>
            <w:r>
              <w:rPr>
                <w:sz w:val="24"/>
                <w:szCs w:val="24"/>
              </w:rPr>
              <w:sym w:font="Symbol" w:char="F0F0"/>
            </w:r>
            <w:r>
              <w:rPr>
                <w:sz w:val="24"/>
                <w:szCs w:val="24"/>
              </w:rPr>
              <w:t xml:space="preserve"> Spesso</w:t>
            </w:r>
          </w:p>
          <w:p w:rsidR="00231EA3" w:rsidRDefault="00231EA3" w:rsidP="00231EA3">
            <w:pPr>
              <w:pStyle w:val="Paragrafoelenco"/>
              <w:ind w:left="34" w:hanging="34"/>
              <w:rPr>
                <w:sz w:val="24"/>
                <w:szCs w:val="24"/>
              </w:rPr>
            </w:pPr>
            <w:r>
              <w:rPr>
                <w:sz w:val="24"/>
                <w:szCs w:val="24"/>
              </w:rPr>
              <w:t xml:space="preserve">3. </w:t>
            </w:r>
            <w:r>
              <w:rPr>
                <w:sz w:val="24"/>
                <w:szCs w:val="24"/>
              </w:rPr>
              <w:sym w:font="Symbol" w:char="F0F0"/>
            </w:r>
            <w:r>
              <w:rPr>
                <w:sz w:val="24"/>
                <w:szCs w:val="24"/>
              </w:rPr>
              <w:t xml:space="preserve"> A volte</w:t>
            </w:r>
          </w:p>
          <w:p w:rsidR="00A57E4A" w:rsidRDefault="00231EA3" w:rsidP="00231EA3">
            <w:pPr>
              <w:pStyle w:val="Paragrafoelenco"/>
              <w:ind w:left="34" w:hanging="34"/>
              <w:rPr>
                <w:sz w:val="24"/>
                <w:szCs w:val="24"/>
              </w:rPr>
            </w:pPr>
            <w:r>
              <w:rPr>
                <w:sz w:val="24"/>
                <w:szCs w:val="24"/>
              </w:rPr>
              <w:t xml:space="preserve">4. </w:t>
            </w:r>
            <w:r>
              <w:rPr>
                <w:sz w:val="24"/>
                <w:szCs w:val="24"/>
              </w:rPr>
              <w:sym w:font="Symbol" w:char="F0F0"/>
            </w:r>
            <w:r>
              <w:rPr>
                <w:sz w:val="24"/>
                <w:szCs w:val="24"/>
              </w:rPr>
              <w:t xml:space="preserve"> Raramente</w:t>
            </w:r>
          </w:p>
          <w:p w:rsidR="00231EA3" w:rsidRPr="00231EA3" w:rsidRDefault="00231EA3" w:rsidP="00231EA3">
            <w:pPr>
              <w:pStyle w:val="Paragrafoelenco"/>
              <w:ind w:left="34" w:hanging="34"/>
              <w:rPr>
                <w:sz w:val="24"/>
                <w:szCs w:val="24"/>
              </w:rPr>
            </w:pPr>
            <w:r>
              <w:rPr>
                <w:sz w:val="24"/>
                <w:szCs w:val="24"/>
              </w:rPr>
              <w:t xml:space="preserve">5. </w:t>
            </w:r>
            <w:r>
              <w:rPr>
                <w:sz w:val="24"/>
                <w:szCs w:val="24"/>
              </w:rPr>
              <w:sym w:font="Symbol" w:char="F0F0"/>
            </w:r>
            <w:r>
              <w:rPr>
                <w:sz w:val="24"/>
                <w:szCs w:val="24"/>
              </w:rPr>
              <w:t xml:space="preserve"> Mai</w:t>
            </w:r>
          </w:p>
        </w:tc>
      </w:tr>
      <w:tr w:rsidR="00A57E4A" w:rsidRPr="00D7524A" w:rsidTr="00231EA3">
        <w:trPr>
          <w:trHeight w:val="1678"/>
        </w:trPr>
        <w:tc>
          <w:tcPr>
            <w:tcW w:w="2443" w:type="dxa"/>
          </w:tcPr>
          <w:p w:rsidR="00A57E4A" w:rsidRDefault="00A57E4A"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A57E4A" w:rsidRDefault="00231EA3"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Nascondere alcune parti del corpo</w:t>
            </w:r>
          </w:p>
        </w:tc>
        <w:tc>
          <w:tcPr>
            <w:tcW w:w="2443" w:type="dxa"/>
          </w:tcPr>
          <w:p w:rsidR="00A57E4A" w:rsidRDefault="00231EA3"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18. Cerchi di non far notare agli altri alcune parti del tuo corpo?</w:t>
            </w:r>
          </w:p>
        </w:tc>
        <w:tc>
          <w:tcPr>
            <w:tcW w:w="2702" w:type="dxa"/>
          </w:tcPr>
          <w:p w:rsidR="00231EA3" w:rsidRDefault="00231EA3" w:rsidP="00231EA3">
            <w:pPr>
              <w:pStyle w:val="Paragrafoelenco"/>
              <w:ind w:left="34" w:hanging="34"/>
              <w:rPr>
                <w:sz w:val="24"/>
                <w:szCs w:val="24"/>
              </w:rPr>
            </w:pPr>
            <w:r>
              <w:rPr>
                <w:sz w:val="24"/>
                <w:szCs w:val="24"/>
              </w:rPr>
              <w:t xml:space="preserve">1. </w:t>
            </w:r>
            <w:r>
              <w:rPr>
                <w:sz w:val="24"/>
                <w:szCs w:val="24"/>
              </w:rPr>
              <w:sym w:font="Symbol" w:char="F0F0"/>
            </w:r>
            <w:r>
              <w:rPr>
                <w:sz w:val="24"/>
                <w:szCs w:val="24"/>
              </w:rPr>
              <w:t xml:space="preserve"> Sempre</w:t>
            </w:r>
          </w:p>
          <w:p w:rsidR="00231EA3" w:rsidRDefault="00231EA3" w:rsidP="00231EA3">
            <w:pPr>
              <w:pStyle w:val="Paragrafoelenco"/>
              <w:ind w:left="34" w:hanging="34"/>
              <w:rPr>
                <w:sz w:val="24"/>
                <w:szCs w:val="24"/>
              </w:rPr>
            </w:pPr>
            <w:r>
              <w:rPr>
                <w:sz w:val="24"/>
                <w:szCs w:val="24"/>
              </w:rPr>
              <w:t xml:space="preserve">2. </w:t>
            </w:r>
            <w:r>
              <w:rPr>
                <w:sz w:val="24"/>
                <w:szCs w:val="24"/>
              </w:rPr>
              <w:sym w:font="Symbol" w:char="F0F0"/>
            </w:r>
            <w:r>
              <w:rPr>
                <w:sz w:val="24"/>
                <w:szCs w:val="24"/>
              </w:rPr>
              <w:t xml:space="preserve"> Spesso</w:t>
            </w:r>
          </w:p>
          <w:p w:rsidR="00231EA3" w:rsidRDefault="00231EA3" w:rsidP="00231EA3">
            <w:pPr>
              <w:pStyle w:val="Paragrafoelenco"/>
              <w:ind w:left="34" w:hanging="34"/>
              <w:rPr>
                <w:sz w:val="24"/>
                <w:szCs w:val="24"/>
              </w:rPr>
            </w:pPr>
            <w:r>
              <w:rPr>
                <w:sz w:val="24"/>
                <w:szCs w:val="24"/>
              </w:rPr>
              <w:t xml:space="preserve">3. </w:t>
            </w:r>
            <w:r>
              <w:rPr>
                <w:sz w:val="24"/>
                <w:szCs w:val="24"/>
              </w:rPr>
              <w:sym w:font="Symbol" w:char="F0F0"/>
            </w:r>
            <w:r>
              <w:rPr>
                <w:sz w:val="24"/>
                <w:szCs w:val="24"/>
              </w:rPr>
              <w:t xml:space="preserve"> A volte</w:t>
            </w:r>
          </w:p>
          <w:p w:rsidR="00A57E4A" w:rsidRDefault="00231EA3" w:rsidP="00231EA3">
            <w:pPr>
              <w:pStyle w:val="Paragrafoelenco"/>
              <w:ind w:left="34" w:hanging="34"/>
              <w:rPr>
                <w:sz w:val="24"/>
                <w:szCs w:val="24"/>
              </w:rPr>
            </w:pPr>
            <w:r>
              <w:rPr>
                <w:sz w:val="24"/>
                <w:szCs w:val="24"/>
              </w:rPr>
              <w:t xml:space="preserve">4. </w:t>
            </w:r>
            <w:r>
              <w:rPr>
                <w:sz w:val="24"/>
                <w:szCs w:val="24"/>
              </w:rPr>
              <w:sym w:font="Symbol" w:char="F0F0"/>
            </w:r>
            <w:r>
              <w:rPr>
                <w:sz w:val="24"/>
                <w:szCs w:val="24"/>
              </w:rPr>
              <w:t xml:space="preserve"> Raramente</w:t>
            </w:r>
          </w:p>
          <w:p w:rsidR="00231EA3" w:rsidRPr="00231EA3" w:rsidRDefault="00231EA3" w:rsidP="00231EA3">
            <w:pPr>
              <w:pStyle w:val="Paragrafoelenco"/>
              <w:ind w:left="34" w:hanging="34"/>
              <w:rPr>
                <w:sz w:val="24"/>
                <w:szCs w:val="24"/>
              </w:rPr>
            </w:pPr>
            <w:r>
              <w:rPr>
                <w:sz w:val="24"/>
                <w:szCs w:val="24"/>
              </w:rPr>
              <w:lastRenderedPageBreak/>
              <w:t xml:space="preserve">5. </w:t>
            </w:r>
            <w:r>
              <w:rPr>
                <w:sz w:val="24"/>
                <w:szCs w:val="24"/>
              </w:rPr>
              <w:sym w:font="Symbol" w:char="F0F0"/>
            </w:r>
            <w:r>
              <w:rPr>
                <w:sz w:val="24"/>
                <w:szCs w:val="24"/>
              </w:rPr>
              <w:t xml:space="preserve"> Mai</w:t>
            </w:r>
          </w:p>
        </w:tc>
      </w:tr>
      <w:tr w:rsidR="00231EA3" w:rsidRPr="00231EA3" w:rsidTr="00231EA3">
        <w:trPr>
          <w:trHeight w:val="1678"/>
        </w:trPr>
        <w:tc>
          <w:tcPr>
            <w:tcW w:w="2443" w:type="dxa"/>
          </w:tcPr>
          <w:p w:rsidR="00231EA3" w:rsidRDefault="00231EA3"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231EA3" w:rsidRDefault="00231EA3"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Essere soddisfatti del modo in cui stanno i vestiti</w:t>
            </w:r>
          </w:p>
        </w:tc>
        <w:tc>
          <w:tcPr>
            <w:tcW w:w="2443" w:type="dxa"/>
          </w:tcPr>
          <w:p w:rsidR="00231EA3" w:rsidRDefault="00231EA3"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19. Non ti piace il modo in cui ti stanno gli abiti?</w:t>
            </w:r>
          </w:p>
        </w:tc>
        <w:tc>
          <w:tcPr>
            <w:tcW w:w="2702" w:type="dxa"/>
          </w:tcPr>
          <w:p w:rsidR="00231EA3" w:rsidRDefault="00231EA3" w:rsidP="00231EA3">
            <w:pPr>
              <w:pStyle w:val="Paragrafoelenco"/>
              <w:ind w:left="34" w:hanging="34"/>
              <w:rPr>
                <w:sz w:val="24"/>
                <w:szCs w:val="24"/>
              </w:rPr>
            </w:pPr>
            <w:r>
              <w:rPr>
                <w:sz w:val="24"/>
                <w:szCs w:val="24"/>
              </w:rPr>
              <w:t xml:space="preserve">1. </w:t>
            </w:r>
            <w:r>
              <w:rPr>
                <w:sz w:val="24"/>
                <w:szCs w:val="24"/>
              </w:rPr>
              <w:sym w:font="Symbol" w:char="F0F0"/>
            </w:r>
            <w:r>
              <w:rPr>
                <w:sz w:val="24"/>
                <w:szCs w:val="24"/>
              </w:rPr>
              <w:t xml:space="preserve"> Sempre</w:t>
            </w:r>
          </w:p>
          <w:p w:rsidR="00231EA3" w:rsidRDefault="00231EA3" w:rsidP="00231EA3">
            <w:pPr>
              <w:pStyle w:val="Paragrafoelenco"/>
              <w:ind w:left="34" w:hanging="34"/>
              <w:rPr>
                <w:sz w:val="24"/>
                <w:szCs w:val="24"/>
              </w:rPr>
            </w:pPr>
            <w:r>
              <w:rPr>
                <w:sz w:val="24"/>
                <w:szCs w:val="24"/>
              </w:rPr>
              <w:t xml:space="preserve">2. </w:t>
            </w:r>
            <w:r>
              <w:rPr>
                <w:sz w:val="24"/>
                <w:szCs w:val="24"/>
              </w:rPr>
              <w:sym w:font="Symbol" w:char="F0F0"/>
            </w:r>
            <w:r>
              <w:rPr>
                <w:sz w:val="24"/>
                <w:szCs w:val="24"/>
              </w:rPr>
              <w:t xml:space="preserve"> Spesso</w:t>
            </w:r>
          </w:p>
          <w:p w:rsidR="00231EA3" w:rsidRDefault="00231EA3" w:rsidP="00231EA3">
            <w:pPr>
              <w:pStyle w:val="Paragrafoelenco"/>
              <w:ind w:left="34" w:hanging="34"/>
              <w:rPr>
                <w:sz w:val="24"/>
                <w:szCs w:val="24"/>
              </w:rPr>
            </w:pPr>
            <w:r>
              <w:rPr>
                <w:sz w:val="24"/>
                <w:szCs w:val="24"/>
              </w:rPr>
              <w:t xml:space="preserve">3. </w:t>
            </w:r>
            <w:r>
              <w:rPr>
                <w:sz w:val="24"/>
                <w:szCs w:val="24"/>
              </w:rPr>
              <w:sym w:font="Symbol" w:char="F0F0"/>
            </w:r>
            <w:r>
              <w:rPr>
                <w:sz w:val="24"/>
                <w:szCs w:val="24"/>
              </w:rPr>
              <w:t xml:space="preserve"> A volte</w:t>
            </w:r>
          </w:p>
          <w:p w:rsidR="00231EA3" w:rsidRDefault="00231EA3" w:rsidP="00231EA3">
            <w:pPr>
              <w:pStyle w:val="Paragrafoelenco"/>
              <w:ind w:left="34" w:hanging="34"/>
              <w:rPr>
                <w:sz w:val="24"/>
                <w:szCs w:val="24"/>
              </w:rPr>
            </w:pPr>
            <w:r>
              <w:rPr>
                <w:sz w:val="24"/>
                <w:szCs w:val="24"/>
              </w:rPr>
              <w:t xml:space="preserve">4. </w:t>
            </w:r>
            <w:r>
              <w:rPr>
                <w:sz w:val="24"/>
                <w:szCs w:val="24"/>
              </w:rPr>
              <w:sym w:font="Symbol" w:char="F0F0"/>
            </w:r>
            <w:r>
              <w:rPr>
                <w:sz w:val="24"/>
                <w:szCs w:val="24"/>
              </w:rPr>
              <w:t xml:space="preserve"> Raramente</w:t>
            </w:r>
          </w:p>
          <w:p w:rsidR="00231EA3" w:rsidRDefault="00231EA3" w:rsidP="00231EA3">
            <w:pPr>
              <w:pStyle w:val="Paragrafoelenco"/>
              <w:ind w:left="34" w:hanging="34"/>
              <w:rPr>
                <w:sz w:val="24"/>
                <w:szCs w:val="24"/>
              </w:rPr>
            </w:pPr>
            <w:r>
              <w:rPr>
                <w:sz w:val="24"/>
                <w:szCs w:val="24"/>
              </w:rPr>
              <w:t xml:space="preserve">5. </w:t>
            </w:r>
            <w:r>
              <w:rPr>
                <w:sz w:val="24"/>
                <w:szCs w:val="24"/>
              </w:rPr>
              <w:sym w:font="Symbol" w:char="F0F0"/>
            </w:r>
            <w:r>
              <w:rPr>
                <w:sz w:val="24"/>
                <w:szCs w:val="24"/>
              </w:rPr>
              <w:t xml:space="preserve"> Mai</w:t>
            </w:r>
          </w:p>
        </w:tc>
      </w:tr>
      <w:tr w:rsidR="00231EA3" w:rsidRPr="00231EA3" w:rsidTr="00231EA3">
        <w:trPr>
          <w:trHeight w:val="1678"/>
        </w:trPr>
        <w:tc>
          <w:tcPr>
            <w:tcW w:w="2443" w:type="dxa"/>
          </w:tcPr>
          <w:p w:rsidR="00231EA3" w:rsidRDefault="00231EA3"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tc>
        <w:tc>
          <w:tcPr>
            <w:tcW w:w="2443" w:type="dxa"/>
          </w:tcPr>
          <w:p w:rsidR="00231EA3" w:rsidRDefault="00231EA3"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Essere soddisfatti del proprio aspetto esteriore</w:t>
            </w:r>
          </w:p>
        </w:tc>
        <w:tc>
          <w:tcPr>
            <w:tcW w:w="2443" w:type="dxa"/>
          </w:tcPr>
          <w:p w:rsidR="00231EA3" w:rsidRDefault="00231EA3"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r>
              <w:t>20. Quando ti guardi allo specchio, ti piace quello che vedi?</w:t>
            </w:r>
          </w:p>
        </w:tc>
        <w:tc>
          <w:tcPr>
            <w:tcW w:w="2702" w:type="dxa"/>
          </w:tcPr>
          <w:p w:rsidR="00231EA3" w:rsidRDefault="00231EA3" w:rsidP="00231EA3">
            <w:pPr>
              <w:pStyle w:val="Paragrafoelenco"/>
              <w:ind w:left="34" w:hanging="34"/>
              <w:rPr>
                <w:sz w:val="24"/>
                <w:szCs w:val="24"/>
              </w:rPr>
            </w:pPr>
            <w:r>
              <w:rPr>
                <w:sz w:val="24"/>
                <w:szCs w:val="24"/>
              </w:rPr>
              <w:t xml:space="preserve">1. </w:t>
            </w:r>
            <w:r>
              <w:rPr>
                <w:sz w:val="24"/>
                <w:szCs w:val="24"/>
              </w:rPr>
              <w:sym w:font="Symbol" w:char="F0F0"/>
            </w:r>
            <w:r>
              <w:rPr>
                <w:sz w:val="24"/>
                <w:szCs w:val="24"/>
              </w:rPr>
              <w:t xml:space="preserve"> Sempre</w:t>
            </w:r>
          </w:p>
          <w:p w:rsidR="00231EA3" w:rsidRDefault="00231EA3" w:rsidP="00231EA3">
            <w:pPr>
              <w:pStyle w:val="Paragrafoelenco"/>
              <w:ind w:left="34" w:hanging="34"/>
              <w:rPr>
                <w:sz w:val="24"/>
                <w:szCs w:val="24"/>
              </w:rPr>
            </w:pPr>
            <w:r>
              <w:rPr>
                <w:sz w:val="24"/>
                <w:szCs w:val="24"/>
              </w:rPr>
              <w:t xml:space="preserve">2. </w:t>
            </w:r>
            <w:r>
              <w:rPr>
                <w:sz w:val="24"/>
                <w:szCs w:val="24"/>
              </w:rPr>
              <w:sym w:font="Symbol" w:char="F0F0"/>
            </w:r>
            <w:r>
              <w:rPr>
                <w:sz w:val="24"/>
                <w:szCs w:val="24"/>
              </w:rPr>
              <w:t xml:space="preserve"> Spesso</w:t>
            </w:r>
          </w:p>
          <w:p w:rsidR="00231EA3" w:rsidRDefault="00231EA3" w:rsidP="00231EA3">
            <w:pPr>
              <w:pStyle w:val="Paragrafoelenco"/>
              <w:ind w:left="34" w:hanging="34"/>
              <w:rPr>
                <w:sz w:val="24"/>
                <w:szCs w:val="24"/>
              </w:rPr>
            </w:pPr>
            <w:r>
              <w:rPr>
                <w:sz w:val="24"/>
                <w:szCs w:val="24"/>
              </w:rPr>
              <w:t xml:space="preserve">3. </w:t>
            </w:r>
            <w:r>
              <w:rPr>
                <w:sz w:val="24"/>
                <w:szCs w:val="24"/>
              </w:rPr>
              <w:sym w:font="Symbol" w:char="F0F0"/>
            </w:r>
            <w:r>
              <w:rPr>
                <w:sz w:val="24"/>
                <w:szCs w:val="24"/>
              </w:rPr>
              <w:t xml:space="preserve"> A volte</w:t>
            </w:r>
          </w:p>
          <w:p w:rsidR="00231EA3" w:rsidRDefault="00231EA3" w:rsidP="00231EA3">
            <w:pPr>
              <w:pStyle w:val="Paragrafoelenco"/>
              <w:ind w:left="34" w:hanging="34"/>
              <w:rPr>
                <w:sz w:val="24"/>
                <w:szCs w:val="24"/>
              </w:rPr>
            </w:pPr>
            <w:r>
              <w:rPr>
                <w:sz w:val="24"/>
                <w:szCs w:val="24"/>
              </w:rPr>
              <w:t xml:space="preserve">4. </w:t>
            </w:r>
            <w:r>
              <w:rPr>
                <w:sz w:val="24"/>
                <w:szCs w:val="24"/>
              </w:rPr>
              <w:sym w:font="Symbol" w:char="F0F0"/>
            </w:r>
            <w:r>
              <w:rPr>
                <w:sz w:val="24"/>
                <w:szCs w:val="24"/>
              </w:rPr>
              <w:t xml:space="preserve"> Raramente</w:t>
            </w:r>
          </w:p>
          <w:p w:rsidR="00231EA3" w:rsidRDefault="00231EA3" w:rsidP="00231EA3">
            <w:pPr>
              <w:pStyle w:val="Paragrafoelenco"/>
              <w:ind w:left="34" w:hanging="34"/>
              <w:rPr>
                <w:sz w:val="24"/>
                <w:szCs w:val="24"/>
              </w:rPr>
            </w:pPr>
            <w:r>
              <w:rPr>
                <w:sz w:val="24"/>
                <w:szCs w:val="24"/>
              </w:rPr>
              <w:t xml:space="preserve">5. </w:t>
            </w:r>
            <w:r>
              <w:rPr>
                <w:sz w:val="24"/>
                <w:szCs w:val="24"/>
              </w:rPr>
              <w:sym w:font="Symbol" w:char="F0F0"/>
            </w:r>
            <w:r>
              <w:rPr>
                <w:sz w:val="24"/>
                <w:szCs w:val="24"/>
              </w:rPr>
              <w:t xml:space="preserve"> Mai</w:t>
            </w:r>
          </w:p>
        </w:tc>
      </w:tr>
    </w:tbl>
    <w:p w:rsidR="000E23C5" w:rsidRDefault="000E23C5" w:rsidP="000E23C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F74E19" w:rsidRDefault="00F74E1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F74E19" w:rsidRDefault="00F74E1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C70445" w:rsidRDefault="00C7044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F74E19" w:rsidRDefault="00F74E1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pPr>
    </w:p>
    <w:p w:rsidR="00C70445" w:rsidRPr="002B2D81" w:rsidRDefault="00C70445" w:rsidP="00304B8F">
      <w:pPr>
        <w:pStyle w:val="Corpo"/>
        <w:numPr>
          <w:ilvl w:val="0"/>
          <w:numId w:val="4"/>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2B2D81">
        <w:rPr>
          <w:b/>
          <w:sz w:val="28"/>
          <w:szCs w:val="28"/>
          <w:highlight w:val="yellow"/>
          <w:u w:val="single"/>
        </w:rPr>
        <w:t>Popolazione di riferimento, numerosità del campione e tipologia di campionamento</w:t>
      </w:r>
      <w:r w:rsidRPr="002B2D81">
        <w:rPr>
          <w:sz w:val="28"/>
          <w:szCs w:val="28"/>
        </w:rPr>
        <w:t xml:space="preserve">: </w:t>
      </w:r>
    </w:p>
    <w:p w:rsidR="00495B11" w:rsidRDefault="00495B11"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jc w:val="both"/>
        <w:rPr>
          <w:b/>
          <w:u w:val="single"/>
        </w:rPr>
      </w:pPr>
    </w:p>
    <w:p w:rsidR="00393ABE" w:rsidRPr="00D24B28" w:rsidRDefault="00393ABE"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D24B28">
        <w:rPr>
          <w:sz w:val="28"/>
          <w:szCs w:val="28"/>
        </w:rPr>
        <w:t>La popolazione di riferimento che abbiamo considerato è costituita dagli studenti delle scuole superiori italiane; il campione (insieme ristretto di soggetti su cui verrà condotta la rilevazione empirica) è costituito da due classi del Liceo psicopedagogico Regina Margherita di Torino:</w:t>
      </w:r>
    </w:p>
    <w:p w:rsidR="00FE7EFB" w:rsidRPr="00D24B28" w:rsidRDefault="00FE7EFB"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D24B28">
        <w:rPr>
          <w:sz w:val="28"/>
          <w:szCs w:val="28"/>
        </w:rPr>
        <w:t xml:space="preserve">la 2°A </w:t>
      </w:r>
      <w:r w:rsidRPr="00D24B28">
        <w:rPr>
          <w:sz w:val="28"/>
          <w:szCs w:val="28"/>
        </w:rPr>
        <w:sym w:font="Wingdings" w:char="F0E0"/>
      </w:r>
      <w:r w:rsidRPr="00D24B28">
        <w:rPr>
          <w:sz w:val="28"/>
          <w:szCs w:val="28"/>
        </w:rPr>
        <w:t xml:space="preserve"> 17 alunni e la 4°D </w:t>
      </w:r>
      <w:r w:rsidRPr="00D24B28">
        <w:rPr>
          <w:sz w:val="28"/>
          <w:szCs w:val="28"/>
        </w:rPr>
        <w:sym w:font="Wingdings" w:char="F0E0"/>
      </w:r>
      <w:r w:rsidRPr="00D24B28">
        <w:rPr>
          <w:sz w:val="28"/>
          <w:szCs w:val="28"/>
        </w:rPr>
        <w:t xml:space="preserve"> 24 alunni, </w:t>
      </w:r>
      <w:r w:rsidR="00393ABE" w:rsidRPr="00D24B28">
        <w:rPr>
          <w:sz w:val="28"/>
          <w:szCs w:val="28"/>
        </w:rPr>
        <w:t>di età compresa fra i 1</w:t>
      </w:r>
      <w:r w:rsidRPr="00D24B28">
        <w:rPr>
          <w:sz w:val="28"/>
          <w:szCs w:val="28"/>
        </w:rPr>
        <w:t>4</w:t>
      </w:r>
      <w:r w:rsidR="00393ABE" w:rsidRPr="00D24B28">
        <w:rPr>
          <w:sz w:val="28"/>
          <w:szCs w:val="28"/>
        </w:rPr>
        <w:t xml:space="preserve"> e i 1</w:t>
      </w:r>
      <w:r w:rsidRPr="00D24B28">
        <w:rPr>
          <w:sz w:val="28"/>
          <w:szCs w:val="28"/>
        </w:rPr>
        <w:t>9</w:t>
      </w:r>
      <w:r w:rsidR="00393ABE" w:rsidRPr="00D24B28">
        <w:rPr>
          <w:sz w:val="28"/>
          <w:szCs w:val="28"/>
        </w:rPr>
        <w:t xml:space="preserve"> anni.  </w:t>
      </w:r>
    </w:p>
    <w:p w:rsidR="003D501F" w:rsidRPr="00D24B28" w:rsidRDefault="00393ABE"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D24B28">
        <w:rPr>
          <w:sz w:val="28"/>
          <w:szCs w:val="28"/>
        </w:rPr>
        <w:t>Il campione è stato ottenuto mediante il campionamento accidentale (le classi sono state scelte secondo decisione del dirigente scolastico)</w:t>
      </w:r>
      <w:r w:rsidR="00F56C42">
        <w:rPr>
          <w:sz w:val="28"/>
          <w:szCs w:val="28"/>
        </w:rPr>
        <w:t>, per motivi di economicità e d</w:t>
      </w:r>
      <w:r w:rsidR="00D24B28">
        <w:rPr>
          <w:sz w:val="28"/>
          <w:szCs w:val="28"/>
        </w:rPr>
        <w:t>i tempi ristretti per la rilevazione</w:t>
      </w:r>
      <w:r w:rsidRPr="00D24B28">
        <w:rPr>
          <w:sz w:val="28"/>
          <w:szCs w:val="28"/>
        </w:rPr>
        <w:t>.</w:t>
      </w:r>
    </w:p>
    <w:p w:rsidR="003D501F" w:rsidRDefault="003D501F"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p>
    <w:p w:rsidR="009C4B83" w:rsidRDefault="009C4B83"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p>
    <w:p w:rsidR="009C4B83" w:rsidRDefault="009C4B83" w:rsidP="003D501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3D501F" w:rsidRDefault="003D501F" w:rsidP="003D501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3D501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3D501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3D501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3D501F" w:rsidRDefault="003D501F" w:rsidP="003D501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DD4DFE" w:rsidRDefault="00DD4DFE"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pPr>
    </w:p>
    <w:p w:rsidR="00FF7EEE" w:rsidRDefault="00FF7EEE"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pPr>
    </w:p>
    <w:p w:rsidR="00FF7EEE" w:rsidRDefault="00FF7EEE"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pPr>
    </w:p>
    <w:p w:rsidR="00FF7EEE" w:rsidRDefault="00FF7EEE"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pPr>
    </w:p>
    <w:p w:rsidR="00FE7EFB" w:rsidRDefault="00FE7EFB"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pPr>
    </w:p>
    <w:p w:rsidR="00FE7EFB" w:rsidRDefault="00FE7EFB"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pPr>
    </w:p>
    <w:p w:rsidR="00FE7EFB" w:rsidRDefault="00FE7EFB"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pPr>
    </w:p>
    <w:p w:rsidR="00B84CF9" w:rsidRDefault="00B84CF9"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sidRPr="003D501F">
        <w:rPr>
          <w:sz w:val="28"/>
          <w:szCs w:val="28"/>
        </w:rPr>
        <w:lastRenderedPageBreak/>
        <w:t xml:space="preserve">7. </w:t>
      </w:r>
      <w:r w:rsidRPr="003D501F">
        <w:rPr>
          <w:b/>
          <w:sz w:val="28"/>
          <w:szCs w:val="28"/>
          <w:highlight w:val="yellow"/>
          <w:u w:val="single"/>
        </w:rPr>
        <w:t>Rilevazione dati</w:t>
      </w:r>
      <w:r w:rsidRPr="003D501F">
        <w:rPr>
          <w:sz w:val="28"/>
          <w:szCs w:val="28"/>
        </w:rPr>
        <w:t xml:space="preserve">: </w:t>
      </w:r>
    </w:p>
    <w:p w:rsidR="00E50066" w:rsidRDefault="00E50066"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p>
    <w:p w:rsidR="00616821" w:rsidRDefault="00616821"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 w:val="28"/>
          <w:szCs w:val="28"/>
        </w:rPr>
        <w:t>Per raggiungere il nostro obiettivo di ricerca, abbiamo utilizzato tecniche di rilevazione ad alta strutturazione, scegliendo di somministrare un questionario anonimo autocompilato a risposte chiuse.</w:t>
      </w:r>
    </w:p>
    <w:p w:rsidR="00C44B70" w:rsidRDefault="00616821"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 w:val="28"/>
          <w:szCs w:val="28"/>
        </w:rPr>
        <w:t>Lo scopo di questo strumento è quello di rilevare come l’autostima può influire sull’aspetto fisico nell’età adolescenziale e quindi controllare se la nostra ipotesi iniziale, può essere confermata.</w:t>
      </w:r>
    </w:p>
    <w:p w:rsidR="00C44B70" w:rsidRDefault="00C44B70"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p>
    <w:p w:rsidR="00616821" w:rsidRDefault="00616821"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b/>
          <w:sz w:val="28"/>
          <w:szCs w:val="28"/>
          <w:u w:val="single"/>
        </w:rPr>
      </w:pPr>
    </w:p>
    <w:p w:rsidR="00616821" w:rsidRPr="00616821" w:rsidRDefault="00616821"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b/>
          <w:sz w:val="28"/>
          <w:szCs w:val="28"/>
          <w:u w:val="single"/>
        </w:rPr>
      </w:pPr>
    </w:p>
    <w:p w:rsidR="00616821" w:rsidRDefault="00616821"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b/>
          <w:sz w:val="28"/>
          <w:szCs w:val="28"/>
          <w:u w:val="single"/>
        </w:rPr>
      </w:pPr>
      <w:r w:rsidRPr="00616821">
        <w:rPr>
          <w:b/>
          <w:sz w:val="28"/>
          <w:szCs w:val="28"/>
          <w:highlight w:val="yellow"/>
          <w:u w:val="single"/>
        </w:rPr>
        <w:t>8. Piano di raccolta dei dati</w:t>
      </w:r>
    </w:p>
    <w:p w:rsidR="00616821" w:rsidRDefault="00616821"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b/>
          <w:sz w:val="28"/>
          <w:szCs w:val="28"/>
          <w:u w:val="single"/>
        </w:rPr>
      </w:pPr>
    </w:p>
    <w:p w:rsidR="00616821" w:rsidRPr="00616821" w:rsidRDefault="00616821"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 w:val="28"/>
          <w:szCs w:val="28"/>
        </w:rPr>
        <w:t>La raccolta dei dati si è svolta attraverso il questionario, in forma cartacea per motivi di praticità, alle classi sopra riportate del Liceo psicopedagogico di Torino.</w:t>
      </w:r>
      <w:r w:rsidR="00CE7741">
        <w:rPr>
          <w:sz w:val="28"/>
          <w:szCs w:val="28"/>
        </w:rPr>
        <w:t xml:space="preserve"> Abbiamo preso accordi con la vice-preside e con i professori, ottenendo il loro ausilio.</w:t>
      </w:r>
    </w:p>
    <w:p w:rsidR="00C44B70" w:rsidRDefault="00616821"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 w:val="28"/>
          <w:szCs w:val="28"/>
        </w:rPr>
        <w:t xml:space="preserve">Prima della somministrazione del questionario, </w:t>
      </w:r>
      <w:r w:rsidR="00CE7741">
        <w:rPr>
          <w:sz w:val="28"/>
          <w:szCs w:val="28"/>
        </w:rPr>
        <w:t xml:space="preserve">abbiamo spiegato </w:t>
      </w:r>
      <w:r>
        <w:rPr>
          <w:sz w:val="28"/>
          <w:szCs w:val="28"/>
        </w:rPr>
        <w:t xml:space="preserve">ai ragazzi </w:t>
      </w:r>
      <w:r w:rsidR="00CE7741">
        <w:rPr>
          <w:sz w:val="28"/>
          <w:szCs w:val="28"/>
        </w:rPr>
        <w:t xml:space="preserve">presi in esame, </w:t>
      </w:r>
      <w:r>
        <w:rPr>
          <w:sz w:val="28"/>
          <w:szCs w:val="28"/>
        </w:rPr>
        <w:t>la motivazione della nostra ricerca e l’importanza della loro collaborazione</w:t>
      </w:r>
      <w:r w:rsidR="00CE7741">
        <w:rPr>
          <w:sz w:val="28"/>
          <w:szCs w:val="28"/>
        </w:rPr>
        <w:t xml:space="preserve"> per poter condurre una buona ricerca.</w:t>
      </w:r>
    </w:p>
    <w:p w:rsidR="00C44B70" w:rsidRDefault="00CE7741"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 w:val="28"/>
          <w:szCs w:val="28"/>
        </w:rPr>
        <w:t>Successivamente abbiamo riportato le risposte delle domande del questionario, all’</w:t>
      </w:r>
      <w:r w:rsidR="00594D71">
        <w:rPr>
          <w:sz w:val="28"/>
          <w:szCs w:val="28"/>
        </w:rPr>
        <w:t>interno del calcolatore dei dati</w:t>
      </w:r>
      <w:r>
        <w:rPr>
          <w:sz w:val="28"/>
          <w:szCs w:val="28"/>
        </w:rPr>
        <w:t xml:space="preserve"> on line, JsStat.</w:t>
      </w:r>
    </w:p>
    <w:p w:rsidR="00C44B70" w:rsidRDefault="00C44B70"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44B70" w:rsidRPr="007D38E9" w:rsidRDefault="007D38E9"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sz w:val="28"/>
          <w:szCs w:val="28"/>
          <w:u w:val="single"/>
        </w:rPr>
      </w:pPr>
      <w:r w:rsidRPr="007D38E9">
        <w:rPr>
          <w:b/>
          <w:sz w:val="28"/>
          <w:szCs w:val="28"/>
          <w:highlight w:val="yellow"/>
          <w:u w:val="single"/>
        </w:rPr>
        <w:lastRenderedPageBreak/>
        <w:t>9. Analisi dei dati:</w:t>
      </w:r>
    </w:p>
    <w:p w:rsidR="00C44B70" w:rsidRDefault="00C44B70"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E50066" w:rsidRPr="003D501F" w:rsidRDefault="007D38E9" w:rsidP="00B84CF9">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r>
        <w:rPr>
          <w:sz w:val="28"/>
          <w:szCs w:val="28"/>
        </w:rPr>
        <w:t>MA</w:t>
      </w:r>
      <w:r w:rsidR="00E50066">
        <w:rPr>
          <w:sz w:val="28"/>
          <w:szCs w:val="28"/>
        </w:rPr>
        <w:t>TRICE DATI</w:t>
      </w:r>
    </w:p>
    <w:tbl>
      <w:tblPr>
        <w:tblpPr w:leftFromText="141" w:rightFromText="141" w:vertAnchor="text" w:horzAnchor="margin" w:tblpXSpec="center" w:tblpY="174"/>
        <w:tblW w:w="11191" w:type="dxa"/>
        <w:tblCellMar>
          <w:left w:w="70" w:type="dxa"/>
          <w:right w:w="70" w:type="dxa"/>
        </w:tblCellMar>
        <w:tblLook w:val="04A0"/>
      </w:tblPr>
      <w:tblGrid>
        <w:gridCol w:w="637"/>
        <w:gridCol w:w="567"/>
        <w:gridCol w:w="567"/>
        <w:gridCol w:w="426"/>
        <w:gridCol w:w="425"/>
        <w:gridCol w:w="425"/>
        <w:gridCol w:w="425"/>
        <w:gridCol w:w="426"/>
        <w:gridCol w:w="425"/>
        <w:gridCol w:w="425"/>
        <w:gridCol w:w="494"/>
        <w:gridCol w:w="498"/>
        <w:gridCol w:w="494"/>
        <w:gridCol w:w="499"/>
        <w:gridCol w:w="494"/>
        <w:gridCol w:w="498"/>
        <w:gridCol w:w="494"/>
        <w:gridCol w:w="498"/>
        <w:gridCol w:w="494"/>
        <w:gridCol w:w="494"/>
        <w:gridCol w:w="494"/>
        <w:gridCol w:w="494"/>
        <w:gridCol w:w="498"/>
      </w:tblGrid>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Pr="00E41875" w:rsidRDefault="00B84CF9" w:rsidP="00B84CF9">
            <w:pPr>
              <w:jc w:val="center"/>
              <w:rPr>
                <w:rFonts w:ascii="Calibri" w:hAnsi="Calibri"/>
                <w:b/>
                <w:bCs/>
                <w:sz w:val="22"/>
                <w:szCs w:val="22"/>
                <w:lang w:val="it-IT" w:eastAsia="it-IT"/>
              </w:rPr>
            </w:pPr>
            <w:proofErr w:type="spellStart"/>
            <w:r w:rsidRPr="00E41875">
              <w:rPr>
                <w:rFonts w:ascii="Calibri" w:hAnsi="Calibri"/>
                <w:b/>
                <w:bCs/>
                <w:sz w:val="22"/>
                <w:szCs w:val="22"/>
                <w:lang w:val="it-IT" w:eastAsia="it-IT"/>
              </w:rPr>
              <w:t>Sogg</w:t>
            </w:r>
            <w:proofErr w:type="spellEnd"/>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Default="00B84CF9" w:rsidP="00B84CF9">
            <w:pPr>
              <w:jc w:val="center"/>
              <w:rPr>
                <w:rFonts w:ascii="Calibri" w:hAnsi="Calibri"/>
                <w:b/>
                <w:bCs/>
                <w:sz w:val="22"/>
                <w:szCs w:val="22"/>
                <w:lang w:val="it-IT" w:eastAsia="it-IT"/>
              </w:rPr>
            </w:pPr>
            <w:proofErr w:type="spellStart"/>
            <w:r>
              <w:rPr>
                <w:rFonts w:ascii="Calibri" w:hAnsi="Calibri"/>
                <w:b/>
                <w:bCs/>
                <w:sz w:val="22"/>
                <w:szCs w:val="22"/>
                <w:lang w:val="it-IT" w:eastAsia="it-IT"/>
              </w:rPr>
              <w:t>Gen</w:t>
            </w:r>
            <w:proofErr w:type="spellEnd"/>
          </w:p>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Età</w:t>
            </w:r>
          </w:p>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(V2)</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V4</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V6</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V8</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V9</w:t>
            </w:r>
          </w:p>
        </w:tc>
        <w:tc>
          <w:tcPr>
            <w:tcW w:w="49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V10</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V11</w:t>
            </w:r>
          </w:p>
        </w:tc>
        <w:tc>
          <w:tcPr>
            <w:tcW w:w="49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V12</w:t>
            </w:r>
          </w:p>
        </w:tc>
        <w:tc>
          <w:tcPr>
            <w:tcW w:w="4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V13</w:t>
            </w:r>
          </w:p>
        </w:tc>
        <w:tc>
          <w:tcPr>
            <w:tcW w:w="49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V14</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V15</w:t>
            </w:r>
          </w:p>
        </w:tc>
        <w:tc>
          <w:tcPr>
            <w:tcW w:w="49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V16</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V17</w:t>
            </w:r>
          </w:p>
        </w:tc>
        <w:tc>
          <w:tcPr>
            <w:tcW w:w="49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V18</w:t>
            </w:r>
          </w:p>
        </w:tc>
        <w:tc>
          <w:tcPr>
            <w:tcW w:w="49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V19</w:t>
            </w:r>
          </w:p>
        </w:tc>
        <w:tc>
          <w:tcPr>
            <w:tcW w:w="49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V20</w:t>
            </w:r>
          </w:p>
        </w:tc>
        <w:tc>
          <w:tcPr>
            <w:tcW w:w="49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V21</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84CF9" w:rsidRPr="00E41875" w:rsidRDefault="00B84CF9" w:rsidP="00B84CF9">
            <w:pPr>
              <w:jc w:val="center"/>
              <w:rPr>
                <w:rFonts w:ascii="Calibri" w:hAnsi="Calibri"/>
                <w:b/>
                <w:bCs/>
                <w:sz w:val="22"/>
                <w:szCs w:val="22"/>
                <w:lang w:val="it-IT" w:eastAsia="it-IT"/>
              </w:rPr>
            </w:pPr>
            <w:r w:rsidRPr="00E41875">
              <w:rPr>
                <w:rFonts w:ascii="Calibri" w:hAnsi="Calibri"/>
                <w:b/>
                <w:bCs/>
                <w:sz w:val="22"/>
                <w:szCs w:val="22"/>
                <w:lang w:val="it-IT" w:eastAsia="it-IT"/>
              </w:rPr>
              <w:t>V22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17</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17</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19</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5</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M</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17</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5</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18</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6</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M</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19</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7</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M</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17</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8</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18</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9</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17</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10</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17</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11</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M</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17</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12</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18</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13</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17</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14</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17</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15</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18</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5</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5</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16</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18</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5</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17</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17</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5</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18</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19</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19</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M</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17</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5</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20</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19</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21</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M</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17</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22</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17</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5</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23</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18</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24</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15</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25</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15</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26</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17</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27</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16</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5</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28</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15</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5</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5</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29</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15</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30</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M</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16</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5</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5</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31</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16</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5</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32</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16</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5</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33</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15</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5</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34</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M</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16</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35</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16</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5</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36</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15</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5</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37</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15</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5</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38</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14</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39</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15</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40</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16</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6"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9"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nil"/>
              <w:left w:val="nil"/>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r w:rsidR="00B84CF9" w:rsidRPr="00E41875" w:rsidTr="00B84CF9">
        <w:trPr>
          <w:trHeight w:val="300"/>
        </w:trPr>
        <w:tc>
          <w:tcPr>
            <w:tcW w:w="63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F</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16</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c>
          <w:tcPr>
            <w:tcW w:w="49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1</w:t>
            </w:r>
          </w:p>
        </w:tc>
        <w:tc>
          <w:tcPr>
            <w:tcW w:w="49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4</w:t>
            </w:r>
          </w:p>
        </w:tc>
        <w:tc>
          <w:tcPr>
            <w:tcW w:w="49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3</w:t>
            </w:r>
          </w:p>
        </w:tc>
        <w:tc>
          <w:tcPr>
            <w:tcW w:w="49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B84CF9" w:rsidRPr="00E41875" w:rsidRDefault="00B84CF9" w:rsidP="00B84CF9">
            <w:pPr>
              <w:jc w:val="center"/>
              <w:rPr>
                <w:rFonts w:ascii="Calibri" w:hAnsi="Calibri"/>
                <w:color w:val="000000"/>
                <w:sz w:val="22"/>
                <w:szCs w:val="22"/>
                <w:lang w:val="it-IT" w:eastAsia="it-IT"/>
              </w:rPr>
            </w:pPr>
            <w:r w:rsidRPr="00E41875">
              <w:rPr>
                <w:rFonts w:ascii="Calibri" w:hAnsi="Calibri"/>
                <w:color w:val="000000"/>
                <w:sz w:val="22"/>
                <w:szCs w:val="22"/>
                <w:lang w:val="it-IT" w:eastAsia="it-IT"/>
              </w:rPr>
              <w:t>2</w:t>
            </w:r>
          </w:p>
        </w:tc>
      </w:tr>
    </w:tbl>
    <w:p w:rsidR="00F558F0" w:rsidRDefault="00F558F0" w:rsidP="00F558F0">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u w:val="single"/>
        </w:rPr>
      </w:pPr>
    </w:p>
    <w:tbl>
      <w:tblPr>
        <w:tblW w:w="9728" w:type="dxa"/>
        <w:tblCellSpacing w:w="15" w:type="dxa"/>
        <w:tblCellMar>
          <w:top w:w="15" w:type="dxa"/>
          <w:left w:w="15" w:type="dxa"/>
          <w:bottom w:w="15" w:type="dxa"/>
          <w:right w:w="15" w:type="dxa"/>
        </w:tblCellMar>
        <w:tblLook w:val="04A0"/>
      </w:tblPr>
      <w:tblGrid>
        <w:gridCol w:w="5599"/>
        <w:gridCol w:w="3436"/>
        <w:gridCol w:w="161"/>
        <w:gridCol w:w="235"/>
        <w:gridCol w:w="156"/>
        <w:gridCol w:w="63"/>
        <w:gridCol w:w="78"/>
      </w:tblGrid>
      <w:tr w:rsidR="005D2EBE" w:rsidRPr="005D2EBE" w:rsidTr="005D2EBE">
        <w:trPr>
          <w:gridAfter w:val="1"/>
          <w:tblCellSpacing w:w="15" w:type="dxa"/>
        </w:trPr>
        <w:tc>
          <w:tcPr>
            <w:tcW w:w="0" w:type="auto"/>
            <w:hideMark/>
          </w:tcPr>
          <w:p w:rsidR="00E62C0C" w:rsidRPr="00E62C0C" w:rsidRDefault="00E62C0C" w:rsidP="005D2EBE">
            <w:pPr>
              <w:rPr>
                <w:rFonts w:ascii="Arial" w:hAnsi="Arial" w:cs="Arial"/>
                <w:b/>
                <w:bCs/>
                <w:sz w:val="21"/>
                <w:szCs w:val="21"/>
                <w:u w:val="single"/>
                <w:lang w:val="it-IT" w:eastAsia="it-IT"/>
              </w:rPr>
            </w:pPr>
            <w:r w:rsidRPr="00E62C0C">
              <w:rPr>
                <w:rFonts w:ascii="Arial" w:hAnsi="Arial" w:cs="Arial"/>
                <w:b/>
                <w:bCs/>
                <w:sz w:val="21"/>
                <w:szCs w:val="21"/>
                <w:highlight w:val="yellow"/>
                <w:u w:val="single"/>
                <w:lang w:val="it-IT" w:eastAsia="it-IT"/>
              </w:rPr>
              <w:lastRenderedPageBreak/>
              <w:t>ANALISI MONOVARIATA</w:t>
            </w:r>
          </w:p>
          <w:p w:rsidR="00E62C0C" w:rsidRDefault="00E62C0C" w:rsidP="005D2EBE">
            <w:pPr>
              <w:rPr>
                <w:rFonts w:ascii="Arial" w:hAnsi="Arial" w:cs="Arial"/>
                <w:b/>
                <w:bCs/>
                <w:sz w:val="21"/>
                <w:szCs w:val="21"/>
                <w:lang w:val="it-IT" w:eastAsia="it-IT"/>
              </w:rPr>
            </w:pPr>
          </w:p>
          <w:p w:rsidR="005D2EBE" w:rsidRDefault="005D2EBE" w:rsidP="005D2EBE">
            <w:pPr>
              <w:rPr>
                <w:rFonts w:ascii="Arial" w:hAnsi="Arial" w:cs="Arial"/>
                <w:b/>
                <w:bCs/>
                <w:sz w:val="21"/>
                <w:szCs w:val="21"/>
                <w:lang w:val="it-IT" w:eastAsia="it-IT"/>
              </w:rPr>
            </w:pPr>
            <w:r w:rsidRPr="005D2EBE">
              <w:rPr>
                <w:rFonts w:ascii="Arial" w:hAnsi="Arial" w:cs="Arial"/>
                <w:b/>
                <w:bCs/>
                <w:sz w:val="21"/>
                <w:szCs w:val="21"/>
                <w:lang w:val="it-IT" w:eastAsia="it-IT"/>
              </w:rPr>
              <w:t>Genere (V1)</w:t>
            </w:r>
          </w:p>
          <w:p w:rsidR="005D2EBE" w:rsidRPr="005D2EBE" w:rsidRDefault="005D2EBE" w:rsidP="005D2EBE">
            <w:pPr>
              <w:rPr>
                <w:rFonts w:ascii="Arial" w:hAnsi="Arial" w:cs="Arial"/>
                <w:sz w:val="21"/>
                <w:szCs w:val="21"/>
                <w:lang w:val="it-IT" w:eastAsia="it-IT"/>
              </w:rPr>
            </w:pPr>
          </w:p>
          <w:tbl>
            <w:tblPr>
              <w:tblW w:w="485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05"/>
              <w:gridCol w:w="851"/>
              <w:gridCol w:w="718"/>
              <w:gridCol w:w="851"/>
              <w:gridCol w:w="736"/>
              <w:gridCol w:w="998"/>
            </w:tblGrid>
            <w:tr w:rsidR="005D2EBE" w:rsidRPr="002D2021" w:rsidTr="00084A37">
              <w:trPr>
                <w:trHeight w:val="44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15"/>
                      <w:szCs w:val="15"/>
                      <w:lang w:val="it-IT" w:eastAsia="it-IT"/>
                    </w:rPr>
                    <w:t>Frequenza</w:t>
                  </w:r>
                  <w:r w:rsidRPr="005D2EBE">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proofErr w:type="spellStart"/>
                  <w:r w:rsidRPr="005D2EBE">
                    <w:rPr>
                      <w:rFonts w:ascii="Arial" w:hAnsi="Arial" w:cs="Arial"/>
                      <w:sz w:val="15"/>
                      <w:szCs w:val="15"/>
                      <w:lang w:val="it-IT" w:eastAsia="it-IT"/>
                    </w:rPr>
                    <w:t>Percent</w:t>
                  </w:r>
                  <w:proofErr w:type="spellEnd"/>
                  <w:r w:rsidRPr="005D2EBE">
                    <w:rPr>
                      <w:rFonts w:ascii="Arial" w:hAnsi="Arial" w:cs="Arial"/>
                      <w:sz w:val="15"/>
                      <w:szCs w:val="15"/>
                      <w:lang w:val="it-IT" w:eastAsia="it-IT"/>
                    </w:rPr>
                    <w:t>.</w:t>
                  </w:r>
                  <w:r w:rsidRPr="005D2EBE">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15"/>
                      <w:szCs w:val="15"/>
                      <w:lang w:val="it-IT" w:eastAsia="it-IT"/>
                    </w:rPr>
                    <w:t>Frequenza</w:t>
                  </w:r>
                  <w:r w:rsidRPr="005D2EBE">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proofErr w:type="spellStart"/>
                  <w:r w:rsidRPr="005D2EBE">
                    <w:rPr>
                      <w:rFonts w:ascii="Arial" w:hAnsi="Arial" w:cs="Arial"/>
                      <w:sz w:val="15"/>
                      <w:szCs w:val="15"/>
                      <w:lang w:val="it-IT" w:eastAsia="it-IT"/>
                    </w:rPr>
                    <w:t>Percent</w:t>
                  </w:r>
                  <w:proofErr w:type="spellEnd"/>
                  <w:r w:rsidRPr="005D2EBE">
                    <w:rPr>
                      <w:rFonts w:ascii="Arial" w:hAnsi="Arial" w:cs="Arial"/>
                      <w:sz w:val="15"/>
                      <w:szCs w:val="15"/>
                      <w:lang w:val="it-IT" w:eastAsia="it-IT"/>
                    </w:rPr>
                    <w:t>.</w:t>
                  </w:r>
                  <w:r w:rsidRPr="005D2EBE">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15"/>
                      <w:szCs w:val="15"/>
                      <w:lang w:val="it-IT" w:eastAsia="it-IT"/>
                    </w:rPr>
                    <w:t xml:space="preserve">Int. </w:t>
                  </w:r>
                  <w:proofErr w:type="spellStart"/>
                  <w:r w:rsidRPr="005D2EBE">
                    <w:rPr>
                      <w:rFonts w:ascii="Arial" w:hAnsi="Arial" w:cs="Arial"/>
                      <w:sz w:val="15"/>
                      <w:szCs w:val="15"/>
                      <w:lang w:val="it-IT" w:eastAsia="it-IT"/>
                    </w:rPr>
                    <w:t>Fid</w:t>
                  </w:r>
                  <w:proofErr w:type="spellEnd"/>
                  <w:r w:rsidRPr="005D2EBE">
                    <w:rPr>
                      <w:rFonts w:ascii="Arial" w:hAnsi="Arial" w:cs="Arial"/>
                      <w:sz w:val="15"/>
                      <w:szCs w:val="15"/>
                      <w:lang w:val="it-IT" w:eastAsia="it-IT"/>
                    </w:rPr>
                    <w:t>. 95%</w:t>
                  </w:r>
                </w:p>
              </w:tc>
            </w:tr>
            <w:tr w:rsidR="005D2EBE" w:rsidRPr="002D2021" w:rsidTr="00084A37">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b/>
                      <w:bCs/>
                      <w:sz w:val="21"/>
                      <w:szCs w:val="21"/>
                      <w:lang w:val="it-IT"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15"/>
                      <w:szCs w:val="15"/>
                      <w:lang w:val="it-IT" w:eastAsia="it-IT"/>
                    </w:rPr>
                    <w:t>68%:93%</w:t>
                  </w:r>
                </w:p>
              </w:tc>
            </w:tr>
            <w:tr w:rsidR="005D2EBE" w:rsidRPr="002D2021" w:rsidTr="00084A37">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b/>
                      <w:bCs/>
                      <w:sz w:val="21"/>
                      <w:szCs w:val="21"/>
                      <w:lang w:val="it-IT"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15"/>
                      <w:szCs w:val="15"/>
                      <w:lang w:val="it-IT" w:eastAsia="it-IT"/>
                    </w:rPr>
                    <w:t>7%:32%</w:t>
                  </w:r>
                </w:p>
              </w:tc>
            </w:tr>
          </w:tbl>
          <w:p w:rsid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br/>
            </w:r>
            <w:r w:rsidRPr="005D2EBE">
              <w:rPr>
                <w:rFonts w:ascii="Arial" w:hAnsi="Arial" w:cs="Arial"/>
                <w:b/>
                <w:bCs/>
                <w:sz w:val="21"/>
                <w:szCs w:val="21"/>
                <w:lang w:val="it-IT" w:eastAsia="it-IT"/>
              </w:rPr>
              <w:t>Campione</w:t>
            </w:r>
            <w:r w:rsidRPr="005D2EBE">
              <w:rPr>
                <w:rFonts w:ascii="Arial" w:hAnsi="Arial" w:cs="Arial"/>
                <w:sz w:val="21"/>
                <w:szCs w:val="21"/>
                <w:lang w:val="it-IT" w:eastAsia="it-IT"/>
              </w:rPr>
              <w:t>:</w:t>
            </w:r>
            <w:r w:rsidRPr="005D2EBE">
              <w:rPr>
                <w:rFonts w:ascii="Arial" w:hAnsi="Arial" w:cs="Arial"/>
                <w:sz w:val="21"/>
                <w:szCs w:val="21"/>
                <w:lang w:val="it-IT" w:eastAsia="it-IT"/>
              </w:rPr>
              <w:br/>
              <w:t xml:space="preserve">Numero di </w:t>
            </w:r>
            <w:proofErr w:type="spellStart"/>
            <w:r w:rsidRPr="005D2EBE">
              <w:rPr>
                <w:rFonts w:ascii="Arial" w:hAnsi="Arial" w:cs="Arial"/>
                <w:sz w:val="21"/>
                <w:szCs w:val="21"/>
                <w:lang w:val="it-IT" w:eastAsia="it-IT"/>
              </w:rPr>
              <w:t>casi=</w:t>
            </w:r>
            <w:proofErr w:type="spellEnd"/>
            <w:r w:rsidRPr="005D2EBE">
              <w:rPr>
                <w:rFonts w:ascii="Arial" w:hAnsi="Arial" w:cs="Arial"/>
                <w:sz w:val="21"/>
                <w:szCs w:val="21"/>
                <w:lang w:val="it-IT" w:eastAsia="it-IT"/>
              </w:rPr>
              <w:t xml:space="preserve"> 41</w:t>
            </w:r>
            <w:r w:rsidRPr="005D2EBE">
              <w:rPr>
                <w:rFonts w:ascii="Arial" w:hAnsi="Arial" w:cs="Arial"/>
                <w:sz w:val="21"/>
                <w:szCs w:val="21"/>
                <w:lang w:val="it-IT" w:eastAsia="it-IT"/>
              </w:rPr>
              <w:br/>
              <w:t>Indici di tendenza centrale:</w:t>
            </w:r>
            <w:r w:rsidRPr="005D2EBE">
              <w:rPr>
                <w:rFonts w:ascii="Arial" w:hAnsi="Arial" w:cs="Arial"/>
                <w:sz w:val="21"/>
                <w:szCs w:val="21"/>
                <w:lang w:val="it-IT" w:eastAsia="it-IT"/>
              </w:rPr>
              <w:br/>
              <w:t>  Moda = F</w:t>
            </w:r>
            <w:r w:rsidRPr="005D2EBE">
              <w:rPr>
                <w:rFonts w:ascii="Arial" w:hAnsi="Arial" w:cs="Arial"/>
                <w:sz w:val="21"/>
                <w:szCs w:val="21"/>
                <w:lang w:val="it-IT" w:eastAsia="it-IT"/>
              </w:rPr>
              <w:br/>
              <w:t>  Mediana = F</w:t>
            </w:r>
            <w:r w:rsidRPr="005D2EBE">
              <w:rPr>
                <w:rFonts w:ascii="Arial" w:hAnsi="Arial" w:cs="Arial"/>
                <w:sz w:val="21"/>
                <w:szCs w:val="21"/>
                <w:lang w:val="it-IT" w:eastAsia="it-IT"/>
              </w:rPr>
              <w:br/>
              <w:t>Indici di dispersione:</w:t>
            </w:r>
            <w:r w:rsidRPr="005D2EBE">
              <w:rPr>
                <w:rFonts w:ascii="Arial" w:hAnsi="Arial" w:cs="Arial"/>
                <w:sz w:val="21"/>
                <w:szCs w:val="21"/>
                <w:lang w:val="it-IT" w:eastAsia="it-IT"/>
              </w:rPr>
              <w:br/>
              <w:t>  Squilibrio = 0.69</w:t>
            </w:r>
          </w:p>
          <w:p w:rsidR="005D2EBE" w:rsidRDefault="005D2EBE" w:rsidP="005D2EBE">
            <w:pPr>
              <w:rPr>
                <w:rFonts w:ascii="Arial" w:hAnsi="Arial" w:cs="Arial"/>
                <w:sz w:val="21"/>
                <w:szCs w:val="21"/>
                <w:lang w:val="it-IT" w:eastAsia="it-IT"/>
              </w:rPr>
            </w:pPr>
          </w:p>
          <w:p w:rsidR="00E62C0C" w:rsidRPr="005D2EBE" w:rsidRDefault="00E62C0C" w:rsidP="005D2EBE">
            <w:pPr>
              <w:rPr>
                <w:rFonts w:ascii="Arial" w:hAnsi="Arial" w:cs="Arial"/>
                <w:sz w:val="21"/>
                <w:szCs w:val="21"/>
                <w:lang w:val="it-IT" w:eastAsia="it-IT"/>
              </w:rPr>
            </w:pPr>
          </w:p>
        </w:tc>
        <w:tc>
          <w:tcPr>
            <w:tcW w:w="3406" w:type="dxa"/>
            <w:hideMark/>
          </w:tcPr>
          <w:p w:rsidR="005D2EBE" w:rsidRPr="005D2EBE" w:rsidRDefault="005D2EBE" w:rsidP="005D2EBE">
            <w:pPr>
              <w:spacing w:before="100" w:beforeAutospacing="1" w:after="100" w:afterAutospacing="1"/>
              <w:jc w:val="right"/>
              <w:rPr>
                <w:rFonts w:ascii="Arial" w:hAnsi="Arial" w:cs="Arial"/>
                <w:sz w:val="21"/>
                <w:szCs w:val="21"/>
                <w:lang w:val="it-IT" w:eastAsia="it-IT"/>
              </w:rPr>
            </w:pPr>
            <w:r w:rsidRPr="005D2EBE">
              <w:rPr>
                <w:rFonts w:ascii="Arial" w:hAnsi="Arial" w:cs="Arial"/>
                <w:sz w:val="21"/>
                <w:szCs w:val="21"/>
                <w:lang w:val="it-IT" w:eastAsia="it-IT"/>
              </w:rPr>
              <w:t xml:space="preserve">  </w:t>
            </w:r>
          </w:p>
          <w:tbl>
            <w:tblPr>
              <w:tblW w:w="0" w:type="auto"/>
              <w:jc w:val="right"/>
              <w:tblCellSpacing w:w="15" w:type="dxa"/>
              <w:tblCellMar>
                <w:left w:w="0" w:type="dxa"/>
                <w:right w:w="0" w:type="dxa"/>
              </w:tblCellMar>
              <w:tblLook w:val="04A0"/>
            </w:tblPr>
            <w:tblGrid>
              <w:gridCol w:w="466"/>
              <w:gridCol w:w="466"/>
            </w:tblGrid>
            <w:tr w:rsidR="005D2EBE" w:rsidRPr="005D2EB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5D2EBE" w:rsidRPr="005D2EBE">
                    <w:trPr>
                      <w:tblCellSpacing w:w="0" w:type="dxa"/>
                      <w:jc w:val="center"/>
                    </w:trPr>
                    <w:tc>
                      <w:tcPr>
                        <w:tcW w:w="0" w:type="auto"/>
                        <w:vAlign w:val="bottom"/>
                        <w:hideMark/>
                      </w:tcPr>
                      <w:p w:rsidR="005D2EBE" w:rsidRPr="005D2EBE" w:rsidRDefault="005D2EBE" w:rsidP="005D2EBE">
                        <w:pPr>
                          <w:jc w:val="center"/>
                          <w:rPr>
                            <w:rFonts w:ascii="Arial" w:hAnsi="Arial" w:cs="Arial"/>
                            <w:sz w:val="21"/>
                            <w:szCs w:val="21"/>
                            <w:lang w:val="it-IT" w:eastAsia="it-IT"/>
                          </w:rPr>
                        </w:pPr>
                        <w:r w:rsidRPr="005D2EBE">
                          <w:rPr>
                            <w:rFonts w:ascii="Arial" w:hAnsi="Arial" w:cs="Arial"/>
                            <w:sz w:val="21"/>
                            <w:szCs w:val="21"/>
                            <w:lang w:val="it-IT" w:eastAsia="it-IT"/>
                          </w:rPr>
                          <w:t>80%</w:t>
                        </w:r>
                      </w:p>
                    </w:tc>
                  </w:tr>
                  <w:tr w:rsidR="005D2EBE" w:rsidRPr="005D2EBE">
                    <w:trPr>
                      <w:trHeight w:val="1200"/>
                      <w:tblCellSpacing w:w="0" w:type="dxa"/>
                      <w:jc w:val="center"/>
                    </w:trPr>
                    <w:tc>
                      <w:tcPr>
                        <w:tcW w:w="0" w:type="auto"/>
                        <w:shd w:val="clear" w:color="auto" w:fill="C0D0C0"/>
                        <w:vAlign w:val="bottom"/>
                        <w:hideMark/>
                      </w:tcPr>
                      <w:p w:rsidR="005D2EBE" w:rsidRPr="005D2EBE" w:rsidRDefault="005D2EBE" w:rsidP="005D2EBE">
                        <w:pPr>
                          <w:jc w:val="center"/>
                          <w:rPr>
                            <w:rFonts w:ascii="Arial" w:hAnsi="Arial" w:cs="Arial"/>
                            <w:sz w:val="21"/>
                            <w:szCs w:val="21"/>
                            <w:lang w:val="it-IT" w:eastAsia="it-IT"/>
                          </w:rPr>
                        </w:pPr>
                      </w:p>
                    </w:tc>
                  </w:tr>
                </w:tbl>
                <w:p w:rsidR="005D2EBE" w:rsidRPr="005D2EBE" w:rsidRDefault="005D2EBE" w:rsidP="005D2EBE">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5D2EBE" w:rsidRPr="005D2EBE">
                    <w:trPr>
                      <w:tblCellSpacing w:w="0" w:type="dxa"/>
                      <w:jc w:val="center"/>
                    </w:trPr>
                    <w:tc>
                      <w:tcPr>
                        <w:tcW w:w="0" w:type="auto"/>
                        <w:vAlign w:val="bottom"/>
                        <w:hideMark/>
                      </w:tcPr>
                      <w:p w:rsidR="005D2EBE" w:rsidRPr="005D2EBE" w:rsidRDefault="005D2EBE" w:rsidP="005D2EBE">
                        <w:pPr>
                          <w:jc w:val="center"/>
                          <w:rPr>
                            <w:rFonts w:ascii="Arial" w:hAnsi="Arial" w:cs="Arial"/>
                            <w:sz w:val="21"/>
                            <w:szCs w:val="21"/>
                            <w:lang w:val="it-IT" w:eastAsia="it-IT"/>
                          </w:rPr>
                        </w:pPr>
                        <w:r w:rsidRPr="005D2EBE">
                          <w:rPr>
                            <w:rFonts w:ascii="Arial" w:hAnsi="Arial" w:cs="Arial"/>
                            <w:sz w:val="21"/>
                            <w:szCs w:val="21"/>
                            <w:lang w:val="it-IT" w:eastAsia="it-IT"/>
                          </w:rPr>
                          <w:t>20%</w:t>
                        </w:r>
                      </w:p>
                    </w:tc>
                  </w:tr>
                  <w:tr w:rsidR="005D2EBE" w:rsidRPr="005D2EBE">
                    <w:trPr>
                      <w:trHeight w:val="300"/>
                      <w:tblCellSpacing w:w="0" w:type="dxa"/>
                      <w:jc w:val="center"/>
                    </w:trPr>
                    <w:tc>
                      <w:tcPr>
                        <w:tcW w:w="0" w:type="auto"/>
                        <w:shd w:val="clear" w:color="auto" w:fill="C0D0C0"/>
                        <w:vAlign w:val="bottom"/>
                        <w:hideMark/>
                      </w:tcPr>
                      <w:p w:rsidR="005D2EBE" w:rsidRPr="005D2EBE" w:rsidRDefault="005D2EBE" w:rsidP="005D2EBE">
                        <w:pPr>
                          <w:jc w:val="center"/>
                          <w:rPr>
                            <w:rFonts w:ascii="Arial" w:hAnsi="Arial" w:cs="Arial"/>
                            <w:sz w:val="21"/>
                            <w:szCs w:val="21"/>
                            <w:lang w:val="it-IT" w:eastAsia="it-IT"/>
                          </w:rPr>
                        </w:pPr>
                      </w:p>
                    </w:tc>
                  </w:tr>
                </w:tbl>
                <w:p w:rsidR="005D2EBE" w:rsidRPr="005D2EBE" w:rsidRDefault="005D2EBE" w:rsidP="005D2EBE">
                  <w:pPr>
                    <w:jc w:val="center"/>
                    <w:rPr>
                      <w:rFonts w:ascii="Arial" w:hAnsi="Arial" w:cs="Arial"/>
                      <w:sz w:val="21"/>
                      <w:szCs w:val="21"/>
                      <w:lang w:val="it-IT" w:eastAsia="it-IT"/>
                    </w:rPr>
                  </w:pPr>
                </w:p>
              </w:tc>
            </w:tr>
            <w:tr w:rsidR="005D2EBE" w:rsidRPr="005D2EBE">
              <w:trPr>
                <w:tblCellSpacing w:w="15" w:type="dxa"/>
                <w:jc w:val="right"/>
              </w:trPr>
              <w:tc>
                <w:tcPr>
                  <w:tcW w:w="0" w:type="auto"/>
                  <w:shd w:val="clear" w:color="auto" w:fill="E0E0E0"/>
                  <w:vAlign w:val="center"/>
                  <w:hideMark/>
                </w:tcPr>
                <w:p w:rsidR="005D2EBE" w:rsidRPr="005D2EBE" w:rsidRDefault="005D2EBE" w:rsidP="005D2EBE">
                  <w:pPr>
                    <w:jc w:val="center"/>
                    <w:rPr>
                      <w:rFonts w:ascii="Arial" w:hAnsi="Arial" w:cs="Arial"/>
                      <w:sz w:val="21"/>
                      <w:szCs w:val="21"/>
                      <w:lang w:val="it-IT" w:eastAsia="it-IT"/>
                    </w:rPr>
                  </w:pPr>
                  <w:r w:rsidRPr="005D2EBE">
                    <w:rPr>
                      <w:rFonts w:ascii="Arial" w:hAnsi="Arial" w:cs="Arial"/>
                      <w:sz w:val="21"/>
                      <w:szCs w:val="21"/>
                      <w:lang w:val="it-IT" w:eastAsia="it-IT"/>
                    </w:rPr>
                    <w:t>33</w:t>
                  </w:r>
                </w:p>
              </w:tc>
              <w:tc>
                <w:tcPr>
                  <w:tcW w:w="0" w:type="auto"/>
                  <w:shd w:val="clear" w:color="auto" w:fill="E0E0E0"/>
                  <w:vAlign w:val="center"/>
                  <w:hideMark/>
                </w:tcPr>
                <w:p w:rsidR="005D2EBE" w:rsidRPr="005D2EBE" w:rsidRDefault="005D2EBE" w:rsidP="005D2EBE">
                  <w:pPr>
                    <w:jc w:val="center"/>
                    <w:rPr>
                      <w:rFonts w:ascii="Arial" w:hAnsi="Arial" w:cs="Arial"/>
                      <w:sz w:val="21"/>
                      <w:szCs w:val="21"/>
                      <w:lang w:val="it-IT" w:eastAsia="it-IT"/>
                    </w:rPr>
                  </w:pPr>
                  <w:r w:rsidRPr="005D2EBE">
                    <w:rPr>
                      <w:rFonts w:ascii="Arial" w:hAnsi="Arial" w:cs="Arial"/>
                      <w:sz w:val="21"/>
                      <w:szCs w:val="21"/>
                      <w:lang w:val="it-IT" w:eastAsia="it-IT"/>
                    </w:rPr>
                    <w:t>8</w:t>
                  </w:r>
                </w:p>
              </w:tc>
            </w:tr>
            <w:tr w:rsidR="005D2EBE" w:rsidRPr="005D2EBE">
              <w:trPr>
                <w:tblCellSpacing w:w="15" w:type="dxa"/>
                <w:jc w:val="right"/>
              </w:trPr>
              <w:tc>
                <w:tcPr>
                  <w:tcW w:w="0" w:type="auto"/>
                  <w:shd w:val="clear" w:color="auto" w:fill="E0E0E0"/>
                  <w:vAlign w:val="center"/>
                  <w:hideMark/>
                </w:tcPr>
                <w:p w:rsidR="005D2EBE" w:rsidRPr="005D2EBE" w:rsidRDefault="005D2EBE" w:rsidP="005D2EBE">
                  <w:pPr>
                    <w:jc w:val="center"/>
                    <w:rPr>
                      <w:rFonts w:ascii="Arial" w:hAnsi="Arial" w:cs="Arial"/>
                      <w:sz w:val="21"/>
                      <w:szCs w:val="21"/>
                      <w:lang w:val="it-IT" w:eastAsia="it-IT"/>
                    </w:rPr>
                  </w:pPr>
                  <w:r w:rsidRPr="005D2EBE">
                    <w:rPr>
                      <w:rFonts w:ascii="Arial" w:hAnsi="Arial" w:cs="Arial"/>
                      <w:sz w:val="21"/>
                      <w:szCs w:val="21"/>
                      <w:lang w:val="it-IT" w:eastAsia="it-IT"/>
                    </w:rPr>
                    <w:t>F</w:t>
                  </w:r>
                </w:p>
              </w:tc>
              <w:tc>
                <w:tcPr>
                  <w:tcW w:w="0" w:type="auto"/>
                  <w:shd w:val="clear" w:color="auto" w:fill="E0E0E0"/>
                  <w:vAlign w:val="center"/>
                  <w:hideMark/>
                </w:tcPr>
                <w:p w:rsidR="005D2EBE" w:rsidRPr="005D2EBE" w:rsidRDefault="005D2EBE" w:rsidP="005D2EBE">
                  <w:pPr>
                    <w:jc w:val="center"/>
                    <w:rPr>
                      <w:rFonts w:ascii="Arial" w:hAnsi="Arial" w:cs="Arial"/>
                      <w:sz w:val="21"/>
                      <w:szCs w:val="21"/>
                      <w:lang w:val="it-IT" w:eastAsia="it-IT"/>
                    </w:rPr>
                  </w:pPr>
                  <w:r w:rsidRPr="005D2EBE">
                    <w:rPr>
                      <w:rFonts w:ascii="Arial" w:hAnsi="Arial" w:cs="Arial"/>
                      <w:sz w:val="21"/>
                      <w:szCs w:val="21"/>
                      <w:lang w:val="it-IT" w:eastAsia="it-IT"/>
                    </w:rPr>
                    <w:t>M</w:t>
                  </w:r>
                </w:p>
              </w:tc>
            </w:tr>
          </w:tbl>
          <w:p w:rsidR="005D2EBE" w:rsidRPr="005D2EBE" w:rsidRDefault="005D2EBE" w:rsidP="005D2EBE">
            <w:pPr>
              <w:rPr>
                <w:lang w:val="it-IT" w:eastAsia="it-IT"/>
              </w:rPr>
            </w:pPr>
          </w:p>
        </w:tc>
        <w:tc>
          <w:tcPr>
            <w:tcW w:w="131" w:type="dxa"/>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 </w:t>
            </w:r>
          </w:p>
        </w:tc>
        <w:tc>
          <w:tcPr>
            <w:tcW w:w="0" w:type="auto"/>
            <w:gridSpan w:val="3"/>
            <w:hideMark/>
          </w:tcPr>
          <w:p w:rsidR="005D2EBE" w:rsidRPr="005D2EBE" w:rsidRDefault="005D2EBE" w:rsidP="005D2EBE">
            <w:pPr>
              <w:spacing w:before="100" w:beforeAutospacing="1" w:after="100" w:afterAutospacing="1"/>
              <w:rPr>
                <w:rFonts w:ascii="Arial" w:hAnsi="Arial" w:cs="Arial"/>
                <w:sz w:val="21"/>
                <w:szCs w:val="21"/>
                <w:lang w:val="it-IT" w:eastAsia="it-IT"/>
              </w:rPr>
            </w:pPr>
            <w:r w:rsidRPr="005D2EBE">
              <w:rPr>
                <w:rFonts w:ascii="Arial" w:hAnsi="Arial" w:cs="Arial"/>
                <w:sz w:val="21"/>
                <w:szCs w:val="21"/>
                <w:lang w:val="it-IT"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5D2EBE" w:rsidRPr="005D2EB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5D2EBE" w:rsidRPr="005D2EBE">
                    <w:trPr>
                      <w:tblCellSpacing w:w="0" w:type="dxa"/>
                    </w:trPr>
                    <w:tc>
                      <w:tcPr>
                        <w:tcW w:w="0" w:type="auto"/>
                        <w:shd w:val="clear" w:color="auto" w:fill="F8F0F8"/>
                        <w:vAlign w:val="center"/>
                        <w:hideMark/>
                      </w:tcPr>
                      <w:p w:rsidR="005D2EBE" w:rsidRPr="005D2EBE" w:rsidRDefault="005D2EBE" w:rsidP="005D2EBE">
                        <w:pPr>
                          <w:rPr>
                            <w:rFonts w:ascii="Arial" w:hAnsi="Arial" w:cs="Arial"/>
                            <w:sz w:val="21"/>
                            <w:szCs w:val="21"/>
                            <w:lang w:val="it-IT" w:eastAsia="it-IT"/>
                          </w:rPr>
                        </w:pPr>
                      </w:p>
                    </w:tc>
                  </w:tr>
                </w:tbl>
                <w:p w:rsidR="005D2EBE" w:rsidRPr="005D2EBE" w:rsidRDefault="005D2EBE" w:rsidP="005D2EBE">
                  <w:pPr>
                    <w:rPr>
                      <w:rFonts w:ascii="Arial" w:hAnsi="Arial" w:cs="Arial"/>
                      <w:sz w:val="21"/>
                      <w:szCs w:val="21"/>
                      <w:lang w:val="it-IT" w:eastAsia="it-IT"/>
                    </w:rPr>
                  </w:pPr>
                </w:p>
              </w:tc>
            </w:tr>
          </w:tbl>
          <w:p w:rsidR="005D2EBE" w:rsidRPr="005D2EBE" w:rsidRDefault="005D2EBE" w:rsidP="005D2EBE">
            <w:pPr>
              <w:rPr>
                <w:lang w:val="it-IT" w:eastAsia="it-IT"/>
              </w:rPr>
            </w:pPr>
          </w:p>
        </w:tc>
      </w:tr>
      <w:tr w:rsidR="005D2EBE" w:rsidRPr="005D2EBE" w:rsidTr="005D2EBE">
        <w:trPr>
          <w:tblCellSpacing w:w="15" w:type="dxa"/>
        </w:trPr>
        <w:tc>
          <w:tcPr>
            <w:tcW w:w="0" w:type="auto"/>
            <w:hideMark/>
          </w:tcPr>
          <w:p w:rsidR="005D2EBE" w:rsidRDefault="005D2EBE" w:rsidP="005D2EBE">
            <w:pPr>
              <w:rPr>
                <w:rFonts w:ascii="Arial" w:hAnsi="Arial" w:cs="Arial"/>
                <w:b/>
                <w:bCs/>
                <w:sz w:val="21"/>
                <w:szCs w:val="21"/>
                <w:lang w:val="it-IT" w:eastAsia="it-IT"/>
              </w:rPr>
            </w:pPr>
            <w:r w:rsidRPr="005D2EBE">
              <w:rPr>
                <w:rFonts w:ascii="Arial" w:hAnsi="Arial" w:cs="Arial"/>
                <w:b/>
                <w:bCs/>
                <w:sz w:val="21"/>
                <w:szCs w:val="21"/>
                <w:lang w:val="it-IT" w:eastAsia="it-IT"/>
              </w:rPr>
              <w:t>Età (V2)</w:t>
            </w:r>
          </w:p>
          <w:p w:rsidR="005D2EBE" w:rsidRPr="005D2EBE" w:rsidRDefault="005D2EBE" w:rsidP="005D2EBE">
            <w:pPr>
              <w:rPr>
                <w:rFonts w:ascii="Arial" w:hAnsi="Arial" w:cs="Arial"/>
                <w:sz w:val="21"/>
                <w:szCs w:val="21"/>
                <w:lang w:val="it-IT" w:eastAsia="it-IT"/>
              </w:rPr>
            </w:pPr>
          </w:p>
          <w:tbl>
            <w:tblPr>
              <w:tblW w:w="497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24"/>
              <w:gridCol w:w="871"/>
              <w:gridCol w:w="735"/>
              <w:gridCol w:w="871"/>
              <w:gridCol w:w="753"/>
              <w:gridCol w:w="1022"/>
            </w:tblGrid>
            <w:tr w:rsidR="005D2EBE" w:rsidRPr="002D2021" w:rsidTr="00084A37">
              <w:trPr>
                <w:trHeight w:val="39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15"/>
                      <w:szCs w:val="15"/>
                      <w:lang w:val="it-IT" w:eastAsia="it-IT"/>
                    </w:rPr>
                    <w:t>Frequenza</w:t>
                  </w:r>
                  <w:r w:rsidRPr="005D2EBE">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proofErr w:type="spellStart"/>
                  <w:r w:rsidRPr="005D2EBE">
                    <w:rPr>
                      <w:rFonts w:ascii="Arial" w:hAnsi="Arial" w:cs="Arial"/>
                      <w:sz w:val="15"/>
                      <w:szCs w:val="15"/>
                      <w:lang w:val="it-IT" w:eastAsia="it-IT"/>
                    </w:rPr>
                    <w:t>Percent</w:t>
                  </w:r>
                  <w:proofErr w:type="spellEnd"/>
                  <w:r w:rsidRPr="005D2EBE">
                    <w:rPr>
                      <w:rFonts w:ascii="Arial" w:hAnsi="Arial" w:cs="Arial"/>
                      <w:sz w:val="15"/>
                      <w:szCs w:val="15"/>
                      <w:lang w:val="it-IT" w:eastAsia="it-IT"/>
                    </w:rPr>
                    <w:t>.</w:t>
                  </w:r>
                  <w:r w:rsidRPr="005D2EBE">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15"/>
                      <w:szCs w:val="15"/>
                      <w:lang w:val="it-IT" w:eastAsia="it-IT"/>
                    </w:rPr>
                    <w:t>Frequenza</w:t>
                  </w:r>
                  <w:r w:rsidRPr="005D2EBE">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proofErr w:type="spellStart"/>
                  <w:r w:rsidRPr="005D2EBE">
                    <w:rPr>
                      <w:rFonts w:ascii="Arial" w:hAnsi="Arial" w:cs="Arial"/>
                      <w:sz w:val="15"/>
                      <w:szCs w:val="15"/>
                      <w:lang w:val="it-IT" w:eastAsia="it-IT"/>
                    </w:rPr>
                    <w:t>Percent</w:t>
                  </w:r>
                  <w:proofErr w:type="spellEnd"/>
                  <w:r w:rsidRPr="005D2EBE">
                    <w:rPr>
                      <w:rFonts w:ascii="Arial" w:hAnsi="Arial" w:cs="Arial"/>
                      <w:sz w:val="15"/>
                      <w:szCs w:val="15"/>
                      <w:lang w:val="it-IT" w:eastAsia="it-IT"/>
                    </w:rPr>
                    <w:t>.</w:t>
                  </w:r>
                  <w:r w:rsidRPr="005D2EBE">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15"/>
                      <w:szCs w:val="15"/>
                      <w:lang w:val="it-IT" w:eastAsia="it-IT"/>
                    </w:rPr>
                    <w:t xml:space="preserve">Int. </w:t>
                  </w:r>
                  <w:proofErr w:type="spellStart"/>
                  <w:r w:rsidRPr="005D2EBE">
                    <w:rPr>
                      <w:rFonts w:ascii="Arial" w:hAnsi="Arial" w:cs="Arial"/>
                      <w:sz w:val="15"/>
                      <w:szCs w:val="15"/>
                      <w:lang w:val="it-IT" w:eastAsia="it-IT"/>
                    </w:rPr>
                    <w:t>Fid</w:t>
                  </w:r>
                  <w:proofErr w:type="spellEnd"/>
                  <w:r w:rsidRPr="005D2EBE">
                    <w:rPr>
                      <w:rFonts w:ascii="Arial" w:hAnsi="Arial" w:cs="Arial"/>
                      <w:sz w:val="15"/>
                      <w:szCs w:val="15"/>
                      <w:lang w:val="it-IT" w:eastAsia="it-IT"/>
                    </w:rPr>
                    <w:t>. 95%</w:t>
                  </w:r>
                </w:p>
              </w:tc>
            </w:tr>
            <w:tr w:rsidR="005D2EBE" w:rsidRPr="002D2021" w:rsidTr="00084A37">
              <w:trPr>
                <w:trHeight w:val="27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b/>
                      <w:bCs/>
                      <w:sz w:val="21"/>
                      <w:szCs w:val="21"/>
                      <w:lang w:val="it-IT"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15"/>
                      <w:szCs w:val="15"/>
                      <w:lang w:val="it-IT" w:eastAsia="it-IT"/>
                    </w:rPr>
                    <w:t>0%:10%</w:t>
                  </w:r>
                </w:p>
              </w:tc>
            </w:tr>
            <w:tr w:rsidR="005D2EBE" w:rsidRPr="002D2021" w:rsidTr="00084A37">
              <w:trPr>
                <w:trHeight w:val="27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b/>
                      <w:bCs/>
                      <w:sz w:val="21"/>
                      <w:szCs w:val="21"/>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15"/>
                      <w:szCs w:val="15"/>
                      <w:lang w:val="it-IT" w:eastAsia="it-IT"/>
                    </w:rPr>
                    <w:t>7%:32%</w:t>
                  </w:r>
                </w:p>
              </w:tc>
            </w:tr>
            <w:tr w:rsidR="005D2EBE" w:rsidRPr="002D2021" w:rsidTr="00084A37">
              <w:trPr>
                <w:trHeight w:val="27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b/>
                      <w:bCs/>
                      <w:sz w:val="21"/>
                      <w:szCs w:val="21"/>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15"/>
                      <w:szCs w:val="15"/>
                      <w:lang w:val="it-IT" w:eastAsia="it-IT"/>
                    </w:rPr>
                    <w:t>7%:32%</w:t>
                  </w:r>
                </w:p>
              </w:tc>
            </w:tr>
            <w:tr w:rsidR="005D2EBE" w:rsidRPr="002D2021" w:rsidTr="00084A37">
              <w:trPr>
                <w:trHeight w:val="27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b/>
                      <w:bCs/>
                      <w:sz w:val="21"/>
                      <w:szCs w:val="21"/>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15"/>
                      <w:szCs w:val="15"/>
                      <w:lang w:val="it-IT" w:eastAsia="it-IT"/>
                    </w:rPr>
                    <w:t>20%:49%</w:t>
                  </w:r>
                </w:p>
              </w:tc>
            </w:tr>
            <w:tr w:rsidR="005D2EBE" w:rsidRPr="002D2021" w:rsidTr="00084A37">
              <w:trPr>
                <w:trHeight w:val="27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b/>
                      <w:bCs/>
                      <w:sz w:val="21"/>
                      <w:szCs w:val="21"/>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15"/>
                      <w:szCs w:val="15"/>
                      <w:lang w:val="it-IT" w:eastAsia="it-IT"/>
                    </w:rPr>
                    <w:t>4%:25%</w:t>
                  </w:r>
                </w:p>
              </w:tc>
            </w:tr>
            <w:tr w:rsidR="005D2EBE" w:rsidRPr="002D2021" w:rsidTr="00084A37">
              <w:trPr>
                <w:trHeight w:val="27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b/>
                      <w:bCs/>
                      <w:sz w:val="21"/>
                      <w:szCs w:val="21"/>
                      <w:lang w:val="it-IT"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15"/>
                      <w:szCs w:val="15"/>
                      <w:lang w:val="it-IT" w:eastAsia="it-IT"/>
                    </w:rPr>
                    <w:t>1%:19%</w:t>
                  </w:r>
                </w:p>
              </w:tc>
            </w:tr>
          </w:tbl>
          <w:p w:rsidR="008823F0" w:rsidRDefault="008823F0" w:rsidP="005D2EBE">
            <w:pPr>
              <w:rPr>
                <w:rFonts w:ascii="Arial" w:hAnsi="Arial" w:cs="Arial"/>
                <w:sz w:val="21"/>
                <w:szCs w:val="21"/>
                <w:lang w:val="it-IT" w:eastAsia="it-IT"/>
              </w:rPr>
            </w:pPr>
          </w:p>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br/>
            </w:r>
            <w:r w:rsidRPr="005D2EBE">
              <w:rPr>
                <w:rFonts w:ascii="Arial" w:hAnsi="Arial" w:cs="Arial"/>
                <w:b/>
                <w:bCs/>
                <w:sz w:val="21"/>
                <w:szCs w:val="21"/>
                <w:lang w:val="it-IT" w:eastAsia="it-IT"/>
              </w:rPr>
              <w:t>Campione</w:t>
            </w:r>
            <w:r w:rsidRPr="005D2EBE">
              <w:rPr>
                <w:rFonts w:ascii="Arial" w:hAnsi="Arial" w:cs="Arial"/>
                <w:sz w:val="21"/>
                <w:szCs w:val="21"/>
                <w:lang w:val="it-IT" w:eastAsia="it-IT"/>
              </w:rPr>
              <w:t>:</w:t>
            </w:r>
            <w:r w:rsidRPr="005D2EBE">
              <w:rPr>
                <w:rFonts w:ascii="Arial" w:hAnsi="Arial" w:cs="Arial"/>
                <w:sz w:val="21"/>
                <w:szCs w:val="21"/>
                <w:lang w:val="it-IT" w:eastAsia="it-IT"/>
              </w:rPr>
              <w:br/>
              <w:t xml:space="preserve">Numero di </w:t>
            </w:r>
            <w:proofErr w:type="spellStart"/>
            <w:r w:rsidRPr="005D2EBE">
              <w:rPr>
                <w:rFonts w:ascii="Arial" w:hAnsi="Arial" w:cs="Arial"/>
                <w:sz w:val="21"/>
                <w:szCs w:val="21"/>
                <w:lang w:val="it-IT" w:eastAsia="it-IT"/>
              </w:rPr>
              <w:t>casi=</w:t>
            </w:r>
            <w:proofErr w:type="spellEnd"/>
            <w:r w:rsidRPr="005D2EBE">
              <w:rPr>
                <w:rFonts w:ascii="Arial" w:hAnsi="Arial" w:cs="Arial"/>
                <w:sz w:val="21"/>
                <w:szCs w:val="21"/>
                <w:lang w:val="it-IT" w:eastAsia="it-IT"/>
              </w:rPr>
              <w:t xml:space="preserve"> 41</w:t>
            </w:r>
            <w:r w:rsidRPr="005D2EBE">
              <w:rPr>
                <w:rFonts w:ascii="Arial" w:hAnsi="Arial" w:cs="Arial"/>
                <w:sz w:val="21"/>
                <w:szCs w:val="21"/>
                <w:lang w:val="it-IT" w:eastAsia="it-IT"/>
              </w:rPr>
              <w:br/>
              <w:t>Indici di tendenza centrale:</w:t>
            </w:r>
            <w:r w:rsidRPr="005D2EBE">
              <w:rPr>
                <w:rFonts w:ascii="Arial" w:hAnsi="Arial" w:cs="Arial"/>
                <w:sz w:val="21"/>
                <w:szCs w:val="21"/>
                <w:lang w:val="it-IT" w:eastAsia="it-IT"/>
              </w:rPr>
              <w:br/>
              <w:t>  Moda = 17</w:t>
            </w:r>
            <w:r w:rsidRPr="005D2EBE">
              <w:rPr>
                <w:rFonts w:ascii="Arial" w:hAnsi="Arial" w:cs="Arial"/>
                <w:sz w:val="21"/>
                <w:szCs w:val="21"/>
                <w:lang w:val="it-IT" w:eastAsia="it-IT"/>
              </w:rPr>
              <w:br/>
              <w:t>  Mediana = 17</w:t>
            </w:r>
            <w:r w:rsidRPr="005D2EBE">
              <w:rPr>
                <w:rFonts w:ascii="Arial" w:hAnsi="Arial" w:cs="Arial"/>
                <w:sz w:val="21"/>
                <w:szCs w:val="21"/>
                <w:lang w:val="it-IT" w:eastAsia="it-IT"/>
              </w:rPr>
              <w:br/>
              <w:t>  Media = 16.68</w:t>
            </w:r>
            <w:r w:rsidRPr="005D2EBE">
              <w:rPr>
                <w:rFonts w:ascii="Arial" w:hAnsi="Arial" w:cs="Arial"/>
                <w:sz w:val="21"/>
                <w:szCs w:val="21"/>
                <w:lang w:val="it-IT" w:eastAsia="it-IT"/>
              </w:rPr>
              <w:br/>
              <w:t>Indici di dispersione:</w:t>
            </w:r>
            <w:r w:rsidRPr="005D2EBE">
              <w:rPr>
                <w:rFonts w:ascii="Arial" w:hAnsi="Arial" w:cs="Arial"/>
                <w:sz w:val="21"/>
                <w:szCs w:val="21"/>
                <w:lang w:val="it-IT" w:eastAsia="it-IT"/>
              </w:rPr>
              <w:br/>
              <w:t>  Squilibrio = 0.22</w:t>
            </w:r>
            <w:r w:rsidRPr="005D2EBE">
              <w:rPr>
                <w:rFonts w:ascii="Arial" w:hAnsi="Arial" w:cs="Arial"/>
                <w:sz w:val="21"/>
                <w:szCs w:val="21"/>
                <w:lang w:val="it-IT" w:eastAsia="it-IT"/>
              </w:rPr>
              <w:br/>
              <w:t>  Campo di variazione = 5</w:t>
            </w:r>
            <w:r w:rsidRPr="005D2EBE">
              <w:rPr>
                <w:rFonts w:ascii="Arial" w:hAnsi="Arial" w:cs="Arial"/>
                <w:sz w:val="21"/>
                <w:szCs w:val="21"/>
                <w:lang w:val="it-IT" w:eastAsia="it-IT"/>
              </w:rPr>
              <w:br/>
              <w:t xml:space="preserve">  Differenza </w:t>
            </w:r>
            <w:proofErr w:type="spellStart"/>
            <w:r w:rsidRPr="005D2EBE">
              <w:rPr>
                <w:rFonts w:ascii="Arial" w:hAnsi="Arial" w:cs="Arial"/>
                <w:sz w:val="21"/>
                <w:szCs w:val="21"/>
                <w:lang w:val="it-IT" w:eastAsia="it-IT"/>
              </w:rPr>
              <w:t>interquartilica</w:t>
            </w:r>
            <w:proofErr w:type="spellEnd"/>
            <w:r w:rsidRPr="005D2EBE">
              <w:rPr>
                <w:rFonts w:ascii="Arial" w:hAnsi="Arial" w:cs="Arial"/>
                <w:sz w:val="21"/>
                <w:szCs w:val="21"/>
                <w:lang w:val="it-IT" w:eastAsia="it-IT"/>
              </w:rPr>
              <w:t xml:space="preserve"> = 1</w:t>
            </w:r>
            <w:r w:rsidRPr="005D2EBE">
              <w:rPr>
                <w:rFonts w:ascii="Arial" w:hAnsi="Arial" w:cs="Arial"/>
                <w:sz w:val="21"/>
                <w:szCs w:val="21"/>
                <w:lang w:val="it-IT" w:eastAsia="it-IT"/>
              </w:rPr>
              <w:br/>
              <w:t>  Scarto tipo = 1.28</w:t>
            </w:r>
            <w:r w:rsidRPr="005D2EBE">
              <w:rPr>
                <w:rFonts w:ascii="Arial" w:hAnsi="Arial" w:cs="Arial"/>
                <w:sz w:val="21"/>
                <w:szCs w:val="21"/>
                <w:lang w:val="it-IT" w:eastAsia="it-IT"/>
              </w:rPr>
              <w:br/>
              <w:t>Indici di forma:</w:t>
            </w:r>
            <w:r w:rsidRPr="005D2EBE">
              <w:rPr>
                <w:rFonts w:ascii="Arial" w:hAnsi="Arial" w:cs="Arial"/>
                <w:sz w:val="21"/>
                <w:szCs w:val="21"/>
                <w:lang w:val="it-IT" w:eastAsia="it-IT"/>
              </w:rPr>
              <w:br/>
              <w:t>  Asimmetria = 0.05</w:t>
            </w:r>
            <w:r w:rsidRPr="005D2EBE">
              <w:rPr>
                <w:rFonts w:ascii="Arial" w:hAnsi="Arial" w:cs="Arial"/>
                <w:sz w:val="21"/>
                <w:szCs w:val="21"/>
                <w:lang w:val="it-IT" w:eastAsia="it-IT"/>
              </w:rPr>
              <w:br/>
              <w:t>  </w:t>
            </w:r>
            <w:proofErr w:type="spellStart"/>
            <w:r w:rsidRPr="005D2EBE">
              <w:rPr>
                <w:rFonts w:ascii="Arial" w:hAnsi="Arial" w:cs="Arial"/>
                <w:sz w:val="21"/>
                <w:szCs w:val="21"/>
                <w:lang w:val="it-IT" w:eastAsia="it-IT"/>
              </w:rPr>
              <w:t>Curtosi</w:t>
            </w:r>
            <w:proofErr w:type="spellEnd"/>
            <w:r w:rsidRPr="005D2EBE">
              <w:rPr>
                <w:rFonts w:ascii="Arial" w:hAnsi="Arial" w:cs="Arial"/>
                <w:sz w:val="21"/>
                <w:szCs w:val="21"/>
                <w:lang w:val="it-IT" w:eastAsia="it-IT"/>
              </w:rPr>
              <w:t xml:space="preserve"> = -0.7 </w:t>
            </w:r>
          </w:p>
          <w:p w:rsidR="005D2EBE" w:rsidRDefault="005D2EBE" w:rsidP="005D2EBE">
            <w:pPr>
              <w:spacing w:before="100" w:beforeAutospacing="1" w:after="100" w:afterAutospacing="1"/>
              <w:rPr>
                <w:rFonts w:ascii="Arial" w:hAnsi="Arial" w:cs="Arial"/>
                <w:sz w:val="21"/>
                <w:szCs w:val="21"/>
                <w:lang w:val="it-IT" w:eastAsia="it-IT"/>
              </w:rPr>
            </w:pPr>
          </w:p>
          <w:p w:rsidR="007D38E9" w:rsidRDefault="007D38E9" w:rsidP="005D2EBE">
            <w:pPr>
              <w:spacing w:before="100" w:beforeAutospacing="1" w:after="100" w:afterAutospacing="1"/>
              <w:rPr>
                <w:rFonts w:ascii="Arial" w:hAnsi="Arial" w:cs="Arial"/>
                <w:sz w:val="21"/>
                <w:szCs w:val="21"/>
                <w:lang w:val="it-IT" w:eastAsia="it-IT"/>
              </w:rPr>
            </w:pPr>
          </w:p>
          <w:p w:rsidR="007D38E9" w:rsidRDefault="007D38E9" w:rsidP="005D2EBE">
            <w:pPr>
              <w:spacing w:before="100" w:beforeAutospacing="1" w:after="100" w:afterAutospacing="1"/>
              <w:rPr>
                <w:rFonts w:ascii="Arial" w:hAnsi="Arial" w:cs="Arial"/>
                <w:sz w:val="21"/>
                <w:szCs w:val="21"/>
                <w:lang w:val="it-IT" w:eastAsia="it-IT"/>
              </w:rPr>
            </w:pPr>
          </w:p>
          <w:p w:rsidR="007D38E9" w:rsidRDefault="007D38E9" w:rsidP="005D2EBE">
            <w:pPr>
              <w:spacing w:before="100" w:beforeAutospacing="1" w:after="100" w:afterAutospacing="1"/>
              <w:rPr>
                <w:rFonts w:ascii="Arial" w:hAnsi="Arial" w:cs="Arial"/>
                <w:sz w:val="21"/>
                <w:szCs w:val="21"/>
                <w:lang w:val="it-IT" w:eastAsia="it-IT"/>
              </w:rPr>
            </w:pPr>
          </w:p>
          <w:p w:rsidR="007D38E9" w:rsidRPr="005D2EBE" w:rsidRDefault="007D38E9" w:rsidP="005D2EBE">
            <w:pPr>
              <w:spacing w:before="100" w:beforeAutospacing="1" w:after="100" w:afterAutospacing="1"/>
              <w:rPr>
                <w:rFonts w:ascii="Arial" w:hAnsi="Arial" w:cs="Arial"/>
                <w:sz w:val="21"/>
                <w:szCs w:val="21"/>
                <w:lang w:val="it-IT" w:eastAsia="it-IT"/>
              </w:rPr>
            </w:pPr>
          </w:p>
        </w:tc>
        <w:tc>
          <w:tcPr>
            <w:tcW w:w="3802" w:type="dxa"/>
            <w:gridSpan w:val="3"/>
            <w:hideMark/>
          </w:tcPr>
          <w:p w:rsidR="005D2EBE" w:rsidRPr="005D2EBE" w:rsidRDefault="005D2EBE" w:rsidP="005D2EBE">
            <w:pPr>
              <w:spacing w:before="100" w:beforeAutospacing="1" w:after="100" w:afterAutospacing="1"/>
              <w:jc w:val="right"/>
              <w:rPr>
                <w:rFonts w:ascii="Arial" w:hAnsi="Arial" w:cs="Arial"/>
                <w:sz w:val="21"/>
                <w:szCs w:val="21"/>
                <w:lang w:val="it-IT" w:eastAsia="it-IT"/>
              </w:rPr>
            </w:pPr>
            <w:r w:rsidRPr="005D2EBE">
              <w:rPr>
                <w:rFonts w:ascii="Arial" w:hAnsi="Arial" w:cs="Arial"/>
                <w:sz w:val="21"/>
                <w:szCs w:val="21"/>
                <w:lang w:val="it-IT" w:eastAsia="it-IT"/>
              </w:rPr>
              <w:t xml:space="preserve">  </w:t>
            </w:r>
          </w:p>
          <w:tbl>
            <w:tblPr>
              <w:tblpPr w:leftFromText="141" w:rightFromText="141" w:vertAnchor="page" w:horzAnchor="page" w:tblpX="1441" w:tblpY="1561"/>
              <w:tblOverlap w:val="never"/>
              <w:tblW w:w="0" w:type="auto"/>
              <w:tblCellSpacing w:w="15" w:type="dxa"/>
              <w:tblCellMar>
                <w:left w:w="0" w:type="dxa"/>
                <w:right w:w="0" w:type="dxa"/>
              </w:tblCellMar>
              <w:tblLook w:val="04A0"/>
            </w:tblPr>
            <w:tblGrid>
              <w:gridCol w:w="420"/>
              <w:gridCol w:w="451"/>
              <w:gridCol w:w="451"/>
              <w:gridCol w:w="451"/>
              <w:gridCol w:w="451"/>
              <w:gridCol w:w="466"/>
            </w:tblGrid>
            <w:tr w:rsidR="00084A37" w:rsidRPr="005D2EBE" w:rsidTr="00084A37">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84A37" w:rsidRPr="005D2EBE" w:rsidTr="006130E4">
                    <w:trPr>
                      <w:tblCellSpacing w:w="0" w:type="dxa"/>
                      <w:jc w:val="center"/>
                    </w:trPr>
                    <w:tc>
                      <w:tcPr>
                        <w:tcW w:w="0" w:type="auto"/>
                        <w:vAlign w:val="bottom"/>
                        <w:hideMark/>
                      </w:tcPr>
                      <w:p w:rsidR="00084A37" w:rsidRPr="005D2EBE" w:rsidRDefault="00084A37" w:rsidP="00084A37">
                        <w:pPr>
                          <w:jc w:val="center"/>
                          <w:rPr>
                            <w:rFonts w:ascii="Arial" w:hAnsi="Arial" w:cs="Arial"/>
                            <w:sz w:val="21"/>
                            <w:szCs w:val="21"/>
                            <w:lang w:val="it-IT" w:eastAsia="it-IT"/>
                          </w:rPr>
                        </w:pPr>
                        <w:r w:rsidRPr="005D2EBE">
                          <w:rPr>
                            <w:rFonts w:ascii="Arial" w:hAnsi="Arial" w:cs="Arial"/>
                            <w:sz w:val="21"/>
                            <w:szCs w:val="21"/>
                            <w:lang w:val="it-IT" w:eastAsia="it-IT"/>
                          </w:rPr>
                          <w:t>2%</w:t>
                        </w:r>
                      </w:p>
                    </w:tc>
                  </w:tr>
                  <w:tr w:rsidR="00084A37" w:rsidRPr="005D2EBE" w:rsidTr="006130E4">
                    <w:trPr>
                      <w:trHeight w:val="30"/>
                      <w:tblCellSpacing w:w="0" w:type="dxa"/>
                      <w:jc w:val="center"/>
                    </w:trPr>
                    <w:tc>
                      <w:tcPr>
                        <w:tcW w:w="0" w:type="auto"/>
                        <w:shd w:val="clear" w:color="auto" w:fill="C0D0C0"/>
                        <w:vAlign w:val="bottom"/>
                        <w:hideMark/>
                      </w:tcPr>
                      <w:p w:rsidR="00084A37" w:rsidRPr="005D2EBE" w:rsidRDefault="00084A37" w:rsidP="00084A37">
                        <w:pPr>
                          <w:jc w:val="center"/>
                          <w:rPr>
                            <w:rFonts w:ascii="Arial" w:hAnsi="Arial" w:cs="Arial"/>
                            <w:sz w:val="4"/>
                            <w:szCs w:val="21"/>
                            <w:lang w:val="it-IT" w:eastAsia="it-IT"/>
                          </w:rPr>
                        </w:pPr>
                      </w:p>
                    </w:tc>
                  </w:tr>
                </w:tbl>
                <w:p w:rsidR="00084A37" w:rsidRPr="005D2EBE" w:rsidRDefault="00084A37" w:rsidP="00084A37">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A37" w:rsidRPr="005D2EBE" w:rsidTr="006130E4">
                    <w:trPr>
                      <w:tblCellSpacing w:w="0" w:type="dxa"/>
                      <w:jc w:val="center"/>
                    </w:trPr>
                    <w:tc>
                      <w:tcPr>
                        <w:tcW w:w="0" w:type="auto"/>
                        <w:vAlign w:val="bottom"/>
                        <w:hideMark/>
                      </w:tcPr>
                      <w:p w:rsidR="00084A37" w:rsidRPr="005D2EBE" w:rsidRDefault="00084A37" w:rsidP="00084A37">
                        <w:pPr>
                          <w:jc w:val="center"/>
                          <w:rPr>
                            <w:rFonts w:ascii="Arial" w:hAnsi="Arial" w:cs="Arial"/>
                            <w:sz w:val="21"/>
                            <w:szCs w:val="21"/>
                            <w:lang w:val="it-IT" w:eastAsia="it-IT"/>
                          </w:rPr>
                        </w:pPr>
                        <w:r w:rsidRPr="005D2EBE">
                          <w:rPr>
                            <w:rFonts w:ascii="Arial" w:hAnsi="Arial" w:cs="Arial"/>
                            <w:sz w:val="21"/>
                            <w:szCs w:val="21"/>
                            <w:lang w:val="it-IT" w:eastAsia="it-IT"/>
                          </w:rPr>
                          <w:t>20%</w:t>
                        </w:r>
                      </w:p>
                    </w:tc>
                  </w:tr>
                  <w:tr w:rsidR="00084A37" w:rsidRPr="005D2EBE" w:rsidTr="006130E4">
                    <w:trPr>
                      <w:trHeight w:val="300"/>
                      <w:tblCellSpacing w:w="0" w:type="dxa"/>
                      <w:jc w:val="center"/>
                    </w:trPr>
                    <w:tc>
                      <w:tcPr>
                        <w:tcW w:w="0" w:type="auto"/>
                        <w:shd w:val="clear" w:color="auto" w:fill="C0D0C0"/>
                        <w:vAlign w:val="bottom"/>
                        <w:hideMark/>
                      </w:tcPr>
                      <w:p w:rsidR="00084A37" w:rsidRPr="005D2EBE" w:rsidRDefault="00084A37" w:rsidP="00084A37">
                        <w:pPr>
                          <w:jc w:val="center"/>
                          <w:rPr>
                            <w:rFonts w:ascii="Arial" w:hAnsi="Arial" w:cs="Arial"/>
                            <w:sz w:val="21"/>
                            <w:szCs w:val="21"/>
                            <w:lang w:val="it-IT" w:eastAsia="it-IT"/>
                          </w:rPr>
                        </w:pPr>
                      </w:p>
                    </w:tc>
                  </w:tr>
                </w:tbl>
                <w:p w:rsidR="00084A37" w:rsidRPr="005D2EBE" w:rsidRDefault="00084A37" w:rsidP="00084A37">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A37" w:rsidRPr="005D2EBE" w:rsidTr="006130E4">
                    <w:trPr>
                      <w:tblCellSpacing w:w="0" w:type="dxa"/>
                      <w:jc w:val="center"/>
                    </w:trPr>
                    <w:tc>
                      <w:tcPr>
                        <w:tcW w:w="0" w:type="auto"/>
                        <w:vAlign w:val="bottom"/>
                        <w:hideMark/>
                      </w:tcPr>
                      <w:p w:rsidR="00084A37" w:rsidRPr="005D2EBE" w:rsidRDefault="00084A37" w:rsidP="00084A37">
                        <w:pPr>
                          <w:jc w:val="center"/>
                          <w:rPr>
                            <w:rFonts w:ascii="Arial" w:hAnsi="Arial" w:cs="Arial"/>
                            <w:sz w:val="21"/>
                            <w:szCs w:val="21"/>
                            <w:lang w:val="it-IT" w:eastAsia="it-IT"/>
                          </w:rPr>
                        </w:pPr>
                        <w:r w:rsidRPr="005D2EBE">
                          <w:rPr>
                            <w:rFonts w:ascii="Arial" w:hAnsi="Arial" w:cs="Arial"/>
                            <w:sz w:val="21"/>
                            <w:szCs w:val="21"/>
                            <w:lang w:val="it-IT" w:eastAsia="it-IT"/>
                          </w:rPr>
                          <w:t>20%</w:t>
                        </w:r>
                      </w:p>
                    </w:tc>
                  </w:tr>
                  <w:tr w:rsidR="00084A37" w:rsidRPr="005D2EBE" w:rsidTr="006130E4">
                    <w:trPr>
                      <w:trHeight w:val="300"/>
                      <w:tblCellSpacing w:w="0" w:type="dxa"/>
                      <w:jc w:val="center"/>
                    </w:trPr>
                    <w:tc>
                      <w:tcPr>
                        <w:tcW w:w="0" w:type="auto"/>
                        <w:shd w:val="clear" w:color="auto" w:fill="C0D0C0"/>
                        <w:vAlign w:val="bottom"/>
                        <w:hideMark/>
                      </w:tcPr>
                      <w:p w:rsidR="00084A37" w:rsidRPr="005D2EBE" w:rsidRDefault="00084A37" w:rsidP="00084A37">
                        <w:pPr>
                          <w:jc w:val="center"/>
                          <w:rPr>
                            <w:rFonts w:ascii="Arial" w:hAnsi="Arial" w:cs="Arial"/>
                            <w:sz w:val="21"/>
                            <w:szCs w:val="21"/>
                            <w:lang w:val="it-IT" w:eastAsia="it-IT"/>
                          </w:rPr>
                        </w:pPr>
                      </w:p>
                    </w:tc>
                  </w:tr>
                </w:tbl>
                <w:p w:rsidR="00084A37" w:rsidRPr="005D2EBE" w:rsidRDefault="00084A37" w:rsidP="00084A37">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A37" w:rsidRPr="005D2EBE" w:rsidTr="006130E4">
                    <w:trPr>
                      <w:tblCellSpacing w:w="0" w:type="dxa"/>
                      <w:jc w:val="center"/>
                    </w:trPr>
                    <w:tc>
                      <w:tcPr>
                        <w:tcW w:w="0" w:type="auto"/>
                        <w:vAlign w:val="bottom"/>
                        <w:hideMark/>
                      </w:tcPr>
                      <w:p w:rsidR="00084A37" w:rsidRPr="005D2EBE" w:rsidRDefault="00084A37" w:rsidP="00084A37">
                        <w:pPr>
                          <w:jc w:val="center"/>
                          <w:rPr>
                            <w:rFonts w:ascii="Arial" w:hAnsi="Arial" w:cs="Arial"/>
                            <w:sz w:val="21"/>
                            <w:szCs w:val="21"/>
                            <w:lang w:val="it-IT" w:eastAsia="it-IT"/>
                          </w:rPr>
                        </w:pPr>
                        <w:r w:rsidRPr="005D2EBE">
                          <w:rPr>
                            <w:rFonts w:ascii="Arial" w:hAnsi="Arial" w:cs="Arial"/>
                            <w:sz w:val="21"/>
                            <w:szCs w:val="21"/>
                            <w:lang w:val="it-IT" w:eastAsia="it-IT"/>
                          </w:rPr>
                          <w:t>34%</w:t>
                        </w:r>
                      </w:p>
                    </w:tc>
                  </w:tr>
                  <w:tr w:rsidR="00084A37" w:rsidRPr="005D2EBE" w:rsidTr="006130E4">
                    <w:trPr>
                      <w:trHeight w:val="510"/>
                      <w:tblCellSpacing w:w="0" w:type="dxa"/>
                      <w:jc w:val="center"/>
                    </w:trPr>
                    <w:tc>
                      <w:tcPr>
                        <w:tcW w:w="0" w:type="auto"/>
                        <w:shd w:val="clear" w:color="auto" w:fill="C0D0C0"/>
                        <w:vAlign w:val="bottom"/>
                        <w:hideMark/>
                      </w:tcPr>
                      <w:p w:rsidR="00084A37" w:rsidRPr="005D2EBE" w:rsidRDefault="00084A37" w:rsidP="00084A37">
                        <w:pPr>
                          <w:jc w:val="center"/>
                          <w:rPr>
                            <w:rFonts w:ascii="Arial" w:hAnsi="Arial" w:cs="Arial"/>
                            <w:sz w:val="21"/>
                            <w:szCs w:val="21"/>
                            <w:lang w:val="it-IT" w:eastAsia="it-IT"/>
                          </w:rPr>
                        </w:pPr>
                      </w:p>
                    </w:tc>
                  </w:tr>
                </w:tbl>
                <w:p w:rsidR="00084A37" w:rsidRPr="005D2EBE" w:rsidRDefault="00084A37" w:rsidP="00084A37">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A37" w:rsidRPr="005D2EBE" w:rsidTr="006130E4">
                    <w:trPr>
                      <w:tblCellSpacing w:w="0" w:type="dxa"/>
                      <w:jc w:val="center"/>
                    </w:trPr>
                    <w:tc>
                      <w:tcPr>
                        <w:tcW w:w="0" w:type="auto"/>
                        <w:vAlign w:val="bottom"/>
                        <w:hideMark/>
                      </w:tcPr>
                      <w:p w:rsidR="00084A37" w:rsidRPr="005D2EBE" w:rsidRDefault="00084A37" w:rsidP="00084A37">
                        <w:pPr>
                          <w:jc w:val="center"/>
                          <w:rPr>
                            <w:rFonts w:ascii="Arial" w:hAnsi="Arial" w:cs="Arial"/>
                            <w:sz w:val="21"/>
                            <w:szCs w:val="21"/>
                            <w:lang w:val="it-IT" w:eastAsia="it-IT"/>
                          </w:rPr>
                        </w:pPr>
                        <w:r w:rsidRPr="005D2EBE">
                          <w:rPr>
                            <w:rFonts w:ascii="Arial" w:hAnsi="Arial" w:cs="Arial"/>
                            <w:sz w:val="21"/>
                            <w:szCs w:val="21"/>
                            <w:lang w:val="it-IT" w:eastAsia="it-IT"/>
                          </w:rPr>
                          <w:t>15%</w:t>
                        </w:r>
                      </w:p>
                    </w:tc>
                  </w:tr>
                  <w:tr w:rsidR="00084A37" w:rsidRPr="005D2EBE" w:rsidTr="006130E4">
                    <w:trPr>
                      <w:trHeight w:val="225"/>
                      <w:tblCellSpacing w:w="0" w:type="dxa"/>
                      <w:jc w:val="center"/>
                    </w:trPr>
                    <w:tc>
                      <w:tcPr>
                        <w:tcW w:w="0" w:type="auto"/>
                        <w:shd w:val="clear" w:color="auto" w:fill="C0D0C0"/>
                        <w:vAlign w:val="bottom"/>
                        <w:hideMark/>
                      </w:tcPr>
                      <w:p w:rsidR="00084A37" w:rsidRPr="005D2EBE" w:rsidRDefault="00084A37" w:rsidP="00084A37">
                        <w:pPr>
                          <w:jc w:val="center"/>
                          <w:rPr>
                            <w:rFonts w:ascii="Arial" w:hAnsi="Arial" w:cs="Arial"/>
                            <w:sz w:val="21"/>
                            <w:szCs w:val="21"/>
                            <w:lang w:val="it-IT" w:eastAsia="it-IT"/>
                          </w:rPr>
                        </w:pPr>
                      </w:p>
                    </w:tc>
                  </w:tr>
                </w:tbl>
                <w:p w:rsidR="00084A37" w:rsidRPr="005D2EBE" w:rsidRDefault="00084A37" w:rsidP="00084A37">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A37" w:rsidRPr="005D2EBE" w:rsidTr="006130E4">
                    <w:trPr>
                      <w:tblCellSpacing w:w="0" w:type="dxa"/>
                      <w:jc w:val="center"/>
                    </w:trPr>
                    <w:tc>
                      <w:tcPr>
                        <w:tcW w:w="0" w:type="auto"/>
                        <w:vAlign w:val="bottom"/>
                        <w:hideMark/>
                      </w:tcPr>
                      <w:p w:rsidR="00084A37" w:rsidRPr="005D2EBE" w:rsidRDefault="00084A37" w:rsidP="00084A37">
                        <w:pPr>
                          <w:jc w:val="center"/>
                          <w:rPr>
                            <w:rFonts w:ascii="Arial" w:hAnsi="Arial" w:cs="Arial"/>
                            <w:sz w:val="21"/>
                            <w:szCs w:val="21"/>
                            <w:lang w:val="it-IT" w:eastAsia="it-IT"/>
                          </w:rPr>
                        </w:pPr>
                        <w:r w:rsidRPr="005D2EBE">
                          <w:rPr>
                            <w:rFonts w:ascii="Arial" w:hAnsi="Arial" w:cs="Arial"/>
                            <w:sz w:val="21"/>
                            <w:szCs w:val="21"/>
                            <w:lang w:val="it-IT" w:eastAsia="it-IT"/>
                          </w:rPr>
                          <w:t>10%</w:t>
                        </w:r>
                      </w:p>
                    </w:tc>
                  </w:tr>
                  <w:tr w:rsidR="00084A37" w:rsidRPr="005D2EBE" w:rsidTr="006130E4">
                    <w:trPr>
                      <w:trHeight w:val="150"/>
                      <w:tblCellSpacing w:w="0" w:type="dxa"/>
                      <w:jc w:val="center"/>
                    </w:trPr>
                    <w:tc>
                      <w:tcPr>
                        <w:tcW w:w="0" w:type="auto"/>
                        <w:shd w:val="clear" w:color="auto" w:fill="C0D0C0"/>
                        <w:vAlign w:val="bottom"/>
                        <w:hideMark/>
                      </w:tcPr>
                      <w:p w:rsidR="00084A37" w:rsidRPr="005D2EBE" w:rsidRDefault="00084A37" w:rsidP="00084A37">
                        <w:pPr>
                          <w:jc w:val="center"/>
                          <w:rPr>
                            <w:rFonts w:ascii="Arial" w:hAnsi="Arial" w:cs="Arial"/>
                            <w:sz w:val="16"/>
                            <w:szCs w:val="21"/>
                            <w:lang w:val="it-IT" w:eastAsia="it-IT"/>
                          </w:rPr>
                        </w:pPr>
                      </w:p>
                    </w:tc>
                  </w:tr>
                </w:tbl>
                <w:p w:rsidR="00084A37" w:rsidRPr="005D2EBE" w:rsidRDefault="00084A37" w:rsidP="00084A37">
                  <w:pPr>
                    <w:jc w:val="center"/>
                    <w:rPr>
                      <w:rFonts w:ascii="Arial" w:hAnsi="Arial" w:cs="Arial"/>
                      <w:sz w:val="21"/>
                      <w:szCs w:val="21"/>
                      <w:lang w:val="it-IT" w:eastAsia="it-IT"/>
                    </w:rPr>
                  </w:pPr>
                </w:p>
              </w:tc>
            </w:tr>
            <w:tr w:rsidR="00084A37" w:rsidRPr="005D2EBE" w:rsidTr="00084A37">
              <w:trPr>
                <w:tblCellSpacing w:w="15" w:type="dxa"/>
              </w:trPr>
              <w:tc>
                <w:tcPr>
                  <w:tcW w:w="0" w:type="auto"/>
                  <w:shd w:val="clear" w:color="auto" w:fill="E0E0E0"/>
                  <w:vAlign w:val="center"/>
                  <w:hideMark/>
                </w:tcPr>
                <w:p w:rsidR="00084A37" w:rsidRPr="005D2EBE" w:rsidRDefault="00084A37" w:rsidP="00084A37">
                  <w:pPr>
                    <w:jc w:val="center"/>
                    <w:rPr>
                      <w:rFonts w:ascii="Arial" w:hAnsi="Arial" w:cs="Arial"/>
                      <w:sz w:val="21"/>
                      <w:szCs w:val="21"/>
                      <w:lang w:val="it-IT" w:eastAsia="it-IT"/>
                    </w:rPr>
                  </w:pPr>
                  <w:r w:rsidRPr="005D2EBE">
                    <w:rPr>
                      <w:rFonts w:ascii="Arial" w:hAnsi="Arial" w:cs="Arial"/>
                      <w:sz w:val="21"/>
                      <w:szCs w:val="21"/>
                      <w:lang w:val="it-IT" w:eastAsia="it-IT"/>
                    </w:rPr>
                    <w:t>1</w:t>
                  </w:r>
                </w:p>
              </w:tc>
              <w:tc>
                <w:tcPr>
                  <w:tcW w:w="0" w:type="auto"/>
                  <w:shd w:val="clear" w:color="auto" w:fill="E0E0E0"/>
                  <w:vAlign w:val="center"/>
                  <w:hideMark/>
                </w:tcPr>
                <w:p w:rsidR="00084A37" w:rsidRPr="005D2EBE" w:rsidRDefault="00084A37" w:rsidP="00084A37">
                  <w:pPr>
                    <w:jc w:val="center"/>
                    <w:rPr>
                      <w:rFonts w:ascii="Arial" w:hAnsi="Arial" w:cs="Arial"/>
                      <w:sz w:val="21"/>
                      <w:szCs w:val="21"/>
                      <w:lang w:val="it-IT" w:eastAsia="it-IT"/>
                    </w:rPr>
                  </w:pPr>
                  <w:r w:rsidRPr="005D2EBE">
                    <w:rPr>
                      <w:rFonts w:ascii="Arial" w:hAnsi="Arial" w:cs="Arial"/>
                      <w:sz w:val="21"/>
                      <w:szCs w:val="21"/>
                      <w:lang w:val="it-IT" w:eastAsia="it-IT"/>
                    </w:rPr>
                    <w:t>8</w:t>
                  </w:r>
                </w:p>
              </w:tc>
              <w:tc>
                <w:tcPr>
                  <w:tcW w:w="0" w:type="auto"/>
                  <w:shd w:val="clear" w:color="auto" w:fill="E0E0E0"/>
                  <w:vAlign w:val="center"/>
                  <w:hideMark/>
                </w:tcPr>
                <w:p w:rsidR="00084A37" w:rsidRPr="005D2EBE" w:rsidRDefault="00084A37" w:rsidP="00084A37">
                  <w:pPr>
                    <w:jc w:val="center"/>
                    <w:rPr>
                      <w:rFonts w:ascii="Arial" w:hAnsi="Arial" w:cs="Arial"/>
                      <w:sz w:val="21"/>
                      <w:szCs w:val="21"/>
                      <w:lang w:val="it-IT" w:eastAsia="it-IT"/>
                    </w:rPr>
                  </w:pPr>
                  <w:r w:rsidRPr="005D2EBE">
                    <w:rPr>
                      <w:rFonts w:ascii="Arial" w:hAnsi="Arial" w:cs="Arial"/>
                      <w:sz w:val="21"/>
                      <w:szCs w:val="21"/>
                      <w:lang w:val="it-IT" w:eastAsia="it-IT"/>
                    </w:rPr>
                    <w:t>8</w:t>
                  </w:r>
                </w:p>
              </w:tc>
              <w:tc>
                <w:tcPr>
                  <w:tcW w:w="0" w:type="auto"/>
                  <w:shd w:val="clear" w:color="auto" w:fill="E0E0E0"/>
                  <w:vAlign w:val="center"/>
                  <w:hideMark/>
                </w:tcPr>
                <w:p w:rsidR="00084A37" w:rsidRPr="005D2EBE" w:rsidRDefault="00084A37" w:rsidP="00084A37">
                  <w:pPr>
                    <w:jc w:val="center"/>
                    <w:rPr>
                      <w:rFonts w:ascii="Arial" w:hAnsi="Arial" w:cs="Arial"/>
                      <w:sz w:val="21"/>
                      <w:szCs w:val="21"/>
                      <w:lang w:val="it-IT" w:eastAsia="it-IT"/>
                    </w:rPr>
                  </w:pPr>
                  <w:r w:rsidRPr="005D2EBE">
                    <w:rPr>
                      <w:rFonts w:ascii="Arial" w:hAnsi="Arial" w:cs="Arial"/>
                      <w:sz w:val="21"/>
                      <w:szCs w:val="21"/>
                      <w:lang w:val="it-IT" w:eastAsia="it-IT"/>
                    </w:rPr>
                    <w:t>14</w:t>
                  </w:r>
                </w:p>
              </w:tc>
              <w:tc>
                <w:tcPr>
                  <w:tcW w:w="0" w:type="auto"/>
                  <w:shd w:val="clear" w:color="auto" w:fill="E0E0E0"/>
                  <w:vAlign w:val="center"/>
                  <w:hideMark/>
                </w:tcPr>
                <w:p w:rsidR="00084A37" w:rsidRPr="005D2EBE" w:rsidRDefault="00084A37" w:rsidP="00084A37">
                  <w:pPr>
                    <w:jc w:val="center"/>
                    <w:rPr>
                      <w:rFonts w:ascii="Arial" w:hAnsi="Arial" w:cs="Arial"/>
                      <w:sz w:val="21"/>
                      <w:szCs w:val="21"/>
                      <w:lang w:val="it-IT" w:eastAsia="it-IT"/>
                    </w:rPr>
                  </w:pPr>
                  <w:r w:rsidRPr="005D2EBE">
                    <w:rPr>
                      <w:rFonts w:ascii="Arial" w:hAnsi="Arial" w:cs="Arial"/>
                      <w:sz w:val="21"/>
                      <w:szCs w:val="21"/>
                      <w:lang w:val="it-IT" w:eastAsia="it-IT"/>
                    </w:rPr>
                    <w:t>6</w:t>
                  </w:r>
                </w:p>
              </w:tc>
              <w:tc>
                <w:tcPr>
                  <w:tcW w:w="0" w:type="auto"/>
                  <w:shd w:val="clear" w:color="auto" w:fill="E0E0E0"/>
                  <w:vAlign w:val="center"/>
                  <w:hideMark/>
                </w:tcPr>
                <w:p w:rsidR="00084A37" w:rsidRPr="005D2EBE" w:rsidRDefault="00084A37" w:rsidP="00084A37">
                  <w:pPr>
                    <w:jc w:val="center"/>
                    <w:rPr>
                      <w:rFonts w:ascii="Arial" w:hAnsi="Arial" w:cs="Arial"/>
                      <w:sz w:val="21"/>
                      <w:szCs w:val="21"/>
                      <w:lang w:val="it-IT" w:eastAsia="it-IT"/>
                    </w:rPr>
                  </w:pPr>
                  <w:r w:rsidRPr="005D2EBE">
                    <w:rPr>
                      <w:rFonts w:ascii="Arial" w:hAnsi="Arial" w:cs="Arial"/>
                      <w:sz w:val="21"/>
                      <w:szCs w:val="21"/>
                      <w:lang w:val="it-IT" w:eastAsia="it-IT"/>
                    </w:rPr>
                    <w:t>4</w:t>
                  </w:r>
                </w:p>
              </w:tc>
            </w:tr>
            <w:tr w:rsidR="00084A37" w:rsidRPr="005D2EBE" w:rsidTr="00084A37">
              <w:trPr>
                <w:tblCellSpacing w:w="15" w:type="dxa"/>
              </w:trPr>
              <w:tc>
                <w:tcPr>
                  <w:tcW w:w="0" w:type="auto"/>
                  <w:shd w:val="clear" w:color="auto" w:fill="E0E0E0"/>
                  <w:vAlign w:val="center"/>
                  <w:hideMark/>
                </w:tcPr>
                <w:p w:rsidR="00084A37" w:rsidRPr="005D2EBE" w:rsidRDefault="00084A37" w:rsidP="00084A37">
                  <w:pPr>
                    <w:jc w:val="center"/>
                    <w:rPr>
                      <w:rFonts w:ascii="Arial" w:hAnsi="Arial" w:cs="Arial"/>
                      <w:sz w:val="21"/>
                      <w:szCs w:val="21"/>
                      <w:lang w:val="it-IT" w:eastAsia="it-IT"/>
                    </w:rPr>
                  </w:pPr>
                  <w:r w:rsidRPr="005D2EBE">
                    <w:rPr>
                      <w:rFonts w:ascii="Arial" w:hAnsi="Arial" w:cs="Arial"/>
                      <w:sz w:val="21"/>
                      <w:szCs w:val="21"/>
                      <w:lang w:val="it-IT" w:eastAsia="it-IT"/>
                    </w:rPr>
                    <w:t>14</w:t>
                  </w:r>
                </w:p>
              </w:tc>
              <w:tc>
                <w:tcPr>
                  <w:tcW w:w="0" w:type="auto"/>
                  <w:shd w:val="clear" w:color="auto" w:fill="E0E0E0"/>
                  <w:vAlign w:val="center"/>
                  <w:hideMark/>
                </w:tcPr>
                <w:p w:rsidR="00084A37" w:rsidRPr="005D2EBE" w:rsidRDefault="00084A37" w:rsidP="00084A37">
                  <w:pPr>
                    <w:jc w:val="center"/>
                    <w:rPr>
                      <w:rFonts w:ascii="Arial" w:hAnsi="Arial" w:cs="Arial"/>
                      <w:sz w:val="21"/>
                      <w:szCs w:val="21"/>
                      <w:lang w:val="it-IT" w:eastAsia="it-IT"/>
                    </w:rPr>
                  </w:pPr>
                  <w:r w:rsidRPr="005D2EBE">
                    <w:rPr>
                      <w:rFonts w:ascii="Arial" w:hAnsi="Arial" w:cs="Arial"/>
                      <w:sz w:val="21"/>
                      <w:szCs w:val="21"/>
                      <w:lang w:val="it-IT" w:eastAsia="it-IT"/>
                    </w:rPr>
                    <w:t>15</w:t>
                  </w:r>
                </w:p>
              </w:tc>
              <w:tc>
                <w:tcPr>
                  <w:tcW w:w="0" w:type="auto"/>
                  <w:shd w:val="clear" w:color="auto" w:fill="E0E0E0"/>
                  <w:vAlign w:val="center"/>
                  <w:hideMark/>
                </w:tcPr>
                <w:p w:rsidR="00084A37" w:rsidRPr="005D2EBE" w:rsidRDefault="00084A37" w:rsidP="00084A37">
                  <w:pPr>
                    <w:jc w:val="center"/>
                    <w:rPr>
                      <w:rFonts w:ascii="Arial" w:hAnsi="Arial" w:cs="Arial"/>
                      <w:sz w:val="21"/>
                      <w:szCs w:val="21"/>
                      <w:lang w:val="it-IT" w:eastAsia="it-IT"/>
                    </w:rPr>
                  </w:pPr>
                  <w:r w:rsidRPr="005D2EBE">
                    <w:rPr>
                      <w:rFonts w:ascii="Arial" w:hAnsi="Arial" w:cs="Arial"/>
                      <w:sz w:val="21"/>
                      <w:szCs w:val="21"/>
                      <w:lang w:val="it-IT" w:eastAsia="it-IT"/>
                    </w:rPr>
                    <w:t>16</w:t>
                  </w:r>
                </w:p>
              </w:tc>
              <w:tc>
                <w:tcPr>
                  <w:tcW w:w="0" w:type="auto"/>
                  <w:shd w:val="clear" w:color="auto" w:fill="E0E0E0"/>
                  <w:vAlign w:val="center"/>
                  <w:hideMark/>
                </w:tcPr>
                <w:p w:rsidR="00084A37" w:rsidRPr="005D2EBE" w:rsidRDefault="00084A37" w:rsidP="00084A37">
                  <w:pPr>
                    <w:jc w:val="center"/>
                    <w:rPr>
                      <w:rFonts w:ascii="Arial" w:hAnsi="Arial" w:cs="Arial"/>
                      <w:sz w:val="21"/>
                      <w:szCs w:val="21"/>
                      <w:lang w:val="it-IT" w:eastAsia="it-IT"/>
                    </w:rPr>
                  </w:pPr>
                  <w:r w:rsidRPr="005D2EBE">
                    <w:rPr>
                      <w:rFonts w:ascii="Arial" w:hAnsi="Arial" w:cs="Arial"/>
                      <w:sz w:val="21"/>
                      <w:szCs w:val="21"/>
                      <w:lang w:val="it-IT" w:eastAsia="it-IT"/>
                    </w:rPr>
                    <w:t>17</w:t>
                  </w:r>
                </w:p>
              </w:tc>
              <w:tc>
                <w:tcPr>
                  <w:tcW w:w="0" w:type="auto"/>
                  <w:shd w:val="clear" w:color="auto" w:fill="E0E0E0"/>
                  <w:vAlign w:val="center"/>
                  <w:hideMark/>
                </w:tcPr>
                <w:p w:rsidR="00084A37" w:rsidRPr="005D2EBE" w:rsidRDefault="00084A37" w:rsidP="00084A37">
                  <w:pPr>
                    <w:jc w:val="center"/>
                    <w:rPr>
                      <w:rFonts w:ascii="Arial" w:hAnsi="Arial" w:cs="Arial"/>
                      <w:sz w:val="21"/>
                      <w:szCs w:val="21"/>
                      <w:lang w:val="it-IT" w:eastAsia="it-IT"/>
                    </w:rPr>
                  </w:pPr>
                  <w:r w:rsidRPr="005D2EBE">
                    <w:rPr>
                      <w:rFonts w:ascii="Arial" w:hAnsi="Arial" w:cs="Arial"/>
                      <w:sz w:val="21"/>
                      <w:szCs w:val="21"/>
                      <w:lang w:val="it-IT" w:eastAsia="it-IT"/>
                    </w:rPr>
                    <w:t>18</w:t>
                  </w:r>
                </w:p>
              </w:tc>
              <w:tc>
                <w:tcPr>
                  <w:tcW w:w="0" w:type="auto"/>
                  <w:shd w:val="clear" w:color="auto" w:fill="E0E0E0"/>
                  <w:vAlign w:val="center"/>
                  <w:hideMark/>
                </w:tcPr>
                <w:p w:rsidR="00084A37" w:rsidRPr="005D2EBE" w:rsidRDefault="00084A37" w:rsidP="00084A37">
                  <w:pPr>
                    <w:jc w:val="center"/>
                    <w:rPr>
                      <w:rFonts w:ascii="Arial" w:hAnsi="Arial" w:cs="Arial"/>
                      <w:sz w:val="21"/>
                      <w:szCs w:val="21"/>
                      <w:lang w:val="it-IT" w:eastAsia="it-IT"/>
                    </w:rPr>
                  </w:pPr>
                  <w:r w:rsidRPr="005D2EBE">
                    <w:rPr>
                      <w:rFonts w:ascii="Arial" w:hAnsi="Arial" w:cs="Arial"/>
                      <w:sz w:val="21"/>
                      <w:szCs w:val="21"/>
                      <w:lang w:val="it-IT" w:eastAsia="it-IT"/>
                    </w:rPr>
                    <w:t>19</w:t>
                  </w:r>
                </w:p>
              </w:tc>
            </w:tr>
          </w:tbl>
          <w:p w:rsidR="005D2EBE" w:rsidRPr="005D2EBE" w:rsidRDefault="005D2EBE" w:rsidP="005D2EBE">
            <w:pPr>
              <w:rPr>
                <w:lang w:val="it-IT" w:eastAsia="it-IT"/>
              </w:rPr>
            </w:pPr>
          </w:p>
        </w:tc>
        <w:tc>
          <w:tcPr>
            <w:tcW w:w="126" w:type="dxa"/>
            <w:vAlign w:val="center"/>
            <w:hideMark/>
          </w:tcPr>
          <w:p w:rsidR="005D2EBE" w:rsidRPr="005D2EBE" w:rsidRDefault="005D2EBE" w:rsidP="005D2EBE">
            <w:pPr>
              <w:rPr>
                <w:rFonts w:ascii="Arial" w:hAnsi="Arial" w:cs="Arial"/>
                <w:sz w:val="21"/>
                <w:szCs w:val="21"/>
                <w:lang w:val="it-IT" w:eastAsia="it-IT"/>
              </w:rPr>
            </w:pPr>
            <w:r w:rsidRPr="005D2EBE">
              <w:rPr>
                <w:rFonts w:ascii="Arial" w:hAnsi="Arial" w:cs="Arial"/>
                <w:sz w:val="21"/>
                <w:szCs w:val="21"/>
                <w:lang w:val="it-IT" w:eastAsia="it-IT"/>
              </w:rPr>
              <w:t> </w:t>
            </w:r>
          </w:p>
        </w:tc>
        <w:tc>
          <w:tcPr>
            <w:tcW w:w="0" w:type="auto"/>
            <w:gridSpan w:val="2"/>
            <w:hideMark/>
          </w:tcPr>
          <w:p w:rsidR="005D2EBE" w:rsidRPr="005D2EBE" w:rsidRDefault="005D2EBE" w:rsidP="005D2EBE">
            <w:pPr>
              <w:spacing w:before="100" w:beforeAutospacing="1" w:after="100" w:afterAutospacing="1"/>
              <w:rPr>
                <w:rFonts w:ascii="Arial" w:hAnsi="Arial" w:cs="Arial"/>
                <w:sz w:val="21"/>
                <w:szCs w:val="21"/>
                <w:lang w:val="it-IT" w:eastAsia="it-IT"/>
              </w:rPr>
            </w:pPr>
            <w:r w:rsidRPr="005D2EBE">
              <w:rPr>
                <w:rFonts w:ascii="Arial" w:hAnsi="Arial" w:cs="Arial"/>
                <w:sz w:val="21"/>
                <w:szCs w:val="21"/>
                <w:lang w:val="it-IT"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5D2EBE" w:rsidRPr="005D2EB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5D2EBE" w:rsidRPr="005D2EBE">
                    <w:trPr>
                      <w:tblCellSpacing w:w="0" w:type="dxa"/>
                    </w:trPr>
                    <w:tc>
                      <w:tcPr>
                        <w:tcW w:w="0" w:type="auto"/>
                        <w:shd w:val="clear" w:color="auto" w:fill="F8F0F8"/>
                        <w:vAlign w:val="center"/>
                        <w:hideMark/>
                      </w:tcPr>
                      <w:p w:rsidR="005D2EBE" w:rsidRPr="005D2EBE" w:rsidRDefault="005D2EBE" w:rsidP="005D2EBE">
                        <w:pPr>
                          <w:rPr>
                            <w:rFonts w:ascii="Arial" w:hAnsi="Arial" w:cs="Arial"/>
                            <w:sz w:val="21"/>
                            <w:szCs w:val="21"/>
                            <w:lang w:val="it-IT" w:eastAsia="it-IT"/>
                          </w:rPr>
                        </w:pPr>
                      </w:p>
                    </w:tc>
                  </w:tr>
                </w:tbl>
                <w:p w:rsidR="005D2EBE" w:rsidRPr="005D2EBE" w:rsidRDefault="005D2EBE" w:rsidP="005D2EBE">
                  <w:pPr>
                    <w:rPr>
                      <w:rFonts w:ascii="Arial" w:hAnsi="Arial" w:cs="Arial"/>
                      <w:sz w:val="21"/>
                      <w:szCs w:val="21"/>
                      <w:lang w:val="it-IT" w:eastAsia="it-IT"/>
                    </w:rPr>
                  </w:pPr>
                </w:p>
              </w:tc>
            </w:tr>
          </w:tbl>
          <w:p w:rsidR="005D2EBE" w:rsidRPr="005D2EBE" w:rsidRDefault="005D2EBE" w:rsidP="005D2EBE">
            <w:pPr>
              <w:rPr>
                <w:lang w:val="it-IT" w:eastAsia="it-IT"/>
              </w:rPr>
            </w:pPr>
          </w:p>
        </w:tc>
      </w:tr>
    </w:tbl>
    <w:p w:rsidR="00A80588" w:rsidRPr="00084A37" w:rsidRDefault="00A80588" w:rsidP="00084A37">
      <w:pPr>
        <w:spacing w:before="100" w:beforeAutospacing="1" w:after="100" w:afterAutospacing="1"/>
        <w:jc w:val="both"/>
        <w:rPr>
          <w:rFonts w:ascii="Helvetica" w:hAnsi="Helvetica" w:cs="Helvetica"/>
          <w:b/>
          <w:color w:val="000000"/>
          <w:lang w:val="it-IT" w:eastAsia="it-IT"/>
        </w:rPr>
      </w:pPr>
      <w:r w:rsidRPr="00084A37">
        <w:rPr>
          <w:rFonts w:ascii="Helvetica" w:hAnsi="Helvetica" w:cs="Helvetica"/>
          <w:b/>
          <w:color w:val="000000"/>
          <w:lang w:val="it-IT"/>
        </w:rPr>
        <w:lastRenderedPageBreak/>
        <w:t>V3</w:t>
      </w:r>
      <w:r w:rsidR="00FE24D5" w:rsidRPr="00084A37">
        <w:rPr>
          <w:rFonts w:ascii="Helvetica" w:hAnsi="Helvetica" w:cs="Helvetica"/>
          <w:b/>
          <w:color w:val="000000"/>
          <w:lang w:val="it-IT"/>
        </w:rPr>
        <w:t xml:space="preserve"> – Guardi la vita da una prospettiva positiva? </w:t>
      </w:r>
    </w:p>
    <w:p w:rsidR="00084A37" w:rsidRPr="008823F0" w:rsidRDefault="00FE24D5" w:rsidP="00A80588">
      <w:pPr>
        <w:pStyle w:val="NormaleWeb"/>
        <w:rPr>
          <w:rFonts w:ascii="Helvetica" w:hAnsi="Helvetica" w:cs="Helvetica"/>
          <w:color w:val="000000"/>
        </w:rPr>
      </w:pPr>
      <w:r w:rsidRPr="00084A37">
        <w:rPr>
          <w:rFonts w:ascii="Helvetica" w:hAnsi="Helvetica" w:cs="Helvetica"/>
          <w:color w:val="000000"/>
        </w:rPr>
        <w:t>Sempre(1), Spesso (2), A volte (3), Raramente (4), Mai (5)</w:t>
      </w:r>
    </w:p>
    <w:tbl>
      <w:tblPr>
        <w:tblW w:w="0" w:type="auto"/>
        <w:tblCellSpacing w:w="15" w:type="dxa"/>
        <w:tblCellMar>
          <w:top w:w="15" w:type="dxa"/>
          <w:left w:w="15" w:type="dxa"/>
          <w:bottom w:w="15" w:type="dxa"/>
          <w:right w:w="15" w:type="dxa"/>
        </w:tblCellMar>
        <w:tblLook w:val="04A0"/>
      </w:tblPr>
      <w:tblGrid>
        <w:gridCol w:w="5521"/>
        <w:gridCol w:w="3901"/>
        <w:gridCol w:w="166"/>
        <w:gridCol w:w="134"/>
      </w:tblGrid>
      <w:tr w:rsidR="00084A37" w:rsidRPr="00084A37" w:rsidTr="007D38E9">
        <w:trPr>
          <w:trHeight w:val="8903"/>
          <w:tblCellSpacing w:w="15" w:type="dxa"/>
        </w:trPr>
        <w:tc>
          <w:tcPr>
            <w:tcW w:w="0" w:type="auto"/>
            <w:hideMark/>
          </w:tcPr>
          <w:p w:rsidR="00084A37" w:rsidRPr="00084A37" w:rsidRDefault="00084A37" w:rsidP="00084A37">
            <w:pPr>
              <w:rPr>
                <w:rFonts w:ascii="Arial" w:hAnsi="Arial" w:cs="Arial"/>
                <w:sz w:val="21"/>
                <w:szCs w:val="21"/>
                <w:lang w:val="it-IT" w:eastAsia="it-IT"/>
              </w:rPr>
            </w:pPr>
          </w:p>
          <w:tbl>
            <w:tblPr>
              <w:tblW w:w="543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87"/>
              <w:gridCol w:w="952"/>
              <w:gridCol w:w="802"/>
              <w:gridCol w:w="952"/>
              <w:gridCol w:w="822"/>
              <w:gridCol w:w="1115"/>
            </w:tblGrid>
            <w:tr w:rsidR="00084A37" w:rsidRPr="002D2021" w:rsidTr="00084A37">
              <w:trPr>
                <w:trHeight w:val="41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Frequenza</w:t>
                  </w:r>
                  <w:r w:rsidRPr="00084A37">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proofErr w:type="spellStart"/>
                  <w:r w:rsidRPr="00084A37">
                    <w:rPr>
                      <w:rFonts w:ascii="Arial" w:hAnsi="Arial" w:cs="Arial"/>
                      <w:sz w:val="15"/>
                      <w:szCs w:val="15"/>
                      <w:lang w:val="it-IT" w:eastAsia="it-IT"/>
                    </w:rPr>
                    <w:t>Percent</w:t>
                  </w:r>
                  <w:proofErr w:type="spellEnd"/>
                  <w:r w:rsidRPr="00084A37">
                    <w:rPr>
                      <w:rFonts w:ascii="Arial" w:hAnsi="Arial" w:cs="Arial"/>
                      <w:sz w:val="15"/>
                      <w:szCs w:val="15"/>
                      <w:lang w:val="it-IT" w:eastAsia="it-IT"/>
                    </w:rPr>
                    <w:t>.</w:t>
                  </w:r>
                  <w:r w:rsidRPr="00084A37">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Frequenza</w:t>
                  </w:r>
                  <w:r w:rsidRPr="00084A37">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proofErr w:type="spellStart"/>
                  <w:r w:rsidRPr="00084A37">
                    <w:rPr>
                      <w:rFonts w:ascii="Arial" w:hAnsi="Arial" w:cs="Arial"/>
                      <w:sz w:val="15"/>
                      <w:szCs w:val="15"/>
                      <w:lang w:val="it-IT" w:eastAsia="it-IT"/>
                    </w:rPr>
                    <w:t>Percent</w:t>
                  </w:r>
                  <w:proofErr w:type="spellEnd"/>
                  <w:r w:rsidRPr="00084A37">
                    <w:rPr>
                      <w:rFonts w:ascii="Arial" w:hAnsi="Arial" w:cs="Arial"/>
                      <w:sz w:val="15"/>
                      <w:szCs w:val="15"/>
                      <w:lang w:val="it-IT" w:eastAsia="it-IT"/>
                    </w:rPr>
                    <w:t>.</w:t>
                  </w:r>
                  <w:r w:rsidRPr="00084A37">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 xml:space="preserve">Int. </w:t>
                  </w:r>
                  <w:proofErr w:type="spellStart"/>
                  <w:r w:rsidRPr="00084A37">
                    <w:rPr>
                      <w:rFonts w:ascii="Arial" w:hAnsi="Arial" w:cs="Arial"/>
                      <w:sz w:val="15"/>
                      <w:szCs w:val="15"/>
                      <w:lang w:val="it-IT" w:eastAsia="it-IT"/>
                    </w:rPr>
                    <w:t>Fid</w:t>
                  </w:r>
                  <w:proofErr w:type="spellEnd"/>
                  <w:r w:rsidRPr="00084A37">
                    <w:rPr>
                      <w:rFonts w:ascii="Arial" w:hAnsi="Arial" w:cs="Arial"/>
                      <w:sz w:val="15"/>
                      <w:szCs w:val="15"/>
                      <w:lang w:val="it-IT" w:eastAsia="it-IT"/>
                    </w:rPr>
                    <w:t>. 95%</w:t>
                  </w:r>
                </w:p>
              </w:tc>
            </w:tr>
            <w:tr w:rsidR="00084A37" w:rsidRPr="002D2021" w:rsidTr="00084A37">
              <w:trPr>
                <w:trHeight w:val="2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4%:25%</w:t>
                  </w:r>
                </w:p>
              </w:tc>
            </w:tr>
            <w:tr w:rsidR="00084A37" w:rsidRPr="002D2021" w:rsidTr="00084A37">
              <w:trPr>
                <w:trHeight w:val="3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33%:64%</w:t>
                  </w:r>
                </w:p>
              </w:tc>
            </w:tr>
            <w:tr w:rsidR="00084A37" w:rsidRPr="002D2021" w:rsidTr="00084A37">
              <w:trPr>
                <w:trHeight w:val="2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15%:43%</w:t>
                  </w:r>
                </w:p>
              </w:tc>
            </w:tr>
            <w:tr w:rsidR="00084A37" w:rsidRPr="002D2021" w:rsidTr="00084A37">
              <w:trPr>
                <w:trHeight w:val="2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0%:15%</w:t>
                  </w:r>
                </w:p>
              </w:tc>
            </w:tr>
          </w:tbl>
          <w:p w:rsidR="008823F0" w:rsidRDefault="008823F0" w:rsidP="00084A37">
            <w:pPr>
              <w:rPr>
                <w:rFonts w:ascii="Arial" w:hAnsi="Arial" w:cs="Arial"/>
                <w:sz w:val="21"/>
                <w:szCs w:val="21"/>
                <w:lang w:val="it-IT" w:eastAsia="it-IT"/>
              </w:rPr>
            </w:pPr>
          </w:p>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br/>
            </w:r>
            <w:r w:rsidRPr="00084A37">
              <w:rPr>
                <w:rFonts w:ascii="Arial" w:hAnsi="Arial" w:cs="Arial"/>
                <w:b/>
                <w:bCs/>
                <w:sz w:val="21"/>
                <w:szCs w:val="21"/>
                <w:lang w:val="it-IT" w:eastAsia="it-IT"/>
              </w:rPr>
              <w:t>Campione</w:t>
            </w:r>
            <w:r w:rsidRPr="00084A37">
              <w:rPr>
                <w:rFonts w:ascii="Arial" w:hAnsi="Arial" w:cs="Arial"/>
                <w:sz w:val="21"/>
                <w:szCs w:val="21"/>
                <w:lang w:val="it-IT" w:eastAsia="it-IT"/>
              </w:rPr>
              <w:t>:</w:t>
            </w:r>
            <w:r w:rsidRPr="00084A37">
              <w:rPr>
                <w:rFonts w:ascii="Arial" w:hAnsi="Arial" w:cs="Arial"/>
                <w:sz w:val="21"/>
                <w:szCs w:val="21"/>
                <w:lang w:val="it-IT" w:eastAsia="it-IT"/>
              </w:rPr>
              <w:br/>
              <w:t xml:space="preserve">Numero di </w:t>
            </w:r>
            <w:proofErr w:type="spellStart"/>
            <w:r w:rsidRPr="00084A37">
              <w:rPr>
                <w:rFonts w:ascii="Arial" w:hAnsi="Arial" w:cs="Arial"/>
                <w:sz w:val="21"/>
                <w:szCs w:val="21"/>
                <w:lang w:val="it-IT" w:eastAsia="it-IT"/>
              </w:rPr>
              <w:t>casi=</w:t>
            </w:r>
            <w:proofErr w:type="spellEnd"/>
            <w:r w:rsidRPr="00084A37">
              <w:rPr>
                <w:rFonts w:ascii="Arial" w:hAnsi="Arial" w:cs="Arial"/>
                <w:sz w:val="21"/>
                <w:szCs w:val="21"/>
                <w:lang w:val="it-IT" w:eastAsia="it-IT"/>
              </w:rPr>
              <w:t xml:space="preserve"> 41</w:t>
            </w:r>
            <w:r w:rsidRPr="00084A37">
              <w:rPr>
                <w:rFonts w:ascii="Arial" w:hAnsi="Arial" w:cs="Arial"/>
                <w:sz w:val="21"/>
                <w:szCs w:val="21"/>
                <w:lang w:val="it-IT" w:eastAsia="it-IT"/>
              </w:rPr>
              <w:br/>
              <w:t>Indici di tendenza centrale:</w:t>
            </w:r>
            <w:r w:rsidRPr="00084A37">
              <w:rPr>
                <w:rFonts w:ascii="Arial" w:hAnsi="Arial" w:cs="Arial"/>
                <w:sz w:val="21"/>
                <w:szCs w:val="21"/>
                <w:lang w:val="it-IT" w:eastAsia="it-IT"/>
              </w:rPr>
              <w:br/>
              <w:t>  Moda = 2</w:t>
            </w:r>
            <w:r w:rsidRPr="00084A37">
              <w:rPr>
                <w:rFonts w:ascii="Arial" w:hAnsi="Arial" w:cs="Arial"/>
                <w:sz w:val="21"/>
                <w:szCs w:val="21"/>
                <w:lang w:val="it-IT" w:eastAsia="it-IT"/>
              </w:rPr>
              <w:br/>
              <w:t>  Mediana = 2</w:t>
            </w:r>
            <w:r w:rsidRPr="00084A37">
              <w:rPr>
                <w:rFonts w:ascii="Arial" w:hAnsi="Arial" w:cs="Arial"/>
                <w:sz w:val="21"/>
                <w:szCs w:val="21"/>
                <w:lang w:val="it-IT" w:eastAsia="it-IT"/>
              </w:rPr>
              <w:br/>
              <w:t>  Media = 2.29</w:t>
            </w:r>
            <w:r w:rsidRPr="00084A37">
              <w:rPr>
                <w:rFonts w:ascii="Arial" w:hAnsi="Arial" w:cs="Arial"/>
                <w:sz w:val="21"/>
                <w:szCs w:val="21"/>
                <w:lang w:val="it-IT" w:eastAsia="it-IT"/>
              </w:rPr>
              <w:br/>
              <w:t>Indici di dispersione:</w:t>
            </w:r>
            <w:r w:rsidRPr="00084A37">
              <w:rPr>
                <w:rFonts w:ascii="Arial" w:hAnsi="Arial" w:cs="Arial"/>
                <w:sz w:val="21"/>
                <w:szCs w:val="21"/>
                <w:lang w:val="it-IT" w:eastAsia="it-IT"/>
              </w:rPr>
              <w:br/>
              <w:t>  Squilibrio = 0.35</w:t>
            </w:r>
            <w:r w:rsidRPr="00084A37">
              <w:rPr>
                <w:rFonts w:ascii="Arial" w:hAnsi="Arial" w:cs="Arial"/>
                <w:sz w:val="21"/>
                <w:szCs w:val="21"/>
                <w:lang w:val="it-IT" w:eastAsia="it-IT"/>
              </w:rPr>
              <w:br/>
              <w:t>  Campo di variazione = 3</w:t>
            </w:r>
            <w:r w:rsidRPr="00084A37">
              <w:rPr>
                <w:rFonts w:ascii="Arial" w:hAnsi="Arial" w:cs="Arial"/>
                <w:sz w:val="21"/>
                <w:szCs w:val="21"/>
                <w:lang w:val="it-IT" w:eastAsia="it-IT"/>
              </w:rPr>
              <w:br/>
              <w:t xml:space="preserve">  Differenza </w:t>
            </w:r>
            <w:proofErr w:type="spellStart"/>
            <w:r w:rsidRPr="00084A37">
              <w:rPr>
                <w:rFonts w:ascii="Arial" w:hAnsi="Arial" w:cs="Arial"/>
                <w:sz w:val="21"/>
                <w:szCs w:val="21"/>
                <w:lang w:val="it-IT" w:eastAsia="it-IT"/>
              </w:rPr>
              <w:t>interquartilica</w:t>
            </w:r>
            <w:proofErr w:type="spellEnd"/>
            <w:r w:rsidRPr="00084A37">
              <w:rPr>
                <w:rFonts w:ascii="Arial" w:hAnsi="Arial" w:cs="Arial"/>
                <w:sz w:val="21"/>
                <w:szCs w:val="21"/>
                <w:lang w:val="it-IT" w:eastAsia="it-IT"/>
              </w:rPr>
              <w:t xml:space="preserve"> = 1</w:t>
            </w:r>
            <w:r w:rsidRPr="00084A37">
              <w:rPr>
                <w:rFonts w:ascii="Arial" w:hAnsi="Arial" w:cs="Arial"/>
                <w:sz w:val="21"/>
                <w:szCs w:val="21"/>
                <w:lang w:val="it-IT" w:eastAsia="it-IT"/>
              </w:rPr>
              <w:br/>
              <w:t>  Scarto tipo = 0.8</w:t>
            </w:r>
            <w:r w:rsidRPr="00084A37">
              <w:rPr>
                <w:rFonts w:ascii="Arial" w:hAnsi="Arial" w:cs="Arial"/>
                <w:sz w:val="21"/>
                <w:szCs w:val="21"/>
                <w:lang w:val="it-IT" w:eastAsia="it-IT"/>
              </w:rPr>
              <w:br/>
              <w:t>Indici di forma:</w:t>
            </w:r>
            <w:r w:rsidRPr="00084A37">
              <w:rPr>
                <w:rFonts w:ascii="Arial" w:hAnsi="Arial" w:cs="Arial"/>
                <w:sz w:val="21"/>
                <w:szCs w:val="21"/>
                <w:lang w:val="it-IT" w:eastAsia="it-IT"/>
              </w:rPr>
              <w:br/>
              <w:t>  Asimmetria = 0.27</w:t>
            </w:r>
            <w:r w:rsidRPr="00084A37">
              <w:rPr>
                <w:rFonts w:ascii="Arial" w:hAnsi="Arial" w:cs="Arial"/>
                <w:sz w:val="21"/>
                <w:szCs w:val="21"/>
                <w:lang w:val="it-IT" w:eastAsia="it-IT"/>
              </w:rPr>
              <w:br/>
              <w:t>  </w:t>
            </w:r>
            <w:proofErr w:type="spellStart"/>
            <w:r w:rsidRPr="00084A37">
              <w:rPr>
                <w:rFonts w:ascii="Arial" w:hAnsi="Arial" w:cs="Arial"/>
                <w:sz w:val="21"/>
                <w:szCs w:val="21"/>
                <w:lang w:val="it-IT" w:eastAsia="it-IT"/>
              </w:rPr>
              <w:t>Curtosi</w:t>
            </w:r>
            <w:proofErr w:type="spellEnd"/>
            <w:r w:rsidRPr="00084A37">
              <w:rPr>
                <w:rFonts w:ascii="Arial" w:hAnsi="Arial" w:cs="Arial"/>
                <w:sz w:val="21"/>
                <w:szCs w:val="21"/>
                <w:lang w:val="it-IT" w:eastAsia="it-IT"/>
              </w:rPr>
              <w:t xml:space="preserve"> = -0.35 </w:t>
            </w:r>
          </w:p>
          <w:p w:rsidR="00084A37" w:rsidRPr="00084A37" w:rsidRDefault="00084A37" w:rsidP="00084A37">
            <w:pPr>
              <w:spacing w:before="100" w:beforeAutospacing="1" w:after="100" w:afterAutospacing="1"/>
              <w:rPr>
                <w:rFonts w:ascii="Arial" w:hAnsi="Arial" w:cs="Arial"/>
                <w:sz w:val="21"/>
                <w:szCs w:val="21"/>
                <w:lang w:val="it-IT" w:eastAsia="it-IT"/>
              </w:rPr>
            </w:pPr>
          </w:p>
        </w:tc>
        <w:tc>
          <w:tcPr>
            <w:tcW w:w="4500" w:type="dxa"/>
            <w:hideMark/>
          </w:tcPr>
          <w:p w:rsidR="00084A37" w:rsidRPr="00084A37" w:rsidRDefault="00084A37" w:rsidP="00084A37">
            <w:pPr>
              <w:spacing w:before="100" w:beforeAutospacing="1" w:after="100" w:afterAutospacing="1"/>
              <w:jc w:val="right"/>
              <w:rPr>
                <w:rFonts w:ascii="Arial" w:hAnsi="Arial" w:cs="Arial"/>
                <w:sz w:val="21"/>
                <w:szCs w:val="21"/>
                <w:lang w:val="it-IT" w:eastAsia="it-IT"/>
              </w:rPr>
            </w:pPr>
            <w:r w:rsidRPr="00084A37">
              <w:rPr>
                <w:rFonts w:ascii="Arial" w:hAnsi="Arial" w:cs="Arial"/>
                <w:sz w:val="21"/>
                <w:szCs w:val="21"/>
                <w:lang w:val="it-IT" w:eastAsia="it-IT"/>
              </w:rPr>
              <w:t xml:space="preserve">  </w:t>
            </w:r>
          </w:p>
          <w:tbl>
            <w:tblPr>
              <w:tblW w:w="0" w:type="auto"/>
              <w:jc w:val="right"/>
              <w:tblCellSpacing w:w="15" w:type="dxa"/>
              <w:tblCellMar>
                <w:left w:w="0" w:type="dxa"/>
                <w:right w:w="0" w:type="dxa"/>
              </w:tblCellMar>
              <w:tblLook w:val="04A0"/>
            </w:tblPr>
            <w:tblGrid>
              <w:gridCol w:w="466"/>
              <w:gridCol w:w="451"/>
              <w:gridCol w:w="451"/>
              <w:gridCol w:w="420"/>
            </w:tblGrid>
            <w:tr w:rsidR="00084A37" w:rsidRPr="00084A3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84A37" w:rsidRPr="00084A37">
                    <w:trPr>
                      <w:tblCellSpacing w:w="0" w:type="dxa"/>
                      <w:jc w:val="center"/>
                    </w:trPr>
                    <w:tc>
                      <w:tcPr>
                        <w:tcW w:w="0" w:type="auto"/>
                        <w:vAlign w:val="bottom"/>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15%</w:t>
                        </w:r>
                      </w:p>
                    </w:tc>
                  </w:tr>
                  <w:tr w:rsidR="00084A37" w:rsidRPr="00084A37">
                    <w:trPr>
                      <w:trHeight w:val="225"/>
                      <w:tblCellSpacing w:w="0" w:type="dxa"/>
                      <w:jc w:val="center"/>
                    </w:trPr>
                    <w:tc>
                      <w:tcPr>
                        <w:tcW w:w="0" w:type="auto"/>
                        <w:shd w:val="clear" w:color="auto" w:fill="C0D0C0"/>
                        <w:vAlign w:val="bottom"/>
                        <w:hideMark/>
                      </w:tcPr>
                      <w:p w:rsidR="00084A37" w:rsidRPr="00084A37" w:rsidRDefault="00084A37" w:rsidP="00084A37">
                        <w:pPr>
                          <w:jc w:val="center"/>
                          <w:rPr>
                            <w:rFonts w:ascii="Arial" w:hAnsi="Arial" w:cs="Arial"/>
                            <w:sz w:val="21"/>
                            <w:szCs w:val="21"/>
                            <w:lang w:val="it-IT" w:eastAsia="it-IT"/>
                          </w:rPr>
                        </w:pPr>
                      </w:p>
                    </w:tc>
                  </w:tr>
                </w:tbl>
                <w:p w:rsidR="00084A37" w:rsidRPr="00084A37" w:rsidRDefault="00084A37" w:rsidP="00084A37">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A37" w:rsidRPr="00084A37">
                    <w:trPr>
                      <w:tblCellSpacing w:w="0" w:type="dxa"/>
                      <w:jc w:val="center"/>
                    </w:trPr>
                    <w:tc>
                      <w:tcPr>
                        <w:tcW w:w="0" w:type="auto"/>
                        <w:vAlign w:val="bottom"/>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49%</w:t>
                        </w:r>
                      </w:p>
                    </w:tc>
                  </w:tr>
                  <w:tr w:rsidR="00084A37" w:rsidRPr="00084A37">
                    <w:trPr>
                      <w:trHeight w:val="735"/>
                      <w:tblCellSpacing w:w="0" w:type="dxa"/>
                      <w:jc w:val="center"/>
                    </w:trPr>
                    <w:tc>
                      <w:tcPr>
                        <w:tcW w:w="0" w:type="auto"/>
                        <w:shd w:val="clear" w:color="auto" w:fill="C0D0C0"/>
                        <w:vAlign w:val="bottom"/>
                        <w:hideMark/>
                      </w:tcPr>
                      <w:p w:rsidR="00084A37" w:rsidRPr="00084A37" w:rsidRDefault="00084A37" w:rsidP="00084A37">
                        <w:pPr>
                          <w:jc w:val="center"/>
                          <w:rPr>
                            <w:rFonts w:ascii="Arial" w:hAnsi="Arial" w:cs="Arial"/>
                            <w:sz w:val="21"/>
                            <w:szCs w:val="21"/>
                            <w:lang w:val="it-IT" w:eastAsia="it-IT"/>
                          </w:rPr>
                        </w:pPr>
                      </w:p>
                    </w:tc>
                  </w:tr>
                </w:tbl>
                <w:p w:rsidR="00084A37" w:rsidRPr="00084A37" w:rsidRDefault="00084A37" w:rsidP="00084A37">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A37" w:rsidRPr="00084A37">
                    <w:trPr>
                      <w:tblCellSpacing w:w="0" w:type="dxa"/>
                      <w:jc w:val="center"/>
                    </w:trPr>
                    <w:tc>
                      <w:tcPr>
                        <w:tcW w:w="0" w:type="auto"/>
                        <w:vAlign w:val="bottom"/>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29%</w:t>
                        </w:r>
                      </w:p>
                    </w:tc>
                  </w:tr>
                  <w:tr w:rsidR="00084A37" w:rsidRPr="00084A37">
                    <w:trPr>
                      <w:trHeight w:val="435"/>
                      <w:tblCellSpacing w:w="0" w:type="dxa"/>
                      <w:jc w:val="center"/>
                    </w:trPr>
                    <w:tc>
                      <w:tcPr>
                        <w:tcW w:w="0" w:type="auto"/>
                        <w:shd w:val="clear" w:color="auto" w:fill="C0D0C0"/>
                        <w:vAlign w:val="bottom"/>
                        <w:hideMark/>
                      </w:tcPr>
                      <w:p w:rsidR="00084A37" w:rsidRPr="00084A37" w:rsidRDefault="00084A37" w:rsidP="00084A37">
                        <w:pPr>
                          <w:jc w:val="center"/>
                          <w:rPr>
                            <w:rFonts w:ascii="Arial" w:hAnsi="Arial" w:cs="Arial"/>
                            <w:sz w:val="21"/>
                            <w:szCs w:val="21"/>
                            <w:lang w:val="it-IT" w:eastAsia="it-IT"/>
                          </w:rPr>
                        </w:pPr>
                      </w:p>
                    </w:tc>
                  </w:tr>
                </w:tbl>
                <w:p w:rsidR="00084A37" w:rsidRPr="00084A37" w:rsidRDefault="00084A37" w:rsidP="00084A37">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4A37" w:rsidRPr="00084A37">
                    <w:trPr>
                      <w:tblCellSpacing w:w="0" w:type="dxa"/>
                      <w:jc w:val="center"/>
                    </w:trPr>
                    <w:tc>
                      <w:tcPr>
                        <w:tcW w:w="0" w:type="auto"/>
                        <w:vAlign w:val="bottom"/>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7%</w:t>
                        </w:r>
                      </w:p>
                    </w:tc>
                  </w:tr>
                  <w:tr w:rsidR="00084A37" w:rsidRPr="00084A37">
                    <w:trPr>
                      <w:trHeight w:val="105"/>
                      <w:tblCellSpacing w:w="0" w:type="dxa"/>
                      <w:jc w:val="center"/>
                    </w:trPr>
                    <w:tc>
                      <w:tcPr>
                        <w:tcW w:w="0" w:type="auto"/>
                        <w:shd w:val="clear" w:color="auto" w:fill="C0D0C0"/>
                        <w:vAlign w:val="bottom"/>
                        <w:hideMark/>
                      </w:tcPr>
                      <w:p w:rsidR="00084A37" w:rsidRPr="00084A37" w:rsidRDefault="00084A37" w:rsidP="00084A37">
                        <w:pPr>
                          <w:jc w:val="center"/>
                          <w:rPr>
                            <w:rFonts w:ascii="Arial" w:hAnsi="Arial" w:cs="Arial"/>
                            <w:sz w:val="10"/>
                            <w:szCs w:val="21"/>
                            <w:lang w:val="it-IT" w:eastAsia="it-IT"/>
                          </w:rPr>
                        </w:pPr>
                      </w:p>
                    </w:tc>
                  </w:tr>
                </w:tbl>
                <w:p w:rsidR="00084A37" w:rsidRPr="00084A37" w:rsidRDefault="00084A37" w:rsidP="00084A37">
                  <w:pPr>
                    <w:jc w:val="center"/>
                    <w:rPr>
                      <w:rFonts w:ascii="Arial" w:hAnsi="Arial" w:cs="Arial"/>
                      <w:sz w:val="21"/>
                      <w:szCs w:val="21"/>
                      <w:lang w:val="it-IT" w:eastAsia="it-IT"/>
                    </w:rPr>
                  </w:pPr>
                </w:p>
              </w:tc>
            </w:tr>
            <w:tr w:rsidR="00084A37" w:rsidRPr="00084A37">
              <w:trPr>
                <w:tblCellSpacing w:w="15" w:type="dxa"/>
                <w:jc w:val="right"/>
              </w:trPr>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6</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20</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12</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3</w:t>
                  </w:r>
                </w:p>
              </w:tc>
            </w:tr>
            <w:tr w:rsidR="00084A37" w:rsidRPr="00084A37">
              <w:trPr>
                <w:tblCellSpacing w:w="15" w:type="dxa"/>
                <w:jc w:val="right"/>
              </w:trPr>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1</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2</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3</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4</w:t>
                  </w:r>
                </w:p>
              </w:tc>
            </w:tr>
          </w:tbl>
          <w:p w:rsidR="00084A37" w:rsidRPr="00084A37" w:rsidRDefault="00084A37" w:rsidP="00084A37">
            <w:pPr>
              <w:rPr>
                <w:lang w:val="it-IT" w:eastAsia="it-IT"/>
              </w:rPr>
            </w:pPr>
          </w:p>
        </w:tc>
        <w:tc>
          <w:tcPr>
            <w:tcW w:w="150" w:type="dxa"/>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 </w:t>
            </w:r>
          </w:p>
        </w:tc>
        <w:tc>
          <w:tcPr>
            <w:tcW w:w="0" w:type="auto"/>
            <w:hideMark/>
          </w:tcPr>
          <w:p w:rsidR="00084A37" w:rsidRPr="00084A37" w:rsidRDefault="00084A37" w:rsidP="00084A37">
            <w:pPr>
              <w:spacing w:before="100" w:beforeAutospacing="1" w:after="100" w:afterAutospacing="1"/>
              <w:rPr>
                <w:rFonts w:ascii="Arial" w:hAnsi="Arial" w:cs="Arial"/>
                <w:sz w:val="21"/>
                <w:szCs w:val="21"/>
                <w:lang w:val="it-IT" w:eastAsia="it-IT"/>
              </w:rPr>
            </w:pPr>
            <w:r w:rsidRPr="00084A37">
              <w:rPr>
                <w:rFonts w:ascii="Arial" w:hAnsi="Arial" w:cs="Arial"/>
                <w:sz w:val="21"/>
                <w:szCs w:val="21"/>
                <w:lang w:val="it-IT"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084A37" w:rsidRPr="00084A3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084A37" w:rsidRPr="00084A37">
                    <w:trPr>
                      <w:tblCellSpacing w:w="0" w:type="dxa"/>
                    </w:trPr>
                    <w:tc>
                      <w:tcPr>
                        <w:tcW w:w="0" w:type="auto"/>
                        <w:shd w:val="clear" w:color="auto" w:fill="F8F0F8"/>
                        <w:vAlign w:val="center"/>
                        <w:hideMark/>
                      </w:tcPr>
                      <w:p w:rsidR="00084A37" w:rsidRPr="00084A37" w:rsidRDefault="00084A37" w:rsidP="00084A37">
                        <w:pPr>
                          <w:rPr>
                            <w:rFonts w:ascii="Arial" w:hAnsi="Arial" w:cs="Arial"/>
                            <w:sz w:val="21"/>
                            <w:szCs w:val="21"/>
                            <w:lang w:val="it-IT" w:eastAsia="it-IT"/>
                          </w:rPr>
                        </w:pPr>
                      </w:p>
                    </w:tc>
                  </w:tr>
                </w:tbl>
                <w:p w:rsidR="00084A37" w:rsidRPr="00084A37" w:rsidRDefault="00084A37" w:rsidP="00084A37">
                  <w:pPr>
                    <w:rPr>
                      <w:rFonts w:ascii="Arial" w:hAnsi="Arial" w:cs="Arial"/>
                      <w:sz w:val="21"/>
                      <w:szCs w:val="21"/>
                      <w:lang w:val="it-IT" w:eastAsia="it-IT"/>
                    </w:rPr>
                  </w:pPr>
                </w:p>
              </w:tc>
            </w:tr>
          </w:tbl>
          <w:p w:rsidR="00084A37" w:rsidRPr="00084A37" w:rsidRDefault="00084A37" w:rsidP="00084A37">
            <w:pPr>
              <w:rPr>
                <w:lang w:val="it-IT" w:eastAsia="it-IT"/>
              </w:rPr>
            </w:pPr>
          </w:p>
        </w:tc>
      </w:tr>
    </w:tbl>
    <w:p w:rsidR="00A80588" w:rsidRPr="00084A37" w:rsidRDefault="00A80588" w:rsidP="00A80588">
      <w:pPr>
        <w:pStyle w:val="NormaleWeb"/>
        <w:rPr>
          <w:rFonts w:ascii="Helvetica" w:hAnsi="Helvetica" w:cs="Helvetica"/>
          <w:color w:val="000000"/>
          <w:sz w:val="27"/>
          <w:szCs w:val="27"/>
        </w:rPr>
      </w:pPr>
    </w:p>
    <w:p w:rsidR="00A80588" w:rsidRDefault="00A80588" w:rsidP="00A80588">
      <w:pPr>
        <w:pStyle w:val="NormaleWeb"/>
        <w:rPr>
          <w:rFonts w:ascii="Verdana" w:hAnsi="Verdana"/>
          <w:color w:val="000000"/>
          <w:sz w:val="27"/>
          <w:szCs w:val="27"/>
        </w:rPr>
      </w:pPr>
    </w:p>
    <w:p w:rsidR="00084A37" w:rsidRDefault="00084A37" w:rsidP="00A80588">
      <w:pPr>
        <w:pStyle w:val="NormaleWeb"/>
        <w:rPr>
          <w:rFonts w:ascii="Verdana" w:hAnsi="Verdana"/>
          <w:color w:val="000000"/>
          <w:sz w:val="27"/>
          <w:szCs w:val="27"/>
        </w:rPr>
      </w:pPr>
    </w:p>
    <w:p w:rsidR="00084A37" w:rsidRDefault="00084A37" w:rsidP="00A80588">
      <w:pPr>
        <w:pStyle w:val="NormaleWeb"/>
        <w:rPr>
          <w:rFonts w:ascii="Verdana" w:hAnsi="Verdana"/>
          <w:color w:val="000000"/>
          <w:sz w:val="27"/>
          <w:szCs w:val="27"/>
        </w:rPr>
      </w:pPr>
    </w:p>
    <w:p w:rsidR="00084A37" w:rsidRDefault="00084A37" w:rsidP="00A80588">
      <w:pPr>
        <w:pStyle w:val="NormaleWeb"/>
        <w:rPr>
          <w:rFonts w:ascii="Verdana" w:hAnsi="Verdana"/>
          <w:color w:val="000000"/>
          <w:sz w:val="27"/>
          <w:szCs w:val="27"/>
        </w:rPr>
      </w:pPr>
    </w:p>
    <w:p w:rsidR="00084A37" w:rsidRDefault="00084A37" w:rsidP="00A80588">
      <w:pPr>
        <w:pStyle w:val="NormaleWeb"/>
        <w:rPr>
          <w:rFonts w:ascii="Verdana" w:hAnsi="Verdana"/>
          <w:color w:val="000000"/>
          <w:sz w:val="27"/>
          <w:szCs w:val="27"/>
        </w:rPr>
      </w:pPr>
    </w:p>
    <w:p w:rsidR="008823F0" w:rsidRDefault="008823F0" w:rsidP="00F51B70">
      <w:pPr>
        <w:pStyle w:val="NormaleWeb"/>
        <w:rPr>
          <w:rFonts w:ascii="Verdana" w:hAnsi="Verdana"/>
          <w:color w:val="000000"/>
          <w:sz w:val="27"/>
          <w:szCs w:val="27"/>
        </w:rPr>
      </w:pPr>
    </w:p>
    <w:p w:rsidR="008823F0" w:rsidRPr="008823F0" w:rsidRDefault="008823F0" w:rsidP="00F51B70">
      <w:pPr>
        <w:pStyle w:val="NormaleWeb"/>
        <w:rPr>
          <w:rFonts w:ascii="Verdana" w:hAnsi="Verdana"/>
          <w:color w:val="000000"/>
          <w:sz w:val="22"/>
          <w:szCs w:val="22"/>
        </w:rPr>
      </w:pPr>
    </w:p>
    <w:p w:rsidR="00F51B70" w:rsidRPr="00084A37" w:rsidRDefault="00F51B70" w:rsidP="00F51B70">
      <w:pPr>
        <w:pStyle w:val="NormaleWeb"/>
        <w:rPr>
          <w:rFonts w:ascii="Helvetica" w:hAnsi="Helvetica" w:cs="Helvetica"/>
          <w:b/>
          <w:color w:val="000000"/>
        </w:rPr>
      </w:pPr>
      <w:r w:rsidRPr="00084A37">
        <w:rPr>
          <w:rFonts w:ascii="Helvetica" w:hAnsi="Helvetica" w:cs="Helvetica"/>
          <w:b/>
          <w:color w:val="000000"/>
        </w:rPr>
        <w:lastRenderedPageBreak/>
        <w:t>V4 – Ti senti insicuro?</w:t>
      </w:r>
    </w:p>
    <w:p w:rsidR="00F51B70" w:rsidRPr="00084A37" w:rsidRDefault="00F51B70" w:rsidP="00F51B70">
      <w:pPr>
        <w:pStyle w:val="NormaleWeb"/>
        <w:rPr>
          <w:rFonts w:ascii="Helvetica" w:hAnsi="Helvetica" w:cs="Helvetica"/>
          <w:color w:val="000000"/>
        </w:rPr>
      </w:pPr>
      <w:r w:rsidRPr="00084A37">
        <w:rPr>
          <w:rFonts w:ascii="Helvetica" w:hAnsi="Helvetica" w:cs="Helvetica"/>
          <w:color w:val="000000"/>
        </w:rPr>
        <w:t>Sempre(1), Spesso (2), A volte (3), Raramente (4), Mai (5)</w:t>
      </w:r>
    </w:p>
    <w:tbl>
      <w:tblPr>
        <w:tblW w:w="0" w:type="auto"/>
        <w:tblCellSpacing w:w="15" w:type="dxa"/>
        <w:tblCellMar>
          <w:top w:w="15" w:type="dxa"/>
          <w:left w:w="15" w:type="dxa"/>
          <w:bottom w:w="15" w:type="dxa"/>
          <w:right w:w="15" w:type="dxa"/>
        </w:tblCellMar>
        <w:tblLook w:val="04A0"/>
      </w:tblPr>
      <w:tblGrid>
        <w:gridCol w:w="4708"/>
        <w:gridCol w:w="4530"/>
        <w:gridCol w:w="180"/>
        <w:gridCol w:w="134"/>
      </w:tblGrid>
      <w:tr w:rsidR="00084A37" w:rsidRPr="00084A37" w:rsidTr="00084A37">
        <w:trPr>
          <w:tblCellSpacing w:w="15" w:type="dxa"/>
        </w:trPr>
        <w:tc>
          <w:tcPr>
            <w:tcW w:w="0" w:type="auto"/>
            <w:hideMark/>
          </w:tcPr>
          <w:p w:rsidR="00084A37" w:rsidRPr="00084A37" w:rsidRDefault="00084A37" w:rsidP="00084A37">
            <w:pPr>
              <w:rPr>
                <w:rFonts w:ascii="Arial" w:hAnsi="Arial" w:cs="Arial"/>
                <w:sz w:val="21"/>
                <w:szCs w:val="21"/>
                <w:lang w:val="it-IT"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084A37" w:rsidRPr="002D20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Frequenza</w:t>
                  </w:r>
                  <w:r w:rsidRPr="00084A37">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proofErr w:type="spellStart"/>
                  <w:r w:rsidRPr="00084A37">
                    <w:rPr>
                      <w:rFonts w:ascii="Arial" w:hAnsi="Arial" w:cs="Arial"/>
                      <w:sz w:val="15"/>
                      <w:szCs w:val="15"/>
                      <w:lang w:val="it-IT" w:eastAsia="it-IT"/>
                    </w:rPr>
                    <w:t>Percent</w:t>
                  </w:r>
                  <w:proofErr w:type="spellEnd"/>
                  <w:r w:rsidRPr="00084A37">
                    <w:rPr>
                      <w:rFonts w:ascii="Arial" w:hAnsi="Arial" w:cs="Arial"/>
                      <w:sz w:val="15"/>
                      <w:szCs w:val="15"/>
                      <w:lang w:val="it-IT" w:eastAsia="it-IT"/>
                    </w:rPr>
                    <w:t>.</w:t>
                  </w:r>
                  <w:r w:rsidRPr="00084A37">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Frequenza</w:t>
                  </w:r>
                  <w:r w:rsidRPr="00084A37">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proofErr w:type="spellStart"/>
                  <w:r w:rsidRPr="00084A37">
                    <w:rPr>
                      <w:rFonts w:ascii="Arial" w:hAnsi="Arial" w:cs="Arial"/>
                      <w:sz w:val="15"/>
                      <w:szCs w:val="15"/>
                      <w:lang w:val="it-IT" w:eastAsia="it-IT"/>
                    </w:rPr>
                    <w:t>Percent</w:t>
                  </w:r>
                  <w:proofErr w:type="spellEnd"/>
                  <w:r w:rsidRPr="00084A37">
                    <w:rPr>
                      <w:rFonts w:ascii="Arial" w:hAnsi="Arial" w:cs="Arial"/>
                      <w:sz w:val="15"/>
                      <w:szCs w:val="15"/>
                      <w:lang w:val="it-IT" w:eastAsia="it-IT"/>
                    </w:rPr>
                    <w:t>.</w:t>
                  </w:r>
                  <w:r w:rsidRPr="00084A37">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 xml:space="preserve">Int. </w:t>
                  </w:r>
                  <w:proofErr w:type="spellStart"/>
                  <w:r w:rsidRPr="00084A37">
                    <w:rPr>
                      <w:rFonts w:ascii="Arial" w:hAnsi="Arial" w:cs="Arial"/>
                      <w:sz w:val="15"/>
                      <w:szCs w:val="15"/>
                      <w:lang w:val="it-IT" w:eastAsia="it-IT"/>
                    </w:rPr>
                    <w:t>Fid</w:t>
                  </w:r>
                  <w:proofErr w:type="spellEnd"/>
                  <w:r w:rsidRPr="00084A37">
                    <w:rPr>
                      <w:rFonts w:ascii="Arial" w:hAnsi="Arial" w:cs="Arial"/>
                      <w:sz w:val="15"/>
                      <w:szCs w:val="15"/>
                      <w:lang w:val="it-IT" w:eastAsia="it-IT"/>
                    </w:rPr>
                    <w:t>. 95%</w:t>
                  </w:r>
                </w:p>
              </w:tc>
            </w:tr>
            <w:tr w:rsidR="00084A37" w:rsidRPr="002D20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0%:15%</w:t>
                  </w:r>
                </w:p>
              </w:tc>
            </w:tr>
            <w:tr w:rsidR="00084A37" w:rsidRPr="002D20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4%:25%</w:t>
                  </w:r>
                </w:p>
              </w:tc>
            </w:tr>
            <w:tr w:rsidR="00084A37" w:rsidRPr="002D20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38%:69%</w:t>
                  </w:r>
                </w:p>
              </w:tc>
            </w:tr>
            <w:tr w:rsidR="00084A37" w:rsidRPr="002D20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11%:38%</w:t>
                  </w:r>
                </w:p>
              </w:tc>
            </w:tr>
            <w:tr w:rsidR="00084A37" w:rsidRPr="002D20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b/>
                      <w:bCs/>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0%:10%</w:t>
                  </w:r>
                </w:p>
              </w:tc>
            </w:tr>
          </w:tbl>
          <w:p w:rsidR="008823F0" w:rsidRDefault="008823F0" w:rsidP="00084A37">
            <w:pPr>
              <w:rPr>
                <w:rFonts w:ascii="Arial" w:hAnsi="Arial" w:cs="Arial"/>
                <w:sz w:val="21"/>
                <w:szCs w:val="21"/>
                <w:lang w:val="it-IT" w:eastAsia="it-IT"/>
              </w:rPr>
            </w:pPr>
          </w:p>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br/>
            </w:r>
            <w:r w:rsidRPr="00084A37">
              <w:rPr>
                <w:rFonts w:ascii="Arial" w:hAnsi="Arial" w:cs="Arial"/>
                <w:b/>
                <w:bCs/>
                <w:sz w:val="21"/>
                <w:szCs w:val="21"/>
                <w:lang w:val="it-IT" w:eastAsia="it-IT"/>
              </w:rPr>
              <w:t>Campione</w:t>
            </w:r>
            <w:r w:rsidRPr="00084A37">
              <w:rPr>
                <w:rFonts w:ascii="Arial" w:hAnsi="Arial" w:cs="Arial"/>
                <w:sz w:val="21"/>
                <w:szCs w:val="21"/>
                <w:lang w:val="it-IT" w:eastAsia="it-IT"/>
              </w:rPr>
              <w:t>:</w:t>
            </w:r>
            <w:r w:rsidRPr="00084A37">
              <w:rPr>
                <w:rFonts w:ascii="Arial" w:hAnsi="Arial" w:cs="Arial"/>
                <w:sz w:val="21"/>
                <w:szCs w:val="21"/>
                <w:lang w:val="it-IT" w:eastAsia="it-IT"/>
              </w:rPr>
              <w:br/>
              <w:t xml:space="preserve">Numero di </w:t>
            </w:r>
            <w:proofErr w:type="spellStart"/>
            <w:r w:rsidRPr="00084A37">
              <w:rPr>
                <w:rFonts w:ascii="Arial" w:hAnsi="Arial" w:cs="Arial"/>
                <w:sz w:val="21"/>
                <w:szCs w:val="21"/>
                <w:lang w:val="it-IT" w:eastAsia="it-IT"/>
              </w:rPr>
              <w:t>casi=</w:t>
            </w:r>
            <w:proofErr w:type="spellEnd"/>
            <w:r w:rsidRPr="00084A37">
              <w:rPr>
                <w:rFonts w:ascii="Arial" w:hAnsi="Arial" w:cs="Arial"/>
                <w:sz w:val="21"/>
                <w:szCs w:val="21"/>
                <w:lang w:val="it-IT" w:eastAsia="it-IT"/>
              </w:rPr>
              <w:t xml:space="preserve"> 41</w:t>
            </w:r>
            <w:r w:rsidRPr="00084A37">
              <w:rPr>
                <w:rFonts w:ascii="Arial" w:hAnsi="Arial" w:cs="Arial"/>
                <w:sz w:val="21"/>
                <w:szCs w:val="21"/>
                <w:lang w:val="it-IT" w:eastAsia="it-IT"/>
              </w:rPr>
              <w:br/>
              <w:t>Indici di tendenza centrale:</w:t>
            </w:r>
            <w:r w:rsidRPr="00084A37">
              <w:rPr>
                <w:rFonts w:ascii="Arial" w:hAnsi="Arial" w:cs="Arial"/>
                <w:sz w:val="21"/>
                <w:szCs w:val="21"/>
                <w:lang w:val="it-IT" w:eastAsia="it-IT"/>
              </w:rPr>
              <w:br/>
              <w:t>  Moda = 3</w:t>
            </w:r>
            <w:r w:rsidRPr="00084A37">
              <w:rPr>
                <w:rFonts w:ascii="Arial" w:hAnsi="Arial" w:cs="Arial"/>
                <w:sz w:val="21"/>
                <w:szCs w:val="21"/>
                <w:lang w:val="it-IT" w:eastAsia="it-IT"/>
              </w:rPr>
              <w:br/>
              <w:t>  Mediana = 3</w:t>
            </w:r>
            <w:r w:rsidRPr="00084A37">
              <w:rPr>
                <w:rFonts w:ascii="Arial" w:hAnsi="Arial" w:cs="Arial"/>
                <w:sz w:val="21"/>
                <w:szCs w:val="21"/>
                <w:lang w:val="it-IT" w:eastAsia="it-IT"/>
              </w:rPr>
              <w:br/>
              <w:t>  Media = 3.05</w:t>
            </w:r>
            <w:r w:rsidRPr="00084A37">
              <w:rPr>
                <w:rFonts w:ascii="Arial" w:hAnsi="Arial" w:cs="Arial"/>
                <w:sz w:val="21"/>
                <w:szCs w:val="21"/>
                <w:lang w:val="it-IT" w:eastAsia="it-IT"/>
              </w:rPr>
              <w:br/>
              <w:t>Indici di dispersione:</w:t>
            </w:r>
            <w:r w:rsidRPr="00084A37">
              <w:rPr>
                <w:rFonts w:ascii="Arial" w:hAnsi="Arial" w:cs="Arial"/>
                <w:sz w:val="21"/>
                <w:szCs w:val="21"/>
                <w:lang w:val="it-IT" w:eastAsia="it-IT"/>
              </w:rPr>
              <w:br/>
              <w:t>  Squilibrio = 0.37</w:t>
            </w:r>
            <w:r w:rsidRPr="00084A37">
              <w:rPr>
                <w:rFonts w:ascii="Arial" w:hAnsi="Arial" w:cs="Arial"/>
                <w:sz w:val="21"/>
                <w:szCs w:val="21"/>
                <w:lang w:val="it-IT" w:eastAsia="it-IT"/>
              </w:rPr>
              <w:br/>
              <w:t>  Campo di variazione = 4</w:t>
            </w:r>
            <w:r w:rsidRPr="00084A37">
              <w:rPr>
                <w:rFonts w:ascii="Arial" w:hAnsi="Arial" w:cs="Arial"/>
                <w:sz w:val="21"/>
                <w:szCs w:val="21"/>
                <w:lang w:val="it-IT" w:eastAsia="it-IT"/>
              </w:rPr>
              <w:br/>
              <w:t xml:space="preserve">  Differenza </w:t>
            </w:r>
            <w:proofErr w:type="spellStart"/>
            <w:r w:rsidRPr="00084A37">
              <w:rPr>
                <w:rFonts w:ascii="Arial" w:hAnsi="Arial" w:cs="Arial"/>
                <w:sz w:val="21"/>
                <w:szCs w:val="21"/>
                <w:lang w:val="it-IT" w:eastAsia="it-IT"/>
              </w:rPr>
              <w:t>interquartilica</w:t>
            </w:r>
            <w:proofErr w:type="spellEnd"/>
            <w:r w:rsidRPr="00084A37">
              <w:rPr>
                <w:rFonts w:ascii="Arial" w:hAnsi="Arial" w:cs="Arial"/>
                <w:sz w:val="21"/>
                <w:szCs w:val="21"/>
                <w:lang w:val="it-IT" w:eastAsia="it-IT"/>
              </w:rPr>
              <w:t xml:space="preserve"> = 1</w:t>
            </w:r>
            <w:r w:rsidRPr="00084A37">
              <w:rPr>
                <w:rFonts w:ascii="Arial" w:hAnsi="Arial" w:cs="Arial"/>
                <w:sz w:val="21"/>
                <w:szCs w:val="21"/>
                <w:lang w:val="it-IT" w:eastAsia="it-IT"/>
              </w:rPr>
              <w:br/>
              <w:t>  Scarto tipo = 0.82</w:t>
            </w:r>
            <w:r w:rsidRPr="00084A37">
              <w:rPr>
                <w:rFonts w:ascii="Arial" w:hAnsi="Arial" w:cs="Arial"/>
                <w:sz w:val="21"/>
                <w:szCs w:val="21"/>
                <w:lang w:val="it-IT" w:eastAsia="it-IT"/>
              </w:rPr>
              <w:br/>
              <w:t>Indici di forma:</w:t>
            </w:r>
            <w:r w:rsidRPr="00084A37">
              <w:rPr>
                <w:rFonts w:ascii="Arial" w:hAnsi="Arial" w:cs="Arial"/>
                <w:sz w:val="21"/>
                <w:szCs w:val="21"/>
                <w:lang w:val="it-IT" w:eastAsia="it-IT"/>
              </w:rPr>
              <w:br/>
              <w:t>  Asimmetria = -0.35</w:t>
            </w:r>
            <w:r w:rsidRPr="00084A37">
              <w:rPr>
                <w:rFonts w:ascii="Arial" w:hAnsi="Arial" w:cs="Arial"/>
                <w:sz w:val="21"/>
                <w:szCs w:val="21"/>
                <w:lang w:val="it-IT" w:eastAsia="it-IT"/>
              </w:rPr>
              <w:br/>
              <w:t>  </w:t>
            </w:r>
            <w:proofErr w:type="spellStart"/>
            <w:r w:rsidRPr="00084A37">
              <w:rPr>
                <w:rFonts w:ascii="Arial" w:hAnsi="Arial" w:cs="Arial"/>
                <w:sz w:val="21"/>
                <w:szCs w:val="21"/>
                <w:lang w:val="it-IT" w:eastAsia="it-IT"/>
              </w:rPr>
              <w:t>Curtosi</w:t>
            </w:r>
            <w:proofErr w:type="spellEnd"/>
            <w:r w:rsidRPr="00084A37">
              <w:rPr>
                <w:rFonts w:ascii="Arial" w:hAnsi="Arial" w:cs="Arial"/>
                <w:sz w:val="21"/>
                <w:szCs w:val="21"/>
                <w:lang w:val="it-IT" w:eastAsia="it-IT"/>
              </w:rPr>
              <w:t xml:space="preserve"> = 0.43 </w:t>
            </w:r>
          </w:p>
          <w:p w:rsidR="00084A37" w:rsidRPr="00084A37" w:rsidRDefault="00084A37" w:rsidP="00084A37">
            <w:pPr>
              <w:spacing w:before="100" w:beforeAutospacing="1" w:after="100" w:afterAutospacing="1"/>
              <w:rPr>
                <w:rFonts w:ascii="Arial" w:hAnsi="Arial" w:cs="Arial"/>
                <w:sz w:val="21"/>
                <w:szCs w:val="21"/>
                <w:lang w:val="it-IT" w:eastAsia="it-IT"/>
              </w:rPr>
            </w:pPr>
          </w:p>
        </w:tc>
        <w:tc>
          <w:tcPr>
            <w:tcW w:w="4500" w:type="dxa"/>
            <w:hideMark/>
          </w:tcPr>
          <w:p w:rsidR="00084A37" w:rsidRPr="00084A37" w:rsidRDefault="00084A37" w:rsidP="00084A37">
            <w:pPr>
              <w:spacing w:before="100" w:beforeAutospacing="1" w:after="100" w:afterAutospacing="1"/>
              <w:jc w:val="right"/>
              <w:rPr>
                <w:rFonts w:ascii="Arial" w:hAnsi="Arial" w:cs="Arial"/>
                <w:sz w:val="21"/>
                <w:szCs w:val="21"/>
                <w:lang w:val="it-IT" w:eastAsia="it-IT"/>
              </w:rPr>
            </w:pPr>
            <w:r w:rsidRPr="00084A37">
              <w:rPr>
                <w:rFonts w:ascii="Arial" w:hAnsi="Arial" w:cs="Arial"/>
                <w:sz w:val="21"/>
                <w:szCs w:val="21"/>
                <w:lang w:val="it-IT" w:eastAsia="it-IT"/>
              </w:rPr>
              <w:t xml:space="preserve">  </w:t>
            </w:r>
          </w:p>
          <w:tbl>
            <w:tblPr>
              <w:tblW w:w="0" w:type="auto"/>
              <w:jc w:val="right"/>
              <w:tblCellSpacing w:w="15" w:type="dxa"/>
              <w:tblCellMar>
                <w:left w:w="0" w:type="dxa"/>
                <w:right w:w="0" w:type="dxa"/>
              </w:tblCellMar>
              <w:tblLook w:val="04A0"/>
            </w:tblPr>
            <w:tblGrid>
              <w:gridCol w:w="420"/>
              <w:gridCol w:w="451"/>
              <w:gridCol w:w="451"/>
              <w:gridCol w:w="451"/>
              <w:gridCol w:w="420"/>
            </w:tblGrid>
            <w:tr w:rsidR="00084A37" w:rsidRPr="00084A3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84A37" w:rsidRPr="00084A37">
                    <w:trPr>
                      <w:tblCellSpacing w:w="0" w:type="dxa"/>
                      <w:jc w:val="center"/>
                    </w:trPr>
                    <w:tc>
                      <w:tcPr>
                        <w:tcW w:w="0" w:type="auto"/>
                        <w:vAlign w:val="bottom"/>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5%</w:t>
                        </w:r>
                      </w:p>
                    </w:tc>
                  </w:tr>
                  <w:tr w:rsidR="00084A37" w:rsidRPr="00084A37">
                    <w:trPr>
                      <w:trHeight w:val="75"/>
                      <w:tblCellSpacing w:w="0" w:type="dxa"/>
                      <w:jc w:val="center"/>
                    </w:trPr>
                    <w:tc>
                      <w:tcPr>
                        <w:tcW w:w="0" w:type="auto"/>
                        <w:shd w:val="clear" w:color="auto" w:fill="C0D0C0"/>
                        <w:vAlign w:val="bottom"/>
                        <w:hideMark/>
                      </w:tcPr>
                      <w:p w:rsidR="00084A37" w:rsidRPr="00084A37" w:rsidRDefault="00084A37" w:rsidP="00084A37">
                        <w:pPr>
                          <w:jc w:val="center"/>
                          <w:rPr>
                            <w:rFonts w:ascii="Arial" w:hAnsi="Arial" w:cs="Arial"/>
                            <w:sz w:val="8"/>
                            <w:szCs w:val="21"/>
                            <w:lang w:val="it-IT" w:eastAsia="it-IT"/>
                          </w:rPr>
                        </w:pPr>
                      </w:p>
                    </w:tc>
                  </w:tr>
                </w:tbl>
                <w:p w:rsidR="00084A37" w:rsidRPr="00084A37" w:rsidRDefault="00084A37" w:rsidP="00084A37">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A37" w:rsidRPr="00084A37">
                    <w:trPr>
                      <w:tblCellSpacing w:w="0" w:type="dxa"/>
                      <w:jc w:val="center"/>
                    </w:trPr>
                    <w:tc>
                      <w:tcPr>
                        <w:tcW w:w="0" w:type="auto"/>
                        <w:vAlign w:val="bottom"/>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15%</w:t>
                        </w:r>
                      </w:p>
                    </w:tc>
                  </w:tr>
                  <w:tr w:rsidR="00084A37" w:rsidRPr="00084A37">
                    <w:trPr>
                      <w:trHeight w:val="225"/>
                      <w:tblCellSpacing w:w="0" w:type="dxa"/>
                      <w:jc w:val="center"/>
                    </w:trPr>
                    <w:tc>
                      <w:tcPr>
                        <w:tcW w:w="0" w:type="auto"/>
                        <w:shd w:val="clear" w:color="auto" w:fill="C0D0C0"/>
                        <w:vAlign w:val="bottom"/>
                        <w:hideMark/>
                      </w:tcPr>
                      <w:p w:rsidR="00084A37" w:rsidRPr="00084A37" w:rsidRDefault="00084A37" w:rsidP="00084A37">
                        <w:pPr>
                          <w:jc w:val="center"/>
                          <w:rPr>
                            <w:rFonts w:ascii="Arial" w:hAnsi="Arial" w:cs="Arial"/>
                            <w:sz w:val="21"/>
                            <w:szCs w:val="21"/>
                            <w:lang w:val="it-IT" w:eastAsia="it-IT"/>
                          </w:rPr>
                        </w:pPr>
                      </w:p>
                    </w:tc>
                  </w:tr>
                </w:tbl>
                <w:p w:rsidR="00084A37" w:rsidRPr="00084A37" w:rsidRDefault="00084A37" w:rsidP="00084A37">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A37" w:rsidRPr="00084A37">
                    <w:trPr>
                      <w:tblCellSpacing w:w="0" w:type="dxa"/>
                      <w:jc w:val="center"/>
                    </w:trPr>
                    <w:tc>
                      <w:tcPr>
                        <w:tcW w:w="0" w:type="auto"/>
                        <w:vAlign w:val="bottom"/>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54%</w:t>
                        </w:r>
                      </w:p>
                    </w:tc>
                  </w:tr>
                  <w:tr w:rsidR="00084A37" w:rsidRPr="00084A37">
                    <w:trPr>
                      <w:trHeight w:val="810"/>
                      <w:tblCellSpacing w:w="0" w:type="dxa"/>
                      <w:jc w:val="center"/>
                    </w:trPr>
                    <w:tc>
                      <w:tcPr>
                        <w:tcW w:w="0" w:type="auto"/>
                        <w:shd w:val="clear" w:color="auto" w:fill="C0D0C0"/>
                        <w:vAlign w:val="bottom"/>
                        <w:hideMark/>
                      </w:tcPr>
                      <w:p w:rsidR="00084A37" w:rsidRPr="00084A37" w:rsidRDefault="00084A37" w:rsidP="00084A37">
                        <w:pPr>
                          <w:jc w:val="center"/>
                          <w:rPr>
                            <w:rFonts w:ascii="Arial" w:hAnsi="Arial" w:cs="Arial"/>
                            <w:sz w:val="21"/>
                            <w:szCs w:val="21"/>
                            <w:lang w:val="it-IT" w:eastAsia="it-IT"/>
                          </w:rPr>
                        </w:pPr>
                      </w:p>
                    </w:tc>
                  </w:tr>
                </w:tbl>
                <w:p w:rsidR="00084A37" w:rsidRPr="00084A37" w:rsidRDefault="00084A37" w:rsidP="00084A37">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A37" w:rsidRPr="00084A37">
                    <w:trPr>
                      <w:tblCellSpacing w:w="0" w:type="dxa"/>
                      <w:jc w:val="center"/>
                    </w:trPr>
                    <w:tc>
                      <w:tcPr>
                        <w:tcW w:w="0" w:type="auto"/>
                        <w:vAlign w:val="bottom"/>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24%</w:t>
                        </w:r>
                      </w:p>
                    </w:tc>
                  </w:tr>
                  <w:tr w:rsidR="00084A37" w:rsidRPr="00084A37">
                    <w:trPr>
                      <w:trHeight w:val="360"/>
                      <w:tblCellSpacing w:w="0" w:type="dxa"/>
                      <w:jc w:val="center"/>
                    </w:trPr>
                    <w:tc>
                      <w:tcPr>
                        <w:tcW w:w="0" w:type="auto"/>
                        <w:shd w:val="clear" w:color="auto" w:fill="C0D0C0"/>
                        <w:vAlign w:val="bottom"/>
                        <w:hideMark/>
                      </w:tcPr>
                      <w:p w:rsidR="00084A37" w:rsidRPr="00084A37" w:rsidRDefault="00084A37" w:rsidP="00084A37">
                        <w:pPr>
                          <w:jc w:val="center"/>
                          <w:rPr>
                            <w:rFonts w:ascii="Arial" w:hAnsi="Arial" w:cs="Arial"/>
                            <w:sz w:val="21"/>
                            <w:szCs w:val="21"/>
                            <w:lang w:val="it-IT" w:eastAsia="it-IT"/>
                          </w:rPr>
                        </w:pPr>
                      </w:p>
                    </w:tc>
                  </w:tr>
                </w:tbl>
                <w:p w:rsidR="00084A37" w:rsidRPr="00084A37" w:rsidRDefault="00084A37" w:rsidP="00084A37">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4A37" w:rsidRPr="00084A37">
                    <w:trPr>
                      <w:tblCellSpacing w:w="0" w:type="dxa"/>
                      <w:jc w:val="center"/>
                    </w:trPr>
                    <w:tc>
                      <w:tcPr>
                        <w:tcW w:w="0" w:type="auto"/>
                        <w:vAlign w:val="bottom"/>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2%</w:t>
                        </w:r>
                      </w:p>
                    </w:tc>
                  </w:tr>
                  <w:tr w:rsidR="00084A37" w:rsidRPr="00084A37">
                    <w:trPr>
                      <w:trHeight w:val="30"/>
                      <w:tblCellSpacing w:w="0" w:type="dxa"/>
                      <w:jc w:val="center"/>
                    </w:trPr>
                    <w:tc>
                      <w:tcPr>
                        <w:tcW w:w="0" w:type="auto"/>
                        <w:shd w:val="clear" w:color="auto" w:fill="C0D0C0"/>
                        <w:vAlign w:val="bottom"/>
                        <w:hideMark/>
                      </w:tcPr>
                      <w:p w:rsidR="00084A37" w:rsidRPr="00084A37" w:rsidRDefault="00084A37" w:rsidP="00084A37">
                        <w:pPr>
                          <w:jc w:val="center"/>
                          <w:rPr>
                            <w:rFonts w:ascii="Arial" w:hAnsi="Arial" w:cs="Arial"/>
                            <w:sz w:val="4"/>
                            <w:szCs w:val="21"/>
                            <w:lang w:val="it-IT" w:eastAsia="it-IT"/>
                          </w:rPr>
                        </w:pPr>
                      </w:p>
                    </w:tc>
                  </w:tr>
                </w:tbl>
                <w:p w:rsidR="00084A37" w:rsidRPr="00084A37" w:rsidRDefault="00084A37" w:rsidP="00084A37">
                  <w:pPr>
                    <w:jc w:val="center"/>
                    <w:rPr>
                      <w:rFonts w:ascii="Arial" w:hAnsi="Arial" w:cs="Arial"/>
                      <w:sz w:val="21"/>
                      <w:szCs w:val="21"/>
                      <w:lang w:val="it-IT" w:eastAsia="it-IT"/>
                    </w:rPr>
                  </w:pPr>
                </w:p>
              </w:tc>
            </w:tr>
            <w:tr w:rsidR="00084A37" w:rsidRPr="00084A37">
              <w:trPr>
                <w:tblCellSpacing w:w="15" w:type="dxa"/>
                <w:jc w:val="right"/>
              </w:trPr>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2</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6</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22</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10</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1</w:t>
                  </w:r>
                </w:p>
              </w:tc>
            </w:tr>
            <w:tr w:rsidR="00084A37" w:rsidRPr="00084A37">
              <w:trPr>
                <w:tblCellSpacing w:w="15" w:type="dxa"/>
                <w:jc w:val="right"/>
              </w:trPr>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1</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2</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3</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4</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5</w:t>
                  </w:r>
                </w:p>
              </w:tc>
            </w:tr>
          </w:tbl>
          <w:p w:rsidR="00084A37" w:rsidRPr="00084A37" w:rsidRDefault="00084A37" w:rsidP="00084A37">
            <w:pPr>
              <w:rPr>
                <w:lang w:val="it-IT" w:eastAsia="it-IT"/>
              </w:rPr>
            </w:pPr>
          </w:p>
        </w:tc>
        <w:tc>
          <w:tcPr>
            <w:tcW w:w="150" w:type="dxa"/>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 </w:t>
            </w:r>
          </w:p>
        </w:tc>
        <w:tc>
          <w:tcPr>
            <w:tcW w:w="0" w:type="auto"/>
            <w:hideMark/>
          </w:tcPr>
          <w:p w:rsidR="00084A37" w:rsidRPr="00084A37" w:rsidRDefault="00084A37" w:rsidP="00084A37">
            <w:pPr>
              <w:spacing w:before="100" w:beforeAutospacing="1" w:after="100" w:afterAutospacing="1"/>
              <w:rPr>
                <w:rFonts w:ascii="Arial" w:hAnsi="Arial" w:cs="Arial"/>
                <w:sz w:val="21"/>
                <w:szCs w:val="21"/>
                <w:lang w:val="it-IT" w:eastAsia="it-IT"/>
              </w:rPr>
            </w:pPr>
            <w:r w:rsidRPr="00084A37">
              <w:rPr>
                <w:rFonts w:ascii="Arial" w:hAnsi="Arial" w:cs="Arial"/>
                <w:sz w:val="21"/>
                <w:szCs w:val="21"/>
                <w:lang w:val="it-IT"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084A37" w:rsidRPr="00084A3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084A37" w:rsidRPr="00084A37">
                    <w:trPr>
                      <w:tblCellSpacing w:w="0" w:type="dxa"/>
                    </w:trPr>
                    <w:tc>
                      <w:tcPr>
                        <w:tcW w:w="0" w:type="auto"/>
                        <w:shd w:val="clear" w:color="auto" w:fill="F8F0F8"/>
                        <w:vAlign w:val="center"/>
                        <w:hideMark/>
                      </w:tcPr>
                      <w:p w:rsidR="00084A37" w:rsidRPr="00084A37" w:rsidRDefault="00084A37" w:rsidP="00084A37">
                        <w:pPr>
                          <w:rPr>
                            <w:rFonts w:ascii="Arial" w:hAnsi="Arial" w:cs="Arial"/>
                            <w:sz w:val="21"/>
                            <w:szCs w:val="21"/>
                            <w:lang w:val="it-IT" w:eastAsia="it-IT"/>
                          </w:rPr>
                        </w:pPr>
                      </w:p>
                    </w:tc>
                  </w:tr>
                </w:tbl>
                <w:p w:rsidR="00084A37" w:rsidRPr="00084A37" w:rsidRDefault="00084A37" w:rsidP="00084A37">
                  <w:pPr>
                    <w:rPr>
                      <w:rFonts w:ascii="Arial" w:hAnsi="Arial" w:cs="Arial"/>
                      <w:sz w:val="21"/>
                      <w:szCs w:val="21"/>
                      <w:lang w:val="it-IT" w:eastAsia="it-IT"/>
                    </w:rPr>
                  </w:pPr>
                </w:p>
              </w:tc>
            </w:tr>
          </w:tbl>
          <w:p w:rsidR="00084A37" w:rsidRPr="00084A37" w:rsidRDefault="00084A37" w:rsidP="00084A37">
            <w:pPr>
              <w:rPr>
                <w:lang w:val="it-IT" w:eastAsia="it-IT"/>
              </w:rPr>
            </w:pPr>
          </w:p>
        </w:tc>
      </w:tr>
    </w:tbl>
    <w:p w:rsidR="00F51B70" w:rsidRDefault="00F51B70" w:rsidP="00F51B70">
      <w:pPr>
        <w:pStyle w:val="NormaleWeb"/>
        <w:rPr>
          <w:rFonts w:ascii="Verdana" w:hAnsi="Verdana"/>
          <w:color w:val="000000"/>
          <w:sz w:val="27"/>
          <w:szCs w:val="27"/>
        </w:rPr>
      </w:pPr>
    </w:p>
    <w:p w:rsidR="00F51B70" w:rsidRDefault="00F51B70" w:rsidP="00F51B70">
      <w:pPr>
        <w:pStyle w:val="NormaleWeb"/>
        <w:rPr>
          <w:rFonts w:ascii="Verdana" w:hAnsi="Verdana"/>
          <w:color w:val="000000"/>
          <w:sz w:val="27"/>
          <w:szCs w:val="27"/>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084A37" w:rsidRDefault="00084A37"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7D38E9" w:rsidRDefault="007D38E9"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7D38E9" w:rsidRDefault="007D38E9"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7D38E9" w:rsidRDefault="007D38E9"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7D38E9" w:rsidRDefault="007D38E9"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7D38E9" w:rsidRDefault="007D38E9"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7D38E9" w:rsidRDefault="007D38E9"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7D38E9" w:rsidRDefault="007D38E9"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7D38E9" w:rsidRDefault="007D38E9"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084A37" w:rsidRDefault="00084A37"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084A37" w:rsidRDefault="00084A37"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084A37" w:rsidRDefault="00084A37"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8823F0" w:rsidRDefault="008823F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084A37" w:rsidRDefault="00084A37"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084A37" w:rsidRDefault="00084A37"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E06EBB" w:rsidRPr="00084A37" w:rsidRDefault="00E06EBB" w:rsidP="00E06EBB">
      <w:pPr>
        <w:pStyle w:val="NormaleWeb"/>
        <w:rPr>
          <w:rFonts w:ascii="Helvetica" w:hAnsi="Helvetica" w:cs="Helvetica"/>
          <w:b/>
          <w:color w:val="000000"/>
        </w:rPr>
      </w:pPr>
      <w:r w:rsidRPr="00084A37">
        <w:rPr>
          <w:rFonts w:ascii="Helvetica" w:hAnsi="Helvetica" w:cs="Helvetica"/>
          <w:b/>
          <w:color w:val="000000"/>
        </w:rPr>
        <w:lastRenderedPageBreak/>
        <w:t>V5 – Non riesci a prenderti in giro?</w:t>
      </w:r>
    </w:p>
    <w:p w:rsidR="00E06EBB" w:rsidRPr="00084A37" w:rsidRDefault="00E06EBB" w:rsidP="00E06EBB">
      <w:pPr>
        <w:pStyle w:val="NormaleWeb"/>
        <w:rPr>
          <w:rFonts w:ascii="Helvetica" w:hAnsi="Helvetica" w:cs="Helvetica"/>
          <w:color w:val="000000"/>
        </w:rPr>
      </w:pPr>
      <w:r w:rsidRPr="00084A37">
        <w:rPr>
          <w:rFonts w:ascii="Helvetica" w:hAnsi="Helvetica" w:cs="Helvetica"/>
          <w:color w:val="000000"/>
        </w:rPr>
        <w:t>Sempre(1), Spesso (2), A volte (3), Raramente (4), Mai (5)</w:t>
      </w:r>
    </w:p>
    <w:tbl>
      <w:tblPr>
        <w:tblW w:w="0" w:type="auto"/>
        <w:tblCellSpacing w:w="15" w:type="dxa"/>
        <w:tblCellMar>
          <w:top w:w="15" w:type="dxa"/>
          <w:left w:w="15" w:type="dxa"/>
          <w:bottom w:w="15" w:type="dxa"/>
          <w:right w:w="15" w:type="dxa"/>
        </w:tblCellMar>
        <w:tblLook w:val="04A0"/>
      </w:tblPr>
      <w:tblGrid>
        <w:gridCol w:w="5965"/>
        <w:gridCol w:w="3757"/>
      </w:tblGrid>
      <w:tr w:rsidR="00084A37" w:rsidRPr="00084A37" w:rsidTr="00084A37">
        <w:trPr>
          <w:tblCellSpacing w:w="15" w:type="dxa"/>
        </w:trPr>
        <w:tc>
          <w:tcPr>
            <w:tcW w:w="0" w:type="auto"/>
            <w:hideMark/>
          </w:tcPr>
          <w:p w:rsidR="00084A37" w:rsidRPr="00084A37" w:rsidRDefault="00084A37" w:rsidP="00084A37">
            <w:pPr>
              <w:rPr>
                <w:rFonts w:ascii="Arial" w:hAnsi="Arial" w:cs="Arial"/>
                <w:sz w:val="21"/>
                <w:szCs w:val="21"/>
                <w:lang w:val="it-IT" w:eastAsia="it-IT"/>
              </w:rPr>
            </w:pPr>
          </w:p>
          <w:tbl>
            <w:tblPr>
              <w:tblW w:w="587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0"/>
              <w:gridCol w:w="1030"/>
              <w:gridCol w:w="868"/>
              <w:gridCol w:w="1030"/>
              <w:gridCol w:w="890"/>
              <w:gridCol w:w="1206"/>
            </w:tblGrid>
            <w:tr w:rsidR="00084A37" w:rsidRPr="002D2021" w:rsidTr="00084A37">
              <w:trPr>
                <w:trHeight w:val="39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Frequenza</w:t>
                  </w:r>
                  <w:r w:rsidRPr="00084A37">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proofErr w:type="spellStart"/>
                  <w:r w:rsidRPr="00084A37">
                    <w:rPr>
                      <w:rFonts w:ascii="Arial" w:hAnsi="Arial" w:cs="Arial"/>
                      <w:sz w:val="15"/>
                      <w:szCs w:val="15"/>
                      <w:lang w:val="it-IT" w:eastAsia="it-IT"/>
                    </w:rPr>
                    <w:t>Percent</w:t>
                  </w:r>
                  <w:proofErr w:type="spellEnd"/>
                  <w:r w:rsidRPr="00084A37">
                    <w:rPr>
                      <w:rFonts w:ascii="Arial" w:hAnsi="Arial" w:cs="Arial"/>
                      <w:sz w:val="15"/>
                      <w:szCs w:val="15"/>
                      <w:lang w:val="it-IT" w:eastAsia="it-IT"/>
                    </w:rPr>
                    <w:t>.</w:t>
                  </w:r>
                  <w:r w:rsidRPr="00084A37">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Frequenza</w:t>
                  </w:r>
                  <w:r w:rsidRPr="00084A37">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proofErr w:type="spellStart"/>
                  <w:r w:rsidRPr="00084A37">
                    <w:rPr>
                      <w:rFonts w:ascii="Arial" w:hAnsi="Arial" w:cs="Arial"/>
                      <w:sz w:val="15"/>
                      <w:szCs w:val="15"/>
                      <w:lang w:val="it-IT" w:eastAsia="it-IT"/>
                    </w:rPr>
                    <w:t>Percent</w:t>
                  </w:r>
                  <w:proofErr w:type="spellEnd"/>
                  <w:r w:rsidRPr="00084A37">
                    <w:rPr>
                      <w:rFonts w:ascii="Arial" w:hAnsi="Arial" w:cs="Arial"/>
                      <w:sz w:val="15"/>
                      <w:szCs w:val="15"/>
                      <w:lang w:val="it-IT" w:eastAsia="it-IT"/>
                    </w:rPr>
                    <w:t>.</w:t>
                  </w:r>
                  <w:r w:rsidRPr="00084A37">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 xml:space="preserve">Int. </w:t>
                  </w:r>
                  <w:proofErr w:type="spellStart"/>
                  <w:r w:rsidRPr="00084A37">
                    <w:rPr>
                      <w:rFonts w:ascii="Arial" w:hAnsi="Arial" w:cs="Arial"/>
                      <w:sz w:val="15"/>
                      <w:szCs w:val="15"/>
                      <w:lang w:val="it-IT" w:eastAsia="it-IT"/>
                    </w:rPr>
                    <w:t>Fid</w:t>
                  </w:r>
                  <w:proofErr w:type="spellEnd"/>
                  <w:r w:rsidRPr="00084A37">
                    <w:rPr>
                      <w:rFonts w:ascii="Arial" w:hAnsi="Arial" w:cs="Arial"/>
                      <w:sz w:val="15"/>
                      <w:szCs w:val="15"/>
                      <w:lang w:val="it-IT" w:eastAsia="it-IT"/>
                    </w:rPr>
                    <w:t>. 95%</w:t>
                  </w:r>
                </w:p>
              </w:tc>
            </w:tr>
            <w:tr w:rsidR="00084A37" w:rsidRPr="002D2021" w:rsidTr="00084A37">
              <w:trPr>
                <w:trHeight w:val="2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9%:35%</w:t>
                  </w:r>
                </w:p>
              </w:tc>
            </w:tr>
            <w:tr w:rsidR="00084A37" w:rsidRPr="002D2021" w:rsidTr="00084A37">
              <w:trPr>
                <w:trHeight w:val="2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6%:29%</w:t>
                  </w:r>
                </w:p>
              </w:tc>
            </w:tr>
            <w:tr w:rsidR="00084A37" w:rsidRPr="002D2021" w:rsidTr="00084A37">
              <w:trPr>
                <w:trHeight w:val="2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11%:38%</w:t>
                  </w:r>
                </w:p>
              </w:tc>
            </w:tr>
            <w:tr w:rsidR="00084A37" w:rsidRPr="002D2021" w:rsidTr="00084A37">
              <w:trPr>
                <w:trHeight w:val="2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11%:38%</w:t>
                  </w:r>
                </w:p>
              </w:tc>
            </w:tr>
            <w:tr w:rsidR="00084A37" w:rsidRPr="002D2021" w:rsidTr="00084A37">
              <w:trPr>
                <w:trHeight w:val="27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b/>
                      <w:bCs/>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4A37" w:rsidRPr="00084A37" w:rsidRDefault="00084A37" w:rsidP="00084A37">
                  <w:pPr>
                    <w:rPr>
                      <w:rFonts w:ascii="Arial" w:hAnsi="Arial" w:cs="Arial"/>
                      <w:sz w:val="21"/>
                      <w:szCs w:val="21"/>
                      <w:lang w:val="it-IT" w:eastAsia="it-IT"/>
                    </w:rPr>
                  </w:pPr>
                  <w:r w:rsidRPr="00084A37">
                    <w:rPr>
                      <w:rFonts w:ascii="Arial" w:hAnsi="Arial" w:cs="Arial"/>
                      <w:sz w:val="15"/>
                      <w:szCs w:val="15"/>
                      <w:lang w:val="it-IT" w:eastAsia="it-IT"/>
                    </w:rPr>
                    <w:t>2%:22%</w:t>
                  </w:r>
                </w:p>
              </w:tc>
            </w:tr>
          </w:tbl>
          <w:p w:rsidR="008823F0" w:rsidRDefault="008823F0" w:rsidP="00084A37">
            <w:pPr>
              <w:rPr>
                <w:rFonts w:ascii="Arial" w:hAnsi="Arial" w:cs="Arial"/>
                <w:sz w:val="21"/>
                <w:szCs w:val="21"/>
                <w:lang w:val="it-IT" w:eastAsia="it-IT"/>
              </w:rPr>
            </w:pPr>
          </w:p>
          <w:p w:rsidR="00084A37" w:rsidRPr="00084A37" w:rsidRDefault="00084A37" w:rsidP="00084A37">
            <w:pPr>
              <w:rPr>
                <w:rFonts w:ascii="Arial" w:hAnsi="Arial" w:cs="Arial"/>
                <w:sz w:val="21"/>
                <w:szCs w:val="21"/>
                <w:lang w:val="it-IT" w:eastAsia="it-IT"/>
              </w:rPr>
            </w:pPr>
            <w:r w:rsidRPr="00084A37">
              <w:rPr>
                <w:rFonts w:ascii="Arial" w:hAnsi="Arial" w:cs="Arial"/>
                <w:sz w:val="21"/>
                <w:szCs w:val="21"/>
                <w:lang w:val="it-IT" w:eastAsia="it-IT"/>
              </w:rPr>
              <w:br/>
            </w:r>
            <w:r w:rsidRPr="00084A37">
              <w:rPr>
                <w:rFonts w:ascii="Arial" w:hAnsi="Arial" w:cs="Arial"/>
                <w:b/>
                <w:bCs/>
                <w:sz w:val="21"/>
                <w:szCs w:val="21"/>
                <w:lang w:val="it-IT" w:eastAsia="it-IT"/>
              </w:rPr>
              <w:t>Campione</w:t>
            </w:r>
            <w:r w:rsidRPr="00084A37">
              <w:rPr>
                <w:rFonts w:ascii="Arial" w:hAnsi="Arial" w:cs="Arial"/>
                <w:sz w:val="21"/>
                <w:szCs w:val="21"/>
                <w:lang w:val="it-IT" w:eastAsia="it-IT"/>
              </w:rPr>
              <w:t>:</w:t>
            </w:r>
            <w:r w:rsidRPr="00084A37">
              <w:rPr>
                <w:rFonts w:ascii="Arial" w:hAnsi="Arial" w:cs="Arial"/>
                <w:sz w:val="21"/>
                <w:szCs w:val="21"/>
                <w:lang w:val="it-IT" w:eastAsia="it-IT"/>
              </w:rPr>
              <w:br/>
              <w:t xml:space="preserve">Numero di </w:t>
            </w:r>
            <w:proofErr w:type="spellStart"/>
            <w:r w:rsidRPr="00084A37">
              <w:rPr>
                <w:rFonts w:ascii="Arial" w:hAnsi="Arial" w:cs="Arial"/>
                <w:sz w:val="21"/>
                <w:szCs w:val="21"/>
                <w:lang w:val="it-IT" w:eastAsia="it-IT"/>
              </w:rPr>
              <w:t>casi=</w:t>
            </w:r>
            <w:proofErr w:type="spellEnd"/>
            <w:r w:rsidRPr="00084A37">
              <w:rPr>
                <w:rFonts w:ascii="Arial" w:hAnsi="Arial" w:cs="Arial"/>
                <w:sz w:val="21"/>
                <w:szCs w:val="21"/>
                <w:lang w:val="it-IT" w:eastAsia="it-IT"/>
              </w:rPr>
              <w:t xml:space="preserve"> 41</w:t>
            </w:r>
            <w:r w:rsidRPr="00084A37">
              <w:rPr>
                <w:rFonts w:ascii="Arial" w:hAnsi="Arial" w:cs="Arial"/>
                <w:sz w:val="21"/>
                <w:szCs w:val="21"/>
                <w:lang w:val="it-IT" w:eastAsia="it-IT"/>
              </w:rPr>
              <w:br/>
              <w:t>Indici di tendenza centrale:</w:t>
            </w:r>
            <w:r w:rsidRPr="00084A37">
              <w:rPr>
                <w:rFonts w:ascii="Arial" w:hAnsi="Arial" w:cs="Arial"/>
                <w:sz w:val="21"/>
                <w:szCs w:val="21"/>
                <w:lang w:val="it-IT" w:eastAsia="it-IT"/>
              </w:rPr>
              <w:br/>
              <w:t>  Moda = 3; 4</w:t>
            </w:r>
            <w:r w:rsidRPr="00084A37">
              <w:rPr>
                <w:rFonts w:ascii="Arial" w:hAnsi="Arial" w:cs="Arial"/>
                <w:sz w:val="21"/>
                <w:szCs w:val="21"/>
                <w:lang w:val="it-IT" w:eastAsia="it-IT"/>
              </w:rPr>
              <w:br/>
              <w:t>  Mediana = 3</w:t>
            </w:r>
            <w:r w:rsidRPr="00084A37">
              <w:rPr>
                <w:rFonts w:ascii="Arial" w:hAnsi="Arial" w:cs="Arial"/>
                <w:sz w:val="21"/>
                <w:szCs w:val="21"/>
                <w:lang w:val="it-IT" w:eastAsia="it-IT"/>
              </w:rPr>
              <w:br/>
              <w:t>  Media = 2.88</w:t>
            </w:r>
            <w:r w:rsidRPr="00084A37">
              <w:rPr>
                <w:rFonts w:ascii="Arial" w:hAnsi="Arial" w:cs="Arial"/>
                <w:sz w:val="21"/>
                <w:szCs w:val="21"/>
                <w:lang w:val="it-IT" w:eastAsia="it-IT"/>
              </w:rPr>
              <w:br/>
              <w:t>Indici di dispersione:</w:t>
            </w:r>
            <w:r w:rsidRPr="00084A37">
              <w:rPr>
                <w:rFonts w:ascii="Arial" w:hAnsi="Arial" w:cs="Arial"/>
                <w:sz w:val="21"/>
                <w:szCs w:val="21"/>
                <w:lang w:val="it-IT" w:eastAsia="it-IT"/>
              </w:rPr>
              <w:br/>
              <w:t>  Squilibrio = 0.21</w:t>
            </w:r>
            <w:r w:rsidRPr="00084A37">
              <w:rPr>
                <w:rFonts w:ascii="Arial" w:hAnsi="Arial" w:cs="Arial"/>
                <w:sz w:val="21"/>
                <w:szCs w:val="21"/>
                <w:lang w:val="it-IT" w:eastAsia="it-IT"/>
              </w:rPr>
              <w:br/>
              <w:t>  Campo di variazione = 4</w:t>
            </w:r>
            <w:r w:rsidRPr="00084A37">
              <w:rPr>
                <w:rFonts w:ascii="Arial" w:hAnsi="Arial" w:cs="Arial"/>
                <w:sz w:val="21"/>
                <w:szCs w:val="21"/>
                <w:lang w:val="it-IT" w:eastAsia="it-IT"/>
              </w:rPr>
              <w:br/>
              <w:t xml:space="preserve">  Differenza </w:t>
            </w:r>
            <w:proofErr w:type="spellStart"/>
            <w:r w:rsidRPr="00084A37">
              <w:rPr>
                <w:rFonts w:ascii="Arial" w:hAnsi="Arial" w:cs="Arial"/>
                <w:sz w:val="21"/>
                <w:szCs w:val="21"/>
                <w:lang w:val="it-IT" w:eastAsia="it-IT"/>
              </w:rPr>
              <w:t>interquartilica</w:t>
            </w:r>
            <w:proofErr w:type="spellEnd"/>
            <w:r w:rsidRPr="00084A37">
              <w:rPr>
                <w:rFonts w:ascii="Arial" w:hAnsi="Arial" w:cs="Arial"/>
                <w:sz w:val="21"/>
                <w:szCs w:val="21"/>
                <w:lang w:val="it-IT" w:eastAsia="it-IT"/>
              </w:rPr>
              <w:t xml:space="preserve"> = 2</w:t>
            </w:r>
            <w:r w:rsidRPr="00084A37">
              <w:rPr>
                <w:rFonts w:ascii="Arial" w:hAnsi="Arial" w:cs="Arial"/>
                <w:sz w:val="21"/>
                <w:szCs w:val="21"/>
                <w:lang w:val="it-IT" w:eastAsia="it-IT"/>
              </w:rPr>
              <w:br/>
              <w:t>  Scarto tipo = 1.33</w:t>
            </w:r>
            <w:r w:rsidRPr="00084A37">
              <w:rPr>
                <w:rFonts w:ascii="Arial" w:hAnsi="Arial" w:cs="Arial"/>
                <w:sz w:val="21"/>
                <w:szCs w:val="21"/>
                <w:lang w:val="it-IT" w:eastAsia="it-IT"/>
              </w:rPr>
              <w:br/>
              <w:t>Indici di forma:</w:t>
            </w:r>
            <w:r w:rsidRPr="00084A37">
              <w:rPr>
                <w:rFonts w:ascii="Arial" w:hAnsi="Arial" w:cs="Arial"/>
                <w:sz w:val="21"/>
                <w:szCs w:val="21"/>
                <w:lang w:val="it-IT" w:eastAsia="it-IT"/>
              </w:rPr>
              <w:br/>
              <w:t>  Asimmetria = -0.03</w:t>
            </w:r>
            <w:r w:rsidRPr="00084A37">
              <w:rPr>
                <w:rFonts w:ascii="Arial" w:hAnsi="Arial" w:cs="Arial"/>
                <w:sz w:val="21"/>
                <w:szCs w:val="21"/>
                <w:lang w:val="it-IT" w:eastAsia="it-IT"/>
              </w:rPr>
              <w:br/>
              <w:t>  </w:t>
            </w:r>
            <w:proofErr w:type="spellStart"/>
            <w:r w:rsidRPr="00084A37">
              <w:rPr>
                <w:rFonts w:ascii="Arial" w:hAnsi="Arial" w:cs="Arial"/>
                <w:sz w:val="21"/>
                <w:szCs w:val="21"/>
                <w:lang w:val="it-IT" w:eastAsia="it-IT"/>
              </w:rPr>
              <w:t>Curtosi</w:t>
            </w:r>
            <w:proofErr w:type="spellEnd"/>
            <w:r w:rsidRPr="00084A37">
              <w:rPr>
                <w:rFonts w:ascii="Arial" w:hAnsi="Arial" w:cs="Arial"/>
                <w:sz w:val="21"/>
                <w:szCs w:val="21"/>
                <w:lang w:val="it-IT" w:eastAsia="it-IT"/>
              </w:rPr>
              <w:t xml:space="preserve"> = -1.17 </w:t>
            </w:r>
          </w:p>
          <w:p w:rsidR="00084A37" w:rsidRPr="00084A37" w:rsidRDefault="00084A37" w:rsidP="00084A37">
            <w:pPr>
              <w:spacing w:before="100" w:beforeAutospacing="1" w:after="100" w:afterAutospacing="1"/>
              <w:rPr>
                <w:rFonts w:ascii="Arial" w:hAnsi="Arial" w:cs="Arial"/>
                <w:sz w:val="21"/>
                <w:szCs w:val="21"/>
                <w:lang w:val="it-IT" w:eastAsia="it-IT"/>
              </w:rPr>
            </w:pPr>
          </w:p>
        </w:tc>
        <w:tc>
          <w:tcPr>
            <w:tcW w:w="4500" w:type="dxa"/>
            <w:hideMark/>
          </w:tcPr>
          <w:p w:rsidR="00084A37" w:rsidRPr="00084A37" w:rsidRDefault="00084A37" w:rsidP="00084A37">
            <w:pPr>
              <w:spacing w:before="100" w:beforeAutospacing="1" w:after="100" w:afterAutospacing="1"/>
              <w:jc w:val="right"/>
              <w:rPr>
                <w:rFonts w:ascii="Arial" w:hAnsi="Arial" w:cs="Arial"/>
                <w:sz w:val="21"/>
                <w:szCs w:val="21"/>
                <w:lang w:val="it-IT" w:eastAsia="it-IT"/>
              </w:rPr>
            </w:pPr>
            <w:r w:rsidRPr="00084A37">
              <w:rPr>
                <w:rFonts w:ascii="Arial" w:hAnsi="Arial" w:cs="Arial"/>
                <w:sz w:val="21"/>
                <w:szCs w:val="21"/>
                <w:lang w:val="it-IT"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66"/>
            </w:tblGrid>
            <w:tr w:rsidR="00084A37" w:rsidRPr="00084A3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084A37" w:rsidRPr="00084A37">
                    <w:trPr>
                      <w:tblCellSpacing w:w="0" w:type="dxa"/>
                      <w:jc w:val="center"/>
                    </w:trPr>
                    <w:tc>
                      <w:tcPr>
                        <w:tcW w:w="0" w:type="auto"/>
                        <w:vAlign w:val="bottom"/>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22%</w:t>
                        </w:r>
                      </w:p>
                    </w:tc>
                  </w:tr>
                  <w:tr w:rsidR="00084A37" w:rsidRPr="00084A37">
                    <w:trPr>
                      <w:trHeight w:val="330"/>
                      <w:tblCellSpacing w:w="0" w:type="dxa"/>
                      <w:jc w:val="center"/>
                    </w:trPr>
                    <w:tc>
                      <w:tcPr>
                        <w:tcW w:w="0" w:type="auto"/>
                        <w:shd w:val="clear" w:color="auto" w:fill="C0D0C0"/>
                        <w:vAlign w:val="bottom"/>
                        <w:hideMark/>
                      </w:tcPr>
                      <w:p w:rsidR="00084A37" w:rsidRPr="00084A37" w:rsidRDefault="00084A37" w:rsidP="00084A37">
                        <w:pPr>
                          <w:jc w:val="center"/>
                          <w:rPr>
                            <w:rFonts w:ascii="Arial" w:hAnsi="Arial" w:cs="Arial"/>
                            <w:sz w:val="21"/>
                            <w:szCs w:val="21"/>
                            <w:lang w:val="it-IT" w:eastAsia="it-IT"/>
                          </w:rPr>
                        </w:pPr>
                      </w:p>
                    </w:tc>
                  </w:tr>
                </w:tbl>
                <w:p w:rsidR="00084A37" w:rsidRPr="00084A37" w:rsidRDefault="00084A37" w:rsidP="00084A37">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A37" w:rsidRPr="00084A37">
                    <w:trPr>
                      <w:tblCellSpacing w:w="0" w:type="dxa"/>
                      <w:jc w:val="center"/>
                    </w:trPr>
                    <w:tc>
                      <w:tcPr>
                        <w:tcW w:w="0" w:type="auto"/>
                        <w:vAlign w:val="bottom"/>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17%</w:t>
                        </w:r>
                      </w:p>
                    </w:tc>
                  </w:tr>
                  <w:tr w:rsidR="00084A37" w:rsidRPr="00084A37">
                    <w:trPr>
                      <w:trHeight w:val="255"/>
                      <w:tblCellSpacing w:w="0" w:type="dxa"/>
                      <w:jc w:val="center"/>
                    </w:trPr>
                    <w:tc>
                      <w:tcPr>
                        <w:tcW w:w="0" w:type="auto"/>
                        <w:shd w:val="clear" w:color="auto" w:fill="C0D0C0"/>
                        <w:vAlign w:val="bottom"/>
                        <w:hideMark/>
                      </w:tcPr>
                      <w:p w:rsidR="00084A37" w:rsidRPr="00084A37" w:rsidRDefault="00084A37" w:rsidP="00084A37">
                        <w:pPr>
                          <w:jc w:val="center"/>
                          <w:rPr>
                            <w:rFonts w:ascii="Arial" w:hAnsi="Arial" w:cs="Arial"/>
                            <w:sz w:val="21"/>
                            <w:szCs w:val="21"/>
                            <w:lang w:val="it-IT" w:eastAsia="it-IT"/>
                          </w:rPr>
                        </w:pPr>
                      </w:p>
                    </w:tc>
                  </w:tr>
                </w:tbl>
                <w:p w:rsidR="00084A37" w:rsidRPr="00084A37" w:rsidRDefault="00084A37" w:rsidP="00084A37">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A37" w:rsidRPr="00084A37">
                    <w:trPr>
                      <w:tblCellSpacing w:w="0" w:type="dxa"/>
                      <w:jc w:val="center"/>
                    </w:trPr>
                    <w:tc>
                      <w:tcPr>
                        <w:tcW w:w="0" w:type="auto"/>
                        <w:vAlign w:val="bottom"/>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24%</w:t>
                        </w:r>
                      </w:p>
                    </w:tc>
                  </w:tr>
                  <w:tr w:rsidR="00084A37" w:rsidRPr="00084A37">
                    <w:trPr>
                      <w:trHeight w:val="360"/>
                      <w:tblCellSpacing w:w="0" w:type="dxa"/>
                      <w:jc w:val="center"/>
                    </w:trPr>
                    <w:tc>
                      <w:tcPr>
                        <w:tcW w:w="0" w:type="auto"/>
                        <w:shd w:val="clear" w:color="auto" w:fill="C0D0C0"/>
                        <w:vAlign w:val="bottom"/>
                        <w:hideMark/>
                      </w:tcPr>
                      <w:p w:rsidR="00084A37" w:rsidRPr="00084A37" w:rsidRDefault="00084A37" w:rsidP="00084A37">
                        <w:pPr>
                          <w:jc w:val="center"/>
                          <w:rPr>
                            <w:rFonts w:ascii="Arial" w:hAnsi="Arial" w:cs="Arial"/>
                            <w:sz w:val="21"/>
                            <w:szCs w:val="21"/>
                            <w:lang w:val="it-IT" w:eastAsia="it-IT"/>
                          </w:rPr>
                        </w:pPr>
                      </w:p>
                    </w:tc>
                  </w:tr>
                </w:tbl>
                <w:p w:rsidR="00084A37" w:rsidRPr="00084A37" w:rsidRDefault="00084A37" w:rsidP="00084A37">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A37" w:rsidRPr="00084A37">
                    <w:trPr>
                      <w:tblCellSpacing w:w="0" w:type="dxa"/>
                      <w:jc w:val="center"/>
                    </w:trPr>
                    <w:tc>
                      <w:tcPr>
                        <w:tcW w:w="0" w:type="auto"/>
                        <w:vAlign w:val="bottom"/>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24%</w:t>
                        </w:r>
                      </w:p>
                    </w:tc>
                  </w:tr>
                  <w:tr w:rsidR="00084A37" w:rsidRPr="00084A37">
                    <w:trPr>
                      <w:trHeight w:val="360"/>
                      <w:tblCellSpacing w:w="0" w:type="dxa"/>
                      <w:jc w:val="center"/>
                    </w:trPr>
                    <w:tc>
                      <w:tcPr>
                        <w:tcW w:w="0" w:type="auto"/>
                        <w:shd w:val="clear" w:color="auto" w:fill="C0D0C0"/>
                        <w:vAlign w:val="bottom"/>
                        <w:hideMark/>
                      </w:tcPr>
                      <w:p w:rsidR="00084A37" w:rsidRPr="00084A37" w:rsidRDefault="00084A37" w:rsidP="00084A37">
                        <w:pPr>
                          <w:jc w:val="center"/>
                          <w:rPr>
                            <w:rFonts w:ascii="Arial" w:hAnsi="Arial" w:cs="Arial"/>
                            <w:sz w:val="21"/>
                            <w:szCs w:val="21"/>
                            <w:lang w:val="it-IT" w:eastAsia="it-IT"/>
                          </w:rPr>
                        </w:pPr>
                      </w:p>
                    </w:tc>
                  </w:tr>
                </w:tbl>
                <w:p w:rsidR="00084A37" w:rsidRPr="00084A37" w:rsidRDefault="00084A37" w:rsidP="00084A37">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084A37" w:rsidRPr="00084A37">
                    <w:trPr>
                      <w:tblCellSpacing w:w="0" w:type="dxa"/>
                      <w:jc w:val="center"/>
                    </w:trPr>
                    <w:tc>
                      <w:tcPr>
                        <w:tcW w:w="0" w:type="auto"/>
                        <w:vAlign w:val="bottom"/>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12%</w:t>
                        </w:r>
                      </w:p>
                    </w:tc>
                  </w:tr>
                  <w:tr w:rsidR="00084A37" w:rsidRPr="00084A37">
                    <w:trPr>
                      <w:trHeight w:val="180"/>
                      <w:tblCellSpacing w:w="0" w:type="dxa"/>
                      <w:jc w:val="center"/>
                    </w:trPr>
                    <w:tc>
                      <w:tcPr>
                        <w:tcW w:w="0" w:type="auto"/>
                        <w:shd w:val="clear" w:color="auto" w:fill="C0D0C0"/>
                        <w:vAlign w:val="bottom"/>
                        <w:hideMark/>
                      </w:tcPr>
                      <w:p w:rsidR="00084A37" w:rsidRPr="00084A37" w:rsidRDefault="00084A37" w:rsidP="00084A37">
                        <w:pPr>
                          <w:jc w:val="center"/>
                          <w:rPr>
                            <w:rFonts w:ascii="Arial" w:hAnsi="Arial" w:cs="Arial"/>
                            <w:sz w:val="18"/>
                            <w:szCs w:val="21"/>
                            <w:lang w:val="it-IT" w:eastAsia="it-IT"/>
                          </w:rPr>
                        </w:pPr>
                      </w:p>
                    </w:tc>
                  </w:tr>
                </w:tbl>
                <w:p w:rsidR="00084A37" w:rsidRPr="00084A37" w:rsidRDefault="00084A37" w:rsidP="00084A37">
                  <w:pPr>
                    <w:jc w:val="center"/>
                    <w:rPr>
                      <w:rFonts w:ascii="Arial" w:hAnsi="Arial" w:cs="Arial"/>
                      <w:sz w:val="21"/>
                      <w:szCs w:val="21"/>
                      <w:lang w:val="it-IT" w:eastAsia="it-IT"/>
                    </w:rPr>
                  </w:pPr>
                </w:p>
              </w:tc>
            </w:tr>
            <w:tr w:rsidR="00084A37" w:rsidRPr="00084A37">
              <w:trPr>
                <w:tblCellSpacing w:w="15" w:type="dxa"/>
                <w:jc w:val="right"/>
              </w:trPr>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9</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7</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10</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10</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5</w:t>
                  </w:r>
                </w:p>
              </w:tc>
            </w:tr>
            <w:tr w:rsidR="00084A37" w:rsidRPr="00084A37">
              <w:trPr>
                <w:tblCellSpacing w:w="15" w:type="dxa"/>
                <w:jc w:val="right"/>
              </w:trPr>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1</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2</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3</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4</w:t>
                  </w:r>
                </w:p>
              </w:tc>
              <w:tc>
                <w:tcPr>
                  <w:tcW w:w="0" w:type="auto"/>
                  <w:shd w:val="clear" w:color="auto" w:fill="E0E0E0"/>
                  <w:vAlign w:val="center"/>
                  <w:hideMark/>
                </w:tcPr>
                <w:p w:rsidR="00084A37" w:rsidRPr="00084A37" w:rsidRDefault="00084A37" w:rsidP="00084A37">
                  <w:pPr>
                    <w:jc w:val="center"/>
                    <w:rPr>
                      <w:rFonts w:ascii="Arial" w:hAnsi="Arial" w:cs="Arial"/>
                      <w:sz w:val="21"/>
                      <w:szCs w:val="21"/>
                      <w:lang w:val="it-IT" w:eastAsia="it-IT"/>
                    </w:rPr>
                  </w:pPr>
                  <w:r w:rsidRPr="00084A37">
                    <w:rPr>
                      <w:rFonts w:ascii="Arial" w:hAnsi="Arial" w:cs="Arial"/>
                      <w:sz w:val="21"/>
                      <w:szCs w:val="21"/>
                      <w:lang w:val="it-IT" w:eastAsia="it-IT"/>
                    </w:rPr>
                    <w:t>5</w:t>
                  </w:r>
                </w:p>
              </w:tc>
            </w:tr>
          </w:tbl>
          <w:p w:rsidR="00084A37" w:rsidRPr="00084A37" w:rsidRDefault="00084A37" w:rsidP="00084A37">
            <w:pPr>
              <w:rPr>
                <w:lang w:val="it-IT" w:eastAsia="it-IT"/>
              </w:rPr>
            </w:pPr>
          </w:p>
        </w:tc>
      </w:tr>
    </w:tbl>
    <w:p w:rsidR="00E06EBB" w:rsidRDefault="00E06EBB" w:rsidP="00E06EBB">
      <w:pPr>
        <w:pStyle w:val="NormaleWeb"/>
        <w:rPr>
          <w:rFonts w:ascii="Verdana" w:hAnsi="Verdana"/>
          <w:color w:val="000000"/>
          <w:sz w:val="27"/>
          <w:szCs w:val="27"/>
        </w:rPr>
      </w:pPr>
    </w:p>
    <w:p w:rsidR="00E06EBB" w:rsidRDefault="00E06EBB" w:rsidP="00E06EBB">
      <w:pPr>
        <w:pStyle w:val="NormaleWeb"/>
        <w:rPr>
          <w:rFonts w:ascii="Verdana" w:hAnsi="Verdana"/>
          <w:color w:val="000000"/>
          <w:sz w:val="27"/>
          <w:szCs w:val="27"/>
        </w:rPr>
      </w:pPr>
    </w:p>
    <w:p w:rsidR="00E06EBB" w:rsidRDefault="00E06EBB" w:rsidP="00E06EBB">
      <w:pPr>
        <w:pStyle w:val="NormaleWeb"/>
        <w:rPr>
          <w:rFonts w:ascii="Verdana" w:hAnsi="Verdana"/>
          <w:color w:val="000000"/>
          <w:sz w:val="27"/>
          <w:szCs w:val="27"/>
        </w:rPr>
      </w:pPr>
    </w:p>
    <w:p w:rsidR="00E06EBB" w:rsidRDefault="00E06EBB" w:rsidP="00E06EBB">
      <w:pPr>
        <w:pStyle w:val="NormaleWeb"/>
        <w:rPr>
          <w:rFonts w:ascii="Verdana" w:hAnsi="Verdana"/>
          <w:color w:val="000000"/>
          <w:sz w:val="27"/>
          <w:szCs w:val="27"/>
        </w:rPr>
      </w:pPr>
    </w:p>
    <w:p w:rsidR="00E06EBB" w:rsidRDefault="00E06EBB" w:rsidP="00E06EBB">
      <w:pPr>
        <w:pStyle w:val="NormaleWeb"/>
        <w:rPr>
          <w:rFonts w:ascii="Verdana" w:hAnsi="Verdana"/>
          <w:color w:val="000000"/>
          <w:sz w:val="27"/>
          <w:szCs w:val="27"/>
        </w:rPr>
      </w:pPr>
    </w:p>
    <w:p w:rsidR="00E06EBB" w:rsidRDefault="00E06EBB" w:rsidP="00E06EBB">
      <w:pPr>
        <w:pStyle w:val="NormaleWeb"/>
        <w:rPr>
          <w:rFonts w:ascii="Verdana" w:hAnsi="Verdana"/>
          <w:color w:val="000000"/>
          <w:sz w:val="27"/>
          <w:szCs w:val="27"/>
        </w:rPr>
      </w:pPr>
    </w:p>
    <w:p w:rsidR="006D1F20" w:rsidRDefault="006D1F20" w:rsidP="00E06EBB">
      <w:pPr>
        <w:pStyle w:val="NormaleWeb"/>
        <w:rPr>
          <w:rFonts w:ascii="Verdana" w:hAnsi="Verdana"/>
          <w:color w:val="000000"/>
          <w:sz w:val="27"/>
          <w:szCs w:val="27"/>
        </w:rPr>
      </w:pPr>
    </w:p>
    <w:p w:rsidR="006D1F20" w:rsidRDefault="006D1F20" w:rsidP="00E06EBB">
      <w:pPr>
        <w:pStyle w:val="NormaleWeb"/>
        <w:rPr>
          <w:rFonts w:ascii="Verdana" w:hAnsi="Verdana"/>
          <w:color w:val="000000"/>
          <w:sz w:val="27"/>
          <w:szCs w:val="27"/>
        </w:rPr>
      </w:pPr>
    </w:p>
    <w:p w:rsidR="006D1F20" w:rsidRDefault="006D1F20" w:rsidP="00E06EBB">
      <w:pPr>
        <w:pStyle w:val="NormaleWeb"/>
        <w:rPr>
          <w:rFonts w:ascii="Verdana" w:hAnsi="Verdana"/>
          <w:color w:val="000000"/>
          <w:sz w:val="27"/>
          <w:szCs w:val="27"/>
        </w:rPr>
      </w:pPr>
    </w:p>
    <w:p w:rsidR="006D1F20" w:rsidRDefault="006D1F20" w:rsidP="00E06EBB">
      <w:pPr>
        <w:pStyle w:val="NormaleWeb"/>
        <w:rPr>
          <w:rFonts w:ascii="Verdana" w:hAnsi="Verdana"/>
          <w:color w:val="000000"/>
          <w:sz w:val="27"/>
          <w:szCs w:val="27"/>
        </w:rPr>
      </w:pPr>
    </w:p>
    <w:p w:rsidR="008823F0" w:rsidRDefault="008823F0" w:rsidP="00E06EBB">
      <w:pPr>
        <w:pStyle w:val="NormaleWeb"/>
        <w:rPr>
          <w:rFonts w:ascii="Verdana" w:hAnsi="Verdana"/>
          <w:color w:val="000000"/>
          <w:sz w:val="27"/>
          <w:szCs w:val="27"/>
        </w:rPr>
      </w:pPr>
    </w:p>
    <w:p w:rsidR="00E06EBB" w:rsidRDefault="006130E4" w:rsidP="00E06EBB">
      <w:pPr>
        <w:pStyle w:val="NormaleWeb"/>
        <w:rPr>
          <w:rFonts w:ascii="Helvetica" w:hAnsi="Helvetica" w:cs="Helvetica"/>
          <w:b/>
          <w:color w:val="000000"/>
        </w:rPr>
      </w:pPr>
      <w:r>
        <w:rPr>
          <w:rFonts w:ascii="Helvetica" w:hAnsi="Helvetica" w:cs="Helvetica"/>
          <w:b/>
          <w:color w:val="000000"/>
        </w:rPr>
        <w:lastRenderedPageBreak/>
        <w:t>V6</w:t>
      </w:r>
      <w:r w:rsidRPr="006130E4">
        <w:rPr>
          <w:rFonts w:ascii="Helvetica" w:hAnsi="Helvetica" w:cs="Helvetica"/>
          <w:b/>
          <w:color w:val="000000"/>
        </w:rPr>
        <w:t xml:space="preserve"> – Hai successo in tutto quello che fai?</w:t>
      </w:r>
    </w:p>
    <w:p w:rsidR="006130E4" w:rsidRDefault="006130E4" w:rsidP="006130E4">
      <w:pPr>
        <w:pStyle w:val="NormaleWeb"/>
        <w:rPr>
          <w:rFonts w:ascii="Helvetica" w:hAnsi="Helvetica" w:cs="Helvetica"/>
          <w:color w:val="000000"/>
        </w:rPr>
      </w:pPr>
      <w:r w:rsidRPr="00084A37">
        <w:rPr>
          <w:rFonts w:ascii="Helvetica" w:hAnsi="Helvetica" w:cs="Helvetica"/>
          <w:color w:val="000000"/>
        </w:rPr>
        <w:t>Sempre(1), Spesso (2), A volte (3), Raramente (4), Mai (5)</w:t>
      </w:r>
    </w:p>
    <w:tbl>
      <w:tblPr>
        <w:tblW w:w="0" w:type="auto"/>
        <w:tblCellSpacing w:w="15" w:type="dxa"/>
        <w:tblCellMar>
          <w:top w:w="15" w:type="dxa"/>
          <w:left w:w="15" w:type="dxa"/>
          <w:bottom w:w="15" w:type="dxa"/>
          <w:right w:w="15" w:type="dxa"/>
        </w:tblCellMar>
        <w:tblLook w:val="04A0"/>
      </w:tblPr>
      <w:tblGrid>
        <w:gridCol w:w="6388"/>
        <w:gridCol w:w="3049"/>
        <w:gridCol w:w="151"/>
        <w:gridCol w:w="134"/>
      </w:tblGrid>
      <w:tr w:rsidR="006130E4" w:rsidRPr="006130E4" w:rsidTr="006130E4">
        <w:trPr>
          <w:tblCellSpacing w:w="15" w:type="dxa"/>
        </w:trPr>
        <w:tc>
          <w:tcPr>
            <w:tcW w:w="0" w:type="auto"/>
            <w:hideMark/>
          </w:tcPr>
          <w:p w:rsidR="006130E4" w:rsidRPr="006130E4" w:rsidRDefault="006130E4" w:rsidP="006130E4">
            <w:pPr>
              <w:rPr>
                <w:rFonts w:ascii="Arial" w:hAnsi="Arial" w:cs="Arial"/>
                <w:sz w:val="21"/>
                <w:szCs w:val="21"/>
                <w:lang w:val="it-IT" w:eastAsia="it-IT"/>
              </w:rPr>
            </w:pPr>
          </w:p>
          <w:tbl>
            <w:tblPr>
              <w:tblW w:w="629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0"/>
              <w:gridCol w:w="1105"/>
              <w:gridCol w:w="931"/>
              <w:gridCol w:w="1105"/>
              <w:gridCol w:w="954"/>
              <w:gridCol w:w="1292"/>
            </w:tblGrid>
            <w:tr w:rsidR="006130E4" w:rsidRPr="002D2021" w:rsidTr="006130E4">
              <w:trPr>
                <w:trHeight w:val="45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Frequenza</w:t>
                  </w:r>
                  <w:r w:rsidRPr="006130E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proofErr w:type="spellStart"/>
                  <w:r w:rsidRPr="006130E4">
                    <w:rPr>
                      <w:rFonts w:ascii="Arial" w:hAnsi="Arial" w:cs="Arial"/>
                      <w:sz w:val="15"/>
                      <w:szCs w:val="15"/>
                      <w:lang w:val="it-IT" w:eastAsia="it-IT"/>
                    </w:rPr>
                    <w:t>Percent</w:t>
                  </w:r>
                  <w:proofErr w:type="spellEnd"/>
                  <w:r w:rsidRPr="006130E4">
                    <w:rPr>
                      <w:rFonts w:ascii="Arial" w:hAnsi="Arial" w:cs="Arial"/>
                      <w:sz w:val="15"/>
                      <w:szCs w:val="15"/>
                      <w:lang w:val="it-IT" w:eastAsia="it-IT"/>
                    </w:rPr>
                    <w:t>.</w:t>
                  </w:r>
                  <w:r w:rsidRPr="006130E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Frequenza</w:t>
                  </w:r>
                  <w:r w:rsidRPr="006130E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proofErr w:type="spellStart"/>
                  <w:r w:rsidRPr="006130E4">
                    <w:rPr>
                      <w:rFonts w:ascii="Arial" w:hAnsi="Arial" w:cs="Arial"/>
                      <w:sz w:val="15"/>
                      <w:szCs w:val="15"/>
                      <w:lang w:val="it-IT" w:eastAsia="it-IT"/>
                    </w:rPr>
                    <w:t>Percent</w:t>
                  </w:r>
                  <w:proofErr w:type="spellEnd"/>
                  <w:r w:rsidRPr="006130E4">
                    <w:rPr>
                      <w:rFonts w:ascii="Arial" w:hAnsi="Arial" w:cs="Arial"/>
                      <w:sz w:val="15"/>
                      <w:szCs w:val="15"/>
                      <w:lang w:val="it-IT" w:eastAsia="it-IT"/>
                    </w:rPr>
                    <w:t>.</w:t>
                  </w:r>
                  <w:r w:rsidRPr="006130E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 xml:space="preserve">Int. </w:t>
                  </w:r>
                  <w:proofErr w:type="spellStart"/>
                  <w:r w:rsidRPr="006130E4">
                    <w:rPr>
                      <w:rFonts w:ascii="Arial" w:hAnsi="Arial" w:cs="Arial"/>
                      <w:sz w:val="15"/>
                      <w:szCs w:val="15"/>
                      <w:lang w:val="it-IT" w:eastAsia="it-IT"/>
                    </w:rPr>
                    <w:t>Fid</w:t>
                  </w:r>
                  <w:proofErr w:type="spellEnd"/>
                  <w:r w:rsidRPr="006130E4">
                    <w:rPr>
                      <w:rFonts w:ascii="Arial" w:hAnsi="Arial" w:cs="Arial"/>
                      <w:sz w:val="15"/>
                      <w:szCs w:val="15"/>
                      <w:lang w:val="it-IT" w:eastAsia="it-IT"/>
                    </w:rPr>
                    <w:t>. 95%</w:t>
                  </w:r>
                </w:p>
              </w:tc>
            </w:tr>
            <w:tr w:rsidR="006130E4" w:rsidRPr="002D2021" w:rsidTr="006130E4">
              <w:trPr>
                <w:trHeight w:val="31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24%:54%</w:t>
                  </w:r>
                </w:p>
              </w:tc>
            </w:tr>
            <w:tr w:rsidR="006130E4" w:rsidRPr="002D2021" w:rsidTr="006130E4">
              <w:trPr>
                <w:trHeight w:val="31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33%:64%</w:t>
                  </w:r>
                </w:p>
              </w:tc>
            </w:tr>
            <w:tr w:rsidR="006130E4" w:rsidRPr="002D2021" w:rsidTr="006130E4">
              <w:trPr>
                <w:trHeight w:val="31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2%:22%</w:t>
                  </w:r>
                </w:p>
              </w:tc>
            </w:tr>
          </w:tbl>
          <w:p w:rsidR="008823F0" w:rsidRDefault="008823F0" w:rsidP="006130E4">
            <w:pPr>
              <w:rPr>
                <w:rFonts w:ascii="Arial" w:hAnsi="Arial" w:cs="Arial"/>
                <w:sz w:val="21"/>
                <w:szCs w:val="21"/>
                <w:lang w:val="it-IT" w:eastAsia="it-IT"/>
              </w:rPr>
            </w:pPr>
          </w:p>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br/>
            </w:r>
            <w:r w:rsidRPr="006130E4">
              <w:rPr>
                <w:rFonts w:ascii="Arial" w:hAnsi="Arial" w:cs="Arial"/>
                <w:b/>
                <w:bCs/>
                <w:sz w:val="21"/>
                <w:szCs w:val="21"/>
                <w:lang w:val="it-IT" w:eastAsia="it-IT"/>
              </w:rPr>
              <w:t>Campione</w:t>
            </w:r>
            <w:r w:rsidRPr="006130E4">
              <w:rPr>
                <w:rFonts w:ascii="Arial" w:hAnsi="Arial" w:cs="Arial"/>
                <w:sz w:val="21"/>
                <w:szCs w:val="21"/>
                <w:lang w:val="it-IT" w:eastAsia="it-IT"/>
              </w:rPr>
              <w:t>:</w:t>
            </w:r>
            <w:r w:rsidRPr="006130E4">
              <w:rPr>
                <w:rFonts w:ascii="Arial" w:hAnsi="Arial" w:cs="Arial"/>
                <w:sz w:val="21"/>
                <w:szCs w:val="21"/>
                <w:lang w:val="it-IT" w:eastAsia="it-IT"/>
              </w:rPr>
              <w:br/>
              <w:t xml:space="preserve">Numero di </w:t>
            </w:r>
            <w:proofErr w:type="spellStart"/>
            <w:r w:rsidRPr="006130E4">
              <w:rPr>
                <w:rFonts w:ascii="Arial" w:hAnsi="Arial" w:cs="Arial"/>
                <w:sz w:val="21"/>
                <w:szCs w:val="21"/>
                <w:lang w:val="it-IT" w:eastAsia="it-IT"/>
              </w:rPr>
              <w:t>casi=</w:t>
            </w:r>
            <w:proofErr w:type="spellEnd"/>
            <w:r w:rsidRPr="006130E4">
              <w:rPr>
                <w:rFonts w:ascii="Arial" w:hAnsi="Arial" w:cs="Arial"/>
                <w:sz w:val="21"/>
                <w:szCs w:val="21"/>
                <w:lang w:val="it-IT" w:eastAsia="it-IT"/>
              </w:rPr>
              <w:t xml:space="preserve"> 41</w:t>
            </w:r>
            <w:r w:rsidRPr="006130E4">
              <w:rPr>
                <w:rFonts w:ascii="Arial" w:hAnsi="Arial" w:cs="Arial"/>
                <w:sz w:val="21"/>
                <w:szCs w:val="21"/>
                <w:lang w:val="it-IT" w:eastAsia="it-IT"/>
              </w:rPr>
              <w:br/>
              <w:t>Indici di tendenza centrale:</w:t>
            </w:r>
            <w:r w:rsidRPr="006130E4">
              <w:rPr>
                <w:rFonts w:ascii="Arial" w:hAnsi="Arial" w:cs="Arial"/>
                <w:sz w:val="21"/>
                <w:szCs w:val="21"/>
                <w:lang w:val="it-IT" w:eastAsia="it-IT"/>
              </w:rPr>
              <w:br/>
              <w:t>  Moda = 3</w:t>
            </w:r>
            <w:r w:rsidRPr="006130E4">
              <w:rPr>
                <w:rFonts w:ascii="Arial" w:hAnsi="Arial" w:cs="Arial"/>
                <w:sz w:val="21"/>
                <w:szCs w:val="21"/>
                <w:lang w:val="it-IT" w:eastAsia="it-IT"/>
              </w:rPr>
              <w:br/>
              <w:t>  Mediana = 3</w:t>
            </w:r>
            <w:r w:rsidRPr="006130E4">
              <w:rPr>
                <w:rFonts w:ascii="Arial" w:hAnsi="Arial" w:cs="Arial"/>
                <w:sz w:val="21"/>
                <w:szCs w:val="21"/>
                <w:lang w:val="it-IT" w:eastAsia="it-IT"/>
              </w:rPr>
              <w:br/>
              <w:t>  Media = 2.73</w:t>
            </w:r>
            <w:r w:rsidRPr="006130E4">
              <w:rPr>
                <w:rFonts w:ascii="Arial" w:hAnsi="Arial" w:cs="Arial"/>
                <w:sz w:val="21"/>
                <w:szCs w:val="21"/>
                <w:lang w:val="it-IT" w:eastAsia="it-IT"/>
              </w:rPr>
              <w:br/>
              <w:t>Indici di dispersione:</w:t>
            </w:r>
            <w:r w:rsidRPr="006130E4">
              <w:rPr>
                <w:rFonts w:ascii="Arial" w:hAnsi="Arial" w:cs="Arial"/>
                <w:sz w:val="21"/>
                <w:szCs w:val="21"/>
                <w:lang w:val="it-IT" w:eastAsia="it-IT"/>
              </w:rPr>
              <w:br/>
              <w:t>  Squilibrio = 0.41</w:t>
            </w:r>
            <w:r w:rsidRPr="006130E4">
              <w:rPr>
                <w:rFonts w:ascii="Arial" w:hAnsi="Arial" w:cs="Arial"/>
                <w:sz w:val="21"/>
                <w:szCs w:val="21"/>
                <w:lang w:val="it-IT" w:eastAsia="it-IT"/>
              </w:rPr>
              <w:br/>
              <w:t>  Campo di variazione = 2</w:t>
            </w:r>
            <w:r w:rsidRPr="006130E4">
              <w:rPr>
                <w:rFonts w:ascii="Arial" w:hAnsi="Arial" w:cs="Arial"/>
                <w:sz w:val="21"/>
                <w:szCs w:val="21"/>
                <w:lang w:val="it-IT" w:eastAsia="it-IT"/>
              </w:rPr>
              <w:br/>
              <w:t xml:space="preserve">  Differenza </w:t>
            </w:r>
            <w:proofErr w:type="spellStart"/>
            <w:r w:rsidRPr="006130E4">
              <w:rPr>
                <w:rFonts w:ascii="Arial" w:hAnsi="Arial" w:cs="Arial"/>
                <w:sz w:val="21"/>
                <w:szCs w:val="21"/>
                <w:lang w:val="it-IT" w:eastAsia="it-IT"/>
              </w:rPr>
              <w:t>interquartilica</w:t>
            </w:r>
            <w:proofErr w:type="spellEnd"/>
            <w:r w:rsidRPr="006130E4">
              <w:rPr>
                <w:rFonts w:ascii="Arial" w:hAnsi="Arial" w:cs="Arial"/>
                <w:sz w:val="21"/>
                <w:szCs w:val="21"/>
                <w:lang w:val="it-IT" w:eastAsia="it-IT"/>
              </w:rPr>
              <w:t xml:space="preserve"> = 1</w:t>
            </w:r>
            <w:r w:rsidRPr="006130E4">
              <w:rPr>
                <w:rFonts w:ascii="Arial" w:hAnsi="Arial" w:cs="Arial"/>
                <w:sz w:val="21"/>
                <w:szCs w:val="21"/>
                <w:lang w:val="it-IT" w:eastAsia="it-IT"/>
              </w:rPr>
              <w:br/>
              <w:t>  Scarto tipo = 0.66</w:t>
            </w:r>
            <w:r w:rsidRPr="006130E4">
              <w:rPr>
                <w:rFonts w:ascii="Arial" w:hAnsi="Arial" w:cs="Arial"/>
                <w:sz w:val="21"/>
                <w:szCs w:val="21"/>
                <w:lang w:val="it-IT" w:eastAsia="it-IT"/>
              </w:rPr>
              <w:br/>
              <w:t>Indici di forma:</w:t>
            </w:r>
            <w:r w:rsidRPr="006130E4">
              <w:rPr>
                <w:rFonts w:ascii="Arial" w:hAnsi="Arial" w:cs="Arial"/>
                <w:sz w:val="21"/>
                <w:szCs w:val="21"/>
                <w:lang w:val="it-IT" w:eastAsia="it-IT"/>
              </w:rPr>
              <w:br/>
              <w:t>  Asimmetria = 0.36</w:t>
            </w:r>
            <w:r w:rsidRPr="006130E4">
              <w:rPr>
                <w:rFonts w:ascii="Arial" w:hAnsi="Arial" w:cs="Arial"/>
                <w:sz w:val="21"/>
                <w:szCs w:val="21"/>
                <w:lang w:val="it-IT" w:eastAsia="it-IT"/>
              </w:rPr>
              <w:br/>
              <w:t>  </w:t>
            </w:r>
            <w:proofErr w:type="spellStart"/>
            <w:r w:rsidRPr="006130E4">
              <w:rPr>
                <w:rFonts w:ascii="Arial" w:hAnsi="Arial" w:cs="Arial"/>
                <w:sz w:val="21"/>
                <w:szCs w:val="21"/>
                <w:lang w:val="it-IT" w:eastAsia="it-IT"/>
              </w:rPr>
              <w:t>Curtosi</w:t>
            </w:r>
            <w:proofErr w:type="spellEnd"/>
            <w:r w:rsidRPr="006130E4">
              <w:rPr>
                <w:rFonts w:ascii="Arial" w:hAnsi="Arial" w:cs="Arial"/>
                <w:sz w:val="21"/>
                <w:szCs w:val="21"/>
                <w:lang w:val="it-IT" w:eastAsia="it-IT"/>
              </w:rPr>
              <w:t xml:space="preserve"> = -0.78 </w:t>
            </w:r>
          </w:p>
          <w:p w:rsidR="006130E4" w:rsidRPr="006130E4" w:rsidRDefault="006130E4" w:rsidP="006130E4">
            <w:pPr>
              <w:spacing w:before="100" w:beforeAutospacing="1" w:after="100" w:afterAutospacing="1"/>
              <w:rPr>
                <w:rFonts w:ascii="Arial" w:hAnsi="Arial" w:cs="Arial"/>
                <w:sz w:val="21"/>
                <w:szCs w:val="21"/>
                <w:lang w:val="it-IT" w:eastAsia="it-IT"/>
              </w:rPr>
            </w:pPr>
          </w:p>
        </w:tc>
        <w:tc>
          <w:tcPr>
            <w:tcW w:w="4500" w:type="dxa"/>
            <w:hideMark/>
          </w:tcPr>
          <w:p w:rsidR="006130E4" w:rsidRPr="006130E4" w:rsidRDefault="006130E4" w:rsidP="006130E4">
            <w:pPr>
              <w:spacing w:before="100" w:beforeAutospacing="1" w:after="100" w:afterAutospacing="1"/>
              <w:jc w:val="right"/>
              <w:rPr>
                <w:rFonts w:ascii="Arial" w:hAnsi="Arial" w:cs="Arial"/>
                <w:sz w:val="21"/>
                <w:szCs w:val="21"/>
                <w:lang w:val="it-IT" w:eastAsia="it-IT"/>
              </w:rPr>
            </w:pPr>
            <w:r w:rsidRPr="006130E4">
              <w:rPr>
                <w:rFonts w:ascii="Arial" w:hAnsi="Arial" w:cs="Arial"/>
                <w:sz w:val="21"/>
                <w:szCs w:val="21"/>
                <w:lang w:val="it-IT" w:eastAsia="it-IT"/>
              </w:rPr>
              <w:t xml:space="preserve">  </w:t>
            </w:r>
          </w:p>
          <w:tbl>
            <w:tblPr>
              <w:tblW w:w="0" w:type="auto"/>
              <w:jc w:val="right"/>
              <w:tblCellSpacing w:w="15" w:type="dxa"/>
              <w:tblCellMar>
                <w:left w:w="0" w:type="dxa"/>
                <w:right w:w="0" w:type="dxa"/>
              </w:tblCellMar>
              <w:tblLook w:val="04A0"/>
            </w:tblPr>
            <w:tblGrid>
              <w:gridCol w:w="466"/>
              <w:gridCol w:w="451"/>
              <w:gridCol w:w="466"/>
            </w:tblGrid>
            <w:tr w:rsidR="006130E4" w:rsidRPr="006130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39%</w:t>
                        </w:r>
                      </w:p>
                    </w:tc>
                  </w:tr>
                  <w:tr w:rsidR="006130E4" w:rsidRPr="006130E4">
                    <w:trPr>
                      <w:trHeight w:val="585"/>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21"/>
                            <w:szCs w:val="21"/>
                            <w:lang w:val="it-IT" w:eastAsia="it-IT"/>
                          </w:rPr>
                        </w:pPr>
                      </w:p>
                    </w:tc>
                  </w:tr>
                </w:tbl>
                <w:p w:rsidR="006130E4" w:rsidRPr="006130E4" w:rsidRDefault="006130E4" w:rsidP="006130E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49%</w:t>
                        </w:r>
                      </w:p>
                    </w:tc>
                  </w:tr>
                  <w:tr w:rsidR="006130E4" w:rsidRPr="006130E4">
                    <w:trPr>
                      <w:trHeight w:val="735"/>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21"/>
                            <w:szCs w:val="21"/>
                            <w:lang w:val="it-IT" w:eastAsia="it-IT"/>
                          </w:rPr>
                        </w:pPr>
                      </w:p>
                    </w:tc>
                  </w:tr>
                </w:tbl>
                <w:p w:rsidR="006130E4" w:rsidRPr="006130E4" w:rsidRDefault="006130E4" w:rsidP="006130E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12%</w:t>
                        </w:r>
                      </w:p>
                    </w:tc>
                  </w:tr>
                  <w:tr w:rsidR="006130E4" w:rsidRPr="006130E4">
                    <w:trPr>
                      <w:trHeight w:val="180"/>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18"/>
                            <w:szCs w:val="21"/>
                            <w:lang w:val="it-IT" w:eastAsia="it-IT"/>
                          </w:rPr>
                        </w:pPr>
                      </w:p>
                    </w:tc>
                  </w:tr>
                </w:tbl>
                <w:p w:rsidR="006130E4" w:rsidRPr="006130E4" w:rsidRDefault="006130E4" w:rsidP="006130E4">
                  <w:pPr>
                    <w:jc w:val="center"/>
                    <w:rPr>
                      <w:rFonts w:ascii="Arial" w:hAnsi="Arial" w:cs="Arial"/>
                      <w:sz w:val="21"/>
                      <w:szCs w:val="21"/>
                      <w:lang w:val="it-IT" w:eastAsia="it-IT"/>
                    </w:rPr>
                  </w:pPr>
                </w:p>
              </w:tc>
            </w:tr>
            <w:tr w:rsidR="006130E4" w:rsidRPr="006130E4">
              <w:trPr>
                <w:tblCellSpacing w:w="15" w:type="dxa"/>
                <w:jc w:val="right"/>
              </w:trPr>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16</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20</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5</w:t>
                  </w:r>
                </w:p>
              </w:tc>
            </w:tr>
            <w:tr w:rsidR="006130E4" w:rsidRPr="006130E4">
              <w:trPr>
                <w:tblCellSpacing w:w="15" w:type="dxa"/>
                <w:jc w:val="right"/>
              </w:trPr>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2</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3</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4</w:t>
                  </w:r>
                </w:p>
              </w:tc>
            </w:tr>
          </w:tbl>
          <w:p w:rsidR="006130E4" w:rsidRPr="006130E4" w:rsidRDefault="006130E4" w:rsidP="006130E4">
            <w:pPr>
              <w:rPr>
                <w:lang w:val="it-IT" w:eastAsia="it-IT"/>
              </w:rPr>
            </w:pPr>
          </w:p>
        </w:tc>
        <w:tc>
          <w:tcPr>
            <w:tcW w:w="150" w:type="dxa"/>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 </w:t>
            </w:r>
          </w:p>
        </w:tc>
        <w:tc>
          <w:tcPr>
            <w:tcW w:w="0" w:type="auto"/>
            <w:hideMark/>
          </w:tcPr>
          <w:p w:rsidR="006130E4" w:rsidRPr="006130E4" w:rsidRDefault="006130E4" w:rsidP="006130E4">
            <w:pPr>
              <w:spacing w:before="100" w:beforeAutospacing="1" w:after="100" w:afterAutospacing="1"/>
              <w:rPr>
                <w:rFonts w:ascii="Arial" w:hAnsi="Arial" w:cs="Arial"/>
                <w:sz w:val="21"/>
                <w:szCs w:val="21"/>
                <w:lang w:val="it-IT" w:eastAsia="it-IT"/>
              </w:rPr>
            </w:pPr>
            <w:r w:rsidRPr="006130E4">
              <w:rPr>
                <w:rFonts w:ascii="Arial" w:hAnsi="Arial" w:cs="Arial"/>
                <w:sz w:val="21"/>
                <w:szCs w:val="21"/>
                <w:lang w:val="it-IT" w:eastAsia="it-IT"/>
              </w:rPr>
              <w:t xml:space="preserve">  </w:t>
            </w:r>
          </w:p>
          <w:tbl>
            <w:tblPr>
              <w:tblW w:w="0" w:type="auto"/>
              <w:tblCellSpacing w:w="0" w:type="dxa"/>
              <w:tblCellMar>
                <w:top w:w="15" w:type="dxa"/>
                <w:left w:w="15" w:type="dxa"/>
                <w:bottom w:w="15" w:type="dxa"/>
                <w:right w:w="15" w:type="dxa"/>
              </w:tblCellMar>
              <w:tblLook w:val="04A0"/>
            </w:tblPr>
            <w:tblGrid>
              <w:gridCol w:w="36"/>
            </w:tblGrid>
            <w:tr w:rsidR="006130E4" w:rsidRPr="006130E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6130E4" w:rsidRPr="006130E4">
                    <w:trPr>
                      <w:tblCellSpacing w:w="0" w:type="dxa"/>
                    </w:trPr>
                    <w:tc>
                      <w:tcPr>
                        <w:tcW w:w="0" w:type="auto"/>
                        <w:shd w:val="clear" w:color="auto" w:fill="F8F0F8"/>
                        <w:vAlign w:val="center"/>
                        <w:hideMark/>
                      </w:tcPr>
                      <w:p w:rsidR="006130E4" w:rsidRPr="006130E4" w:rsidRDefault="006130E4" w:rsidP="006130E4">
                        <w:pPr>
                          <w:rPr>
                            <w:rFonts w:ascii="Arial" w:hAnsi="Arial" w:cs="Arial"/>
                            <w:sz w:val="21"/>
                            <w:szCs w:val="21"/>
                            <w:lang w:val="it-IT" w:eastAsia="it-IT"/>
                          </w:rPr>
                        </w:pPr>
                      </w:p>
                    </w:tc>
                  </w:tr>
                </w:tbl>
                <w:p w:rsidR="006130E4" w:rsidRPr="006130E4" w:rsidRDefault="006130E4" w:rsidP="006130E4">
                  <w:pPr>
                    <w:rPr>
                      <w:rFonts w:ascii="Arial" w:hAnsi="Arial" w:cs="Arial"/>
                      <w:sz w:val="21"/>
                      <w:szCs w:val="21"/>
                      <w:lang w:val="it-IT" w:eastAsia="it-IT"/>
                    </w:rPr>
                  </w:pPr>
                </w:p>
              </w:tc>
            </w:tr>
          </w:tbl>
          <w:p w:rsidR="006130E4" w:rsidRPr="006130E4" w:rsidRDefault="006130E4" w:rsidP="006130E4">
            <w:pPr>
              <w:rPr>
                <w:lang w:val="it-IT" w:eastAsia="it-IT"/>
              </w:rPr>
            </w:pPr>
          </w:p>
        </w:tc>
      </w:tr>
    </w:tbl>
    <w:p w:rsidR="006130E4" w:rsidRPr="00084A37" w:rsidRDefault="006130E4" w:rsidP="006130E4">
      <w:pPr>
        <w:pStyle w:val="NormaleWeb"/>
        <w:rPr>
          <w:rFonts w:ascii="Helvetica" w:hAnsi="Helvetica" w:cs="Helvetica"/>
          <w:color w:val="000000"/>
        </w:rPr>
      </w:pPr>
    </w:p>
    <w:p w:rsidR="006130E4" w:rsidRPr="006130E4" w:rsidRDefault="006130E4" w:rsidP="00E06EBB">
      <w:pPr>
        <w:pStyle w:val="NormaleWeb"/>
        <w:rPr>
          <w:rFonts w:ascii="Helvetica" w:hAnsi="Helvetica" w:cs="Helvetica"/>
          <w:b/>
          <w:color w:val="000000"/>
        </w:rPr>
      </w:pPr>
    </w:p>
    <w:p w:rsidR="00E06EBB" w:rsidRDefault="00E06EBB" w:rsidP="00E06EBB">
      <w:pPr>
        <w:pStyle w:val="NormaleWeb"/>
        <w:rPr>
          <w:rFonts w:ascii="Verdana" w:hAnsi="Verdana"/>
          <w:color w:val="000000"/>
          <w:sz w:val="27"/>
          <w:szCs w:val="27"/>
        </w:rPr>
      </w:pPr>
    </w:p>
    <w:p w:rsidR="00E06EBB" w:rsidRDefault="00E06EBB" w:rsidP="00E06EBB">
      <w:pPr>
        <w:pStyle w:val="NormaleWeb"/>
        <w:rPr>
          <w:rFonts w:ascii="Verdana" w:hAnsi="Verdana"/>
          <w:color w:val="000000"/>
          <w:sz w:val="27"/>
          <w:szCs w:val="27"/>
        </w:rPr>
      </w:pPr>
    </w:p>
    <w:p w:rsidR="00E06EBB" w:rsidRDefault="00E06EBB" w:rsidP="00E06EBB">
      <w:pPr>
        <w:pStyle w:val="NormaleWeb"/>
        <w:rPr>
          <w:rFonts w:ascii="Verdana" w:hAnsi="Verdana"/>
          <w:color w:val="000000"/>
          <w:sz w:val="27"/>
          <w:szCs w:val="27"/>
        </w:rPr>
      </w:pPr>
    </w:p>
    <w:p w:rsidR="00E06EBB" w:rsidRDefault="00E06EBB" w:rsidP="00E06EBB">
      <w:pPr>
        <w:pStyle w:val="NormaleWeb"/>
        <w:rPr>
          <w:rFonts w:ascii="Verdana" w:hAnsi="Verdana"/>
          <w:color w:val="000000"/>
          <w:sz w:val="27"/>
          <w:szCs w:val="27"/>
        </w:rPr>
      </w:pPr>
    </w:p>
    <w:p w:rsidR="006D1F20" w:rsidRDefault="006D1F20" w:rsidP="00E06EBB">
      <w:pPr>
        <w:pStyle w:val="NormaleWeb"/>
        <w:rPr>
          <w:rFonts w:ascii="Verdana" w:hAnsi="Verdana"/>
          <w:color w:val="000000"/>
          <w:sz w:val="27"/>
          <w:szCs w:val="27"/>
        </w:rPr>
      </w:pPr>
    </w:p>
    <w:p w:rsidR="006D1F20" w:rsidRDefault="006D1F20" w:rsidP="00E06EBB">
      <w:pPr>
        <w:pStyle w:val="NormaleWeb"/>
        <w:rPr>
          <w:rFonts w:ascii="Verdana" w:hAnsi="Verdana"/>
          <w:color w:val="000000"/>
          <w:sz w:val="27"/>
          <w:szCs w:val="27"/>
        </w:rPr>
      </w:pPr>
    </w:p>
    <w:p w:rsidR="006D1F20" w:rsidRDefault="006D1F20" w:rsidP="00E06EBB">
      <w:pPr>
        <w:pStyle w:val="NormaleWeb"/>
        <w:rPr>
          <w:rFonts w:ascii="Verdana" w:hAnsi="Verdana"/>
          <w:color w:val="000000"/>
          <w:sz w:val="27"/>
          <w:szCs w:val="27"/>
        </w:rPr>
      </w:pPr>
    </w:p>
    <w:p w:rsidR="006D1F20" w:rsidRDefault="006D1F20" w:rsidP="00E06EBB">
      <w:pPr>
        <w:pStyle w:val="NormaleWeb"/>
        <w:rPr>
          <w:rFonts w:ascii="Verdana" w:hAnsi="Verdana"/>
          <w:color w:val="000000"/>
          <w:sz w:val="27"/>
          <w:szCs w:val="27"/>
        </w:rPr>
      </w:pPr>
    </w:p>
    <w:p w:rsidR="00E06EBB" w:rsidRDefault="00E06EBB" w:rsidP="00E06EBB">
      <w:pPr>
        <w:pStyle w:val="NormaleWeb"/>
        <w:rPr>
          <w:rFonts w:ascii="Verdana" w:hAnsi="Verdana"/>
          <w:color w:val="000000"/>
          <w:sz w:val="27"/>
          <w:szCs w:val="27"/>
        </w:rPr>
      </w:pPr>
    </w:p>
    <w:p w:rsidR="008823F0" w:rsidRDefault="008823F0" w:rsidP="00E06EBB">
      <w:pPr>
        <w:pStyle w:val="NormaleWeb"/>
        <w:rPr>
          <w:rFonts w:ascii="Verdana" w:hAnsi="Verdana"/>
          <w:color w:val="000000"/>
          <w:sz w:val="27"/>
          <w:szCs w:val="27"/>
        </w:rPr>
      </w:pPr>
    </w:p>
    <w:p w:rsid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r w:rsidRPr="006130E4">
        <w:rPr>
          <w:b/>
        </w:rPr>
        <w:lastRenderedPageBreak/>
        <w:t>V7</w:t>
      </w:r>
      <w:r>
        <w:rPr>
          <w:b/>
        </w:rPr>
        <w:t xml:space="preserve"> – Ti senti apprezzato dalla tua famiglia?</w:t>
      </w:r>
    </w:p>
    <w:p w:rsid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130E4" w:rsidRP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r w:rsidRPr="00084A37">
        <w:rPr>
          <w:rFonts w:cs="Helvetica"/>
          <w:szCs w:val="24"/>
        </w:rPr>
        <w:t>Sempre(1), Spesso (2), A volte (3), Raramente (4), Mai (5)</w:t>
      </w:r>
    </w:p>
    <w:p w:rsidR="00A80588" w:rsidRDefault="00A80588"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tbl>
      <w:tblPr>
        <w:tblW w:w="0" w:type="auto"/>
        <w:tblCellSpacing w:w="15" w:type="dxa"/>
        <w:tblCellMar>
          <w:top w:w="15" w:type="dxa"/>
          <w:left w:w="15" w:type="dxa"/>
          <w:bottom w:w="15" w:type="dxa"/>
          <w:right w:w="15" w:type="dxa"/>
        </w:tblCellMar>
        <w:tblLook w:val="04A0"/>
      </w:tblPr>
      <w:tblGrid>
        <w:gridCol w:w="6252"/>
        <w:gridCol w:w="3470"/>
      </w:tblGrid>
      <w:tr w:rsidR="006130E4" w:rsidRPr="006130E4" w:rsidTr="006130E4">
        <w:trPr>
          <w:tblCellSpacing w:w="15" w:type="dxa"/>
        </w:trPr>
        <w:tc>
          <w:tcPr>
            <w:tcW w:w="0" w:type="auto"/>
            <w:hideMark/>
          </w:tcPr>
          <w:p w:rsidR="006130E4" w:rsidRPr="006130E4" w:rsidRDefault="006130E4" w:rsidP="006130E4">
            <w:pPr>
              <w:rPr>
                <w:rFonts w:ascii="Arial" w:hAnsi="Arial" w:cs="Arial"/>
                <w:sz w:val="21"/>
                <w:szCs w:val="21"/>
                <w:lang w:val="it-IT" w:eastAsia="it-IT"/>
              </w:rPr>
            </w:pPr>
          </w:p>
          <w:tbl>
            <w:tblPr>
              <w:tblW w:w="616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2"/>
              <w:gridCol w:w="1081"/>
              <w:gridCol w:w="910"/>
              <w:gridCol w:w="1081"/>
              <w:gridCol w:w="933"/>
              <w:gridCol w:w="1264"/>
            </w:tblGrid>
            <w:tr w:rsidR="006130E4" w:rsidRPr="002D2021" w:rsidTr="006130E4">
              <w:trPr>
                <w:trHeight w:val="4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Frequenza</w:t>
                  </w:r>
                  <w:r w:rsidRPr="006130E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proofErr w:type="spellStart"/>
                  <w:r w:rsidRPr="006130E4">
                    <w:rPr>
                      <w:rFonts w:ascii="Arial" w:hAnsi="Arial" w:cs="Arial"/>
                      <w:sz w:val="15"/>
                      <w:szCs w:val="15"/>
                      <w:lang w:val="it-IT" w:eastAsia="it-IT"/>
                    </w:rPr>
                    <w:t>Percent</w:t>
                  </w:r>
                  <w:proofErr w:type="spellEnd"/>
                  <w:r w:rsidRPr="006130E4">
                    <w:rPr>
                      <w:rFonts w:ascii="Arial" w:hAnsi="Arial" w:cs="Arial"/>
                      <w:sz w:val="15"/>
                      <w:szCs w:val="15"/>
                      <w:lang w:val="it-IT" w:eastAsia="it-IT"/>
                    </w:rPr>
                    <w:t>.</w:t>
                  </w:r>
                  <w:r w:rsidRPr="006130E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Frequenza</w:t>
                  </w:r>
                  <w:r w:rsidRPr="006130E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proofErr w:type="spellStart"/>
                  <w:r w:rsidRPr="006130E4">
                    <w:rPr>
                      <w:rFonts w:ascii="Arial" w:hAnsi="Arial" w:cs="Arial"/>
                      <w:sz w:val="15"/>
                      <w:szCs w:val="15"/>
                      <w:lang w:val="it-IT" w:eastAsia="it-IT"/>
                    </w:rPr>
                    <w:t>Percent</w:t>
                  </w:r>
                  <w:proofErr w:type="spellEnd"/>
                  <w:r w:rsidRPr="006130E4">
                    <w:rPr>
                      <w:rFonts w:ascii="Arial" w:hAnsi="Arial" w:cs="Arial"/>
                      <w:sz w:val="15"/>
                      <w:szCs w:val="15"/>
                      <w:lang w:val="it-IT" w:eastAsia="it-IT"/>
                    </w:rPr>
                    <w:t>.</w:t>
                  </w:r>
                  <w:r w:rsidRPr="006130E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 xml:space="preserve">Int. </w:t>
                  </w:r>
                  <w:proofErr w:type="spellStart"/>
                  <w:r w:rsidRPr="006130E4">
                    <w:rPr>
                      <w:rFonts w:ascii="Arial" w:hAnsi="Arial" w:cs="Arial"/>
                      <w:sz w:val="15"/>
                      <w:szCs w:val="15"/>
                      <w:lang w:val="it-IT" w:eastAsia="it-IT"/>
                    </w:rPr>
                    <w:t>Fid</w:t>
                  </w:r>
                  <w:proofErr w:type="spellEnd"/>
                  <w:r w:rsidRPr="006130E4">
                    <w:rPr>
                      <w:rFonts w:ascii="Arial" w:hAnsi="Arial" w:cs="Arial"/>
                      <w:sz w:val="15"/>
                      <w:szCs w:val="15"/>
                      <w:lang w:val="it-IT" w:eastAsia="it-IT"/>
                    </w:rPr>
                    <w:t>. 95%</w:t>
                  </w:r>
                </w:p>
              </w:tc>
            </w:tr>
            <w:tr w:rsidR="006130E4" w:rsidRPr="002D2021" w:rsidTr="006130E4">
              <w:trPr>
                <w:trHeight w:val="2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7%:32%</w:t>
                  </w:r>
                </w:p>
              </w:tc>
            </w:tr>
            <w:tr w:rsidR="006130E4" w:rsidRPr="002D2021" w:rsidTr="006130E4">
              <w:trPr>
                <w:trHeight w:val="2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29%:59%</w:t>
                  </w:r>
                </w:p>
              </w:tc>
            </w:tr>
            <w:tr w:rsidR="006130E4" w:rsidRPr="002D2021" w:rsidTr="006130E4">
              <w:trPr>
                <w:trHeight w:val="2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13%:40%</w:t>
                  </w:r>
                </w:p>
              </w:tc>
            </w:tr>
            <w:tr w:rsidR="006130E4" w:rsidRPr="002D2021" w:rsidTr="006130E4">
              <w:trPr>
                <w:trHeight w:val="2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1%:19%</w:t>
                  </w:r>
                </w:p>
              </w:tc>
            </w:tr>
          </w:tbl>
          <w:p w:rsidR="008823F0" w:rsidRDefault="008823F0" w:rsidP="006130E4">
            <w:pPr>
              <w:rPr>
                <w:rFonts w:ascii="Arial" w:hAnsi="Arial" w:cs="Arial"/>
                <w:sz w:val="21"/>
                <w:szCs w:val="21"/>
                <w:lang w:val="it-IT" w:eastAsia="it-IT"/>
              </w:rPr>
            </w:pPr>
          </w:p>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br/>
            </w:r>
            <w:r w:rsidRPr="006130E4">
              <w:rPr>
                <w:rFonts w:ascii="Arial" w:hAnsi="Arial" w:cs="Arial"/>
                <w:b/>
                <w:bCs/>
                <w:sz w:val="21"/>
                <w:szCs w:val="21"/>
                <w:lang w:val="it-IT" w:eastAsia="it-IT"/>
              </w:rPr>
              <w:t>Campione</w:t>
            </w:r>
            <w:r w:rsidRPr="006130E4">
              <w:rPr>
                <w:rFonts w:ascii="Arial" w:hAnsi="Arial" w:cs="Arial"/>
                <w:sz w:val="21"/>
                <w:szCs w:val="21"/>
                <w:lang w:val="it-IT" w:eastAsia="it-IT"/>
              </w:rPr>
              <w:t>:</w:t>
            </w:r>
            <w:r w:rsidRPr="006130E4">
              <w:rPr>
                <w:rFonts w:ascii="Arial" w:hAnsi="Arial" w:cs="Arial"/>
                <w:sz w:val="21"/>
                <w:szCs w:val="21"/>
                <w:lang w:val="it-IT" w:eastAsia="it-IT"/>
              </w:rPr>
              <w:br/>
              <w:t xml:space="preserve">Numero di </w:t>
            </w:r>
            <w:proofErr w:type="spellStart"/>
            <w:r w:rsidRPr="006130E4">
              <w:rPr>
                <w:rFonts w:ascii="Arial" w:hAnsi="Arial" w:cs="Arial"/>
                <w:sz w:val="21"/>
                <w:szCs w:val="21"/>
                <w:lang w:val="it-IT" w:eastAsia="it-IT"/>
              </w:rPr>
              <w:t>casi=</w:t>
            </w:r>
            <w:proofErr w:type="spellEnd"/>
            <w:r w:rsidRPr="006130E4">
              <w:rPr>
                <w:rFonts w:ascii="Arial" w:hAnsi="Arial" w:cs="Arial"/>
                <w:sz w:val="21"/>
                <w:szCs w:val="21"/>
                <w:lang w:val="it-IT" w:eastAsia="it-IT"/>
              </w:rPr>
              <w:t xml:space="preserve"> 41</w:t>
            </w:r>
            <w:r w:rsidRPr="006130E4">
              <w:rPr>
                <w:rFonts w:ascii="Arial" w:hAnsi="Arial" w:cs="Arial"/>
                <w:sz w:val="21"/>
                <w:szCs w:val="21"/>
                <w:lang w:val="it-IT" w:eastAsia="it-IT"/>
              </w:rPr>
              <w:br/>
              <w:t>Indici di tendenza centrale:</w:t>
            </w:r>
            <w:r w:rsidRPr="006130E4">
              <w:rPr>
                <w:rFonts w:ascii="Arial" w:hAnsi="Arial" w:cs="Arial"/>
                <w:sz w:val="21"/>
                <w:szCs w:val="21"/>
                <w:lang w:val="it-IT" w:eastAsia="it-IT"/>
              </w:rPr>
              <w:br/>
              <w:t>  Moda = 2</w:t>
            </w:r>
            <w:r w:rsidRPr="006130E4">
              <w:rPr>
                <w:rFonts w:ascii="Arial" w:hAnsi="Arial" w:cs="Arial"/>
                <w:sz w:val="21"/>
                <w:szCs w:val="21"/>
                <w:lang w:val="it-IT" w:eastAsia="it-IT"/>
              </w:rPr>
              <w:br/>
              <w:t>  Mediana = 2</w:t>
            </w:r>
            <w:r w:rsidRPr="006130E4">
              <w:rPr>
                <w:rFonts w:ascii="Arial" w:hAnsi="Arial" w:cs="Arial"/>
                <w:sz w:val="21"/>
                <w:szCs w:val="21"/>
                <w:lang w:val="it-IT" w:eastAsia="it-IT"/>
              </w:rPr>
              <w:br/>
              <w:t>  Media = 2.27</w:t>
            </w:r>
            <w:r w:rsidRPr="006130E4">
              <w:rPr>
                <w:rFonts w:ascii="Arial" w:hAnsi="Arial" w:cs="Arial"/>
                <w:sz w:val="21"/>
                <w:szCs w:val="21"/>
                <w:lang w:val="it-IT" w:eastAsia="it-IT"/>
              </w:rPr>
              <w:br/>
              <w:t>Indici di dispersione:</w:t>
            </w:r>
            <w:r w:rsidRPr="006130E4">
              <w:rPr>
                <w:rFonts w:ascii="Arial" w:hAnsi="Arial" w:cs="Arial"/>
                <w:sz w:val="21"/>
                <w:szCs w:val="21"/>
                <w:lang w:val="it-IT" w:eastAsia="it-IT"/>
              </w:rPr>
              <w:br/>
              <w:t>  Squilibrio = 0.31</w:t>
            </w:r>
            <w:r w:rsidRPr="006130E4">
              <w:rPr>
                <w:rFonts w:ascii="Arial" w:hAnsi="Arial" w:cs="Arial"/>
                <w:sz w:val="21"/>
                <w:szCs w:val="21"/>
                <w:lang w:val="it-IT" w:eastAsia="it-IT"/>
              </w:rPr>
              <w:br/>
              <w:t>  Campo di variazione = 3</w:t>
            </w:r>
            <w:r w:rsidRPr="006130E4">
              <w:rPr>
                <w:rFonts w:ascii="Arial" w:hAnsi="Arial" w:cs="Arial"/>
                <w:sz w:val="21"/>
                <w:szCs w:val="21"/>
                <w:lang w:val="it-IT" w:eastAsia="it-IT"/>
              </w:rPr>
              <w:br/>
              <w:t xml:space="preserve">  Differenza </w:t>
            </w:r>
            <w:proofErr w:type="spellStart"/>
            <w:r w:rsidRPr="006130E4">
              <w:rPr>
                <w:rFonts w:ascii="Arial" w:hAnsi="Arial" w:cs="Arial"/>
                <w:sz w:val="21"/>
                <w:szCs w:val="21"/>
                <w:lang w:val="it-IT" w:eastAsia="it-IT"/>
              </w:rPr>
              <w:t>interquartilica</w:t>
            </w:r>
            <w:proofErr w:type="spellEnd"/>
            <w:r w:rsidRPr="006130E4">
              <w:rPr>
                <w:rFonts w:ascii="Arial" w:hAnsi="Arial" w:cs="Arial"/>
                <w:sz w:val="21"/>
                <w:szCs w:val="21"/>
                <w:lang w:val="it-IT" w:eastAsia="it-IT"/>
              </w:rPr>
              <w:t xml:space="preserve"> = 1</w:t>
            </w:r>
            <w:r w:rsidRPr="006130E4">
              <w:rPr>
                <w:rFonts w:ascii="Arial" w:hAnsi="Arial" w:cs="Arial"/>
                <w:sz w:val="21"/>
                <w:szCs w:val="21"/>
                <w:lang w:val="it-IT" w:eastAsia="it-IT"/>
              </w:rPr>
              <w:br/>
              <w:t>  Scarto tipo = 0.88</w:t>
            </w:r>
            <w:r w:rsidRPr="006130E4">
              <w:rPr>
                <w:rFonts w:ascii="Arial" w:hAnsi="Arial" w:cs="Arial"/>
                <w:sz w:val="21"/>
                <w:szCs w:val="21"/>
                <w:lang w:val="it-IT" w:eastAsia="it-IT"/>
              </w:rPr>
              <w:br/>
              <w:t>Indici di forma:</w:t>
            </w:r>
            <w:r w:rsidRPr="006130E4">
              <w:rPr>
                <w:rFonts w:ascii="Arial" w:hAnsi="Arial" w:cs="Arial"/>
                <w:sz w:val="21"/>
                <w:szCs w:val="21"/>
                <w:lang w:val="it-IT" w:eastAsia="it-IT"/>
              </w:rPr>
              <w:br/>
              <w:t>  Asimmetria = 0.3</w:t>
            </w:r>
            <w:r w:rsidRPr="006130E4">
              <w:rPr>
                <w:rFonts w:ascii="Arial" w:hAnsi="Arial" w:cs="Arial"/>
                <w:sz w:val="21"/>
                <w:szCs w:val="21"/>
                <w:lang w:val="it-IT" w:eastAsia="it-IT"/>
              </w:rPr>
              <w:br/>
              <w:t>  </w:t>
            </w:r>
            <w:proofErr w:type="spellStart"/>
            <w:r w:rsidRPr="006130E4">
              <w:rPr>
                <w:rFonts w:ascii="Arial" w:hAnsi="Arial" w:cs="Arial"/>
                <w:sz w:val="21"/>
                <w:szCs w:val="21"/>
                <w:lang w:val="it-IT" w:eastAsia="it-IT"/>
              </w:rPr>
              <w:t>Curtosi</w:t>
            </w:r>
            <w:proofErr w:type="spellEnd"/>
            <w:r w:rsidRPr="006130E4">
              <w:rPr>
                <w:rFonts w:ascii="Arial" w:hAnsi="Arial" w:cs="Arial"/>
                <w:sz w:val="21"/>
                <w:szCs w:val="21"/>
                <w:lang w:val="it-IT" w:eastAsia="it-IT"/>
              </w:rPr>
              <w:t xml:space="preserve"> = -0.61 </w:t>
            </w:r>
          </w:p>
          <w:p w:rsidR="006130E4" w:rsidRPr="006130E4" w:rsidRDefault="006130E4" w:rsidP="006130E4">
            <w:pPr>
              <w:spacing w:before="100" w:beforeAutospacing="1" w:after="100" w:afterAutospacing="1"/>
              <w:rPr>
                <w:rFonts w:ascii="Arial" w:hAnsi="Arial" w:cs="Arial"/>
                <w:sz w:val="21"/>
                <w:szCs w:val="21"/>
                <w:lang w:val="it-IT" w:eastAsia="it-IT"/>
              </w:rPr>
            </w:pPr>
          </w:p>
        </w:tc>
        <w:tc>
          <w:tcPr>
            <w:tcW w:w="4500" w:type="dxa"/>
            <w:hideMark/>
          </w:tcPr>
          <w:p w:rsidR="006130E4" w:rsidRPr="006130E4" w:rsidRDefault="006130E4" w:rsidP="006130E4">
            <w:pPr>
              <w:spacing w:before="100" w:beforeAutospacing="1" w:after="100" w:afterAutospacing="1"/>
              <w:jc w:val="right"/>
              <w:rPr>
                <w:rFonts w:ascii="Arial" w:hAnsi="Arial" w:cs="Arial"/>
                <w:sz w:val="21"/>
                <w:szCs w:val="21"/>
                <w:lang w:val="it-IT" w:eastAsia="it-IT"/>
              </w:rPr>
            </w:pPr>
            <w:r w:rsidRPr="006130E4">
              <w:rPr>
                <w:rFonts w:ascii="Arial" w:hAnsi="Arial" w:cs="Arial"/>
                <w:sz w:val="21"/>
                <w:szCs w:val="21"/>
                <w:lang w:val="it-IT" w:eastAsia="it-IT"/>
              </w:rPr>
              <w:t xml:space="preserve">  </w:t>
            </w:r>
          </w:p>
          <w:tbl>
            <w:tblPr>
              <w:tblW w:w="0" w:type="auto"/>
              <w:jc w:val="right"/>
              <w:tblCellSpacing w:w="15" w:type="dxa"/>
              <w:tblCellMar>
                <w:left w:w="0" w:type="dxa"/>
                <w:right w:w="0" w:type="dxa"/>
              </w:tblCellMar>
              <w:tblLook w:val="04A0"/>
            </w:tblPr>
            <w:tblGrid>
              <w:gridCol w:w="466"/>
              <w:gridCol w:w="451"/>
              <w:gridCol w:w="451"/>
              <w:gridCol w:w="466"/>
            </w:tblGrid>
            <w:tr w:rsidR="006130E4" w:rsidRPr="006130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20%</w:t>
                        </w:r>
                      </w:p>
                    </w:tc>
                  </w:tr>
                  <w:tr w:rsidR="006130E4" w:rsidRPr="006130E4">
                    <w:trPr>
                      <w:trHeight w:val="300"/>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21"/>
                            <w:szCs w:val="21"/>
                            <w:lang w:val="it-IT" w:eastAsia="it-IT"/>
                          </w:rPr>
                        </w:pPr>
                      </w:p>
                    </w:tc>
                  </w:tr>
                </w:tbl>
                <w:p w:rsidR="006130E4" w:rsidRPr="006130E4" w:rsidRDefault="006130E4" w:rsidP="006130E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44%</w:t>
                        </w:r>
                      </w:p>
                    </w:tc>
                  </w:tr>
                  <w:tr w:rsidR="006130E4" w:rsidRPr="006130E4">
                    <w:trPr>
                      <w:trHeight w:val="660"/>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21"/>
                            <w:szCs w:val="21"/>
                            <w:lang w:val="it-IT" w:eastAsia="it-IT"/>
                          </w:rPr>
                        </w:pPr>
                      </w:p>
                    </w:tc>
                  </w:tr>
                </w:tbl>
                <w:p w:rsidR="006130E4" w:rsidRPr="006130E4" w:rsidRDefault="006130E4" w:rsidP="006130E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27%</w:t>
                        </w:r>
                      </w:p>
                    </w:tc>
                  </w:tr>
                  <w:tr w:rsidR="006130E4" w:rsidRPr="006130E4">
                    <w:trPr>
                      <w:trHeight w:val="405"/>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21"/>
                            <w:szCs w:val="21"/>
                            <w:lang w:val="it-IT" w:eastAsia="it-IT"/>
                          </w:rPr>
                        </w:pPr>
                      </w:p>
                    </w:tc>
                  </w:tr>
                </w:tbl>
                <w:p w:rsidR="006130E4" w:rsidRPr="006130E4" w:rsidRDefault="006130E4" w:rsidP="006130E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10%</w:t>
                        </w:r>
                      </w:p>
                    </w:tc>
                  </w:tr>
                  <w:tr w:rsidR="006130E4" w:rsidRPr="006130E4">
                    <w:trPr>
                      <w:trHeight w:val="150"/>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16"/>
                            <w:szCs w:val="21"/>
                            <w:lang w:val="it-IT" w:eastAsia="it-IT"/>
                          </w:rPr>
                        </w:pPr>
                      </w:p>
                    </w:tc>
                  </w:tr>
                </w:tbl>
                <w:p w:rsidR="006130E4" w:rsidRPr="006130E4" w:rsidRDefault="006130E4" w:rsidP="006130E4">
                  <w:pPr>
                    <w:jc w:val="center"/>
                    <w:rPr>
                      <w:rFonts w:ascii="Arial" w:hAnsi="Arial" w:cs="Arial"/>
                      <w:sz w:val="21"/>
                      <w:szCs w:val="21"/>
                      <w:lang w:val="it-IT" w:eastAsia="it-IT"/>
                    </w:rPr>
                  </w:pPr>
                </w:p>
              </w:tc>
            </w:tr>
            <w:tr w:rsidR="006130E4" w:rsidRPr="006130E4">
              <w:trPr>
                <w:tblCellSpacing w:w="15" w:type="dxa"/>
                <w:jc w:val="right"/>
              </w:trPr>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8</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18</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11</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4</w:t>
                  </w:r>
                </w:p>
              </w:tc>
            </w:tr>
            <w:tr w:rsidR="006130E4" w:rsidRPr="006130E4">
              <w:trPr>
                <w:tblCellSpacing w:w="15" w:type="dxa"/>
                <w:jc w:val="right"/>
              </w:trPr>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1</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2</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3</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4</w:t>
                  </w:r>
                </w:p>
              </w:tc>
            </w:tr>
          </w:tbl>
          <w:p w:rsidR="006130E4" w:rsidRPr="006130E4" w:rsidRDefault="006130E4" w:rsidP="006130E4">
            <w:pPr>
              <w:rPr>
                <w:lang w:val="it-IT" w:eastAsia="it-IT"/>
              </w:rPr>
            </w:pPr>
          </w:p>
        </w:tc>
      </w:tr>
    </w:tbl>
    <w:p w:rsid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r>
        <w:rPr>
          <w:b/>
        </w:rPr>
        <w:lastRenderedPageBreak/>
        <w:t>V8- Sei un membro importante della tua famiglia?</w:t>
      </w:r>
    </w:p>
    <w:p w:rsidR="006130E4" w:rsidRP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rPr>
      </w:pPr>
    </w:p>
    <w:p w:rsid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r w:rsidRPr="00084A37">
        <w:rPr>
          <w:rFonts w:cs="Helvetica"/>
          <w:szCs w:val="24"/>
        </w:rPr>
        <w:t>Sempre(1), Spesso (2), A volte (3), Raramente (4), Mai (5)</w:t>
      </w:r>
    </w:p>
    <w:p w:rsid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p>
    <w:tbl>
      <w:tblPr>
        <w:tblW w:w="0" w:type="auto"/>
        <w:tblCellSpacing w:w="15" w:type="dxa"/>
        <w:tblCellMar>
          <w:top w:w="15" w:type="dxa"/>
          <w:left w:w="15" w:type="dxa"/>
          <w:bottom w:w="15" w:type="dxa"/>
          <w:right w:w="15" w:type="dxa"/>
        </w:tblCellMar>
        <w:tblLook w:val="04A0"/>
      </w:tblPr>
      <w:tblGrid>
        <w:gridCol w:w="6509"/>
        <w:gridCol w:w="3213"/>
      </w:tblGrid>
      <w:tr w:rsidR="006130E4" w:rsidRPr="006130E4" w:rsidTr="006130E4">
        <w:trPr>
          <w:tblCellSpacing w:w="15" w:type="dxa"/>
        </w:trPr>
        <w:tc>
          <w:tcPr>
            <w:tcW w:w="0" w:type="auto"/>
            <w:hideMark/>
          </w:tcPr>
          <w:p w:rsidR="006130E4" w:rsidRPr="006130E4" w:rsidRDefault="006130E4" w:rsidP="006130E4">
            <w:pPr>
              <w:rPr>
                <w:rFonts w:ascii="Arial" w:hAnsi="Arial" w:cs="Arial"/>
                <w:sz w:val="21"/>
                <w:szCs w:val="21"/>
                <w:lang w:val="it-IT" w:eastAsia="it-IT"/>
              </w:rPr>
            </w:pPr>
          </w:p>
          <w:tbl>
            <w:tblPr>
              <w:tblW w:w="641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9"/>
              <w:gridCol w:w="1126"/>
              <w:gridCol w:w="948"/>
              <w:gridCol w:w="1126"/>
              <w:gridCol w:w="972"/>
              <w:gridCol w:w="1317"/>
            </w:tblGrid>
            <w:tr w:rsidR="006130E4" w:rsidRPr="002D2021" w:rsidTr="006130E4">
              <w:trPr>
                <w:trHeight w:val="4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Frequenza</w:t>
                  </w:r>
                  <w:r w:rsidRPr="006130E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proofErr w:type="spellStart"/>
                  <w:r w:rsidRPr="006130E4">
                    <w:rPr>
                      <w:rFonts w:ascii="Arial" w:hAnsi="Arial" w:cs="Arial"/>
                      <w:sz w:val="15"/>
                      <w:szCs w:val="15"/>
                      <w:lang w:val="it-IT" w:eastAsia="it-IT"/>
                    </w:rPr>
                    <w:t>Percent</w:t>
                  </w:r>
                  <w:proofErr w:type="spellEnd"/>
                  <w:r w:rsidRPr="006130E4">
                    <w:rPr>
                      <w:rFonts w:ascii="Arial" w:hAnsi="Arial" w:cs="Arial"/>
                      <w:sz w:val="15"/>
                      <w:szCs w:val="15"/>
                      <w:lang w:val="it-IT" w:eastAsia="it-IT"/>
                    </w:rPr>
                    <w:t>.</w:t>
                  </w:r>
                  <w:r w:rsidRPr="006130E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Frequenza</w:t>
                  </w:r>
                  <w:r w:rsidRPr="006130E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proofErr w:type="spellStart"/>
                  <w:r w:rsidRPr="006130E4">
                    <w:rPr>
                      <w:rFonts w:ascii="Arial" w:hAnsi="Arial" w:cs="Arial"/>
                      <w:sz w:val="15"/>
                      <w:szCs w:val="15"/>
                      <w:lang w:val="it-IT" w:eastAsia="it-IT"/>
                    </w:rPr>
                    <w:t>Percent</w:t>
                  </w:r>
                  <w:proofErr w:type="spellEnd"/>
                  <w:r w:rsidRPr="006130E4">
                    <w:rPr>
                      <w:rFonts w:ascii="Arial" w:hAnsi="Arial" w:cs="Arial"/>
                      <w:sz w:val="15"/>
                      <w:szCs w:val="15"/>
                      <w:lang w:val="it-IT" w:eastAsia="it-IT"/>
                    </w:rPr>
                    <w:t>.</w:t>
                  </w:r>
                  <w:r w:rsidRPr="006130E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 xml:space="preserve">Int. </w:t>
                  </w:r>
                  <w:proofErr w:type="spellStart"/>
                  <w:r w:rsidRPr="006130E4">
                    <w:rPr>
                      <w:rFonts w:ascii="Arial" w:hAnsi="Arial" w:cs="Arial"/>
                      <w:sz w:val="15"/>
                      <w:szCs w:val="15"/>
                      <w:lang w:val="it-IT" w:eastAsia="it-IT"/>
                    </w:rPr>
                    <w:t>Fid</w:t>
                  </w:r>
                  <w:proofErr w:type="spellEnd"/>
                  <w:r w:rsidRPr="006130E4">
                    <w:rPr>
                      <w:rFonts w:ascii="Arial" w:hAnsi="Arial" w:cs="Arial"/>
                      <w:sz w:val="15"/>
                      <w:szCs w:val="15"/>
                      <w:lang w:val="it-IT" w:eastAsia="it-IT"/>
                    </w:rPr>
                    <w:t>. 95%</w:t>
                  </w:r>
                </w:p>
              </w:tc>
            </w:tr>
            <w:tr w:rsidR="006130E4" w:rsidRPr="002D2021" w:rsidTr="006130E4">
              <w:trPr>
                <w:trHeight w:val="3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24%:54%</w:t>
                  </w:r>
                </w:p>
              </w:tc>
            </w:tr>
            <w:tr w:rsidR="006130E4" w:rsidRPr="002D2021" w:rsidTr="006130E4">
              <w:trPr>
                <w:trHeight w:val="31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36%:67%</w:t>
                  </w:r>
                </w:p>
              </w:tc>
            </w:tr>
            <w:tr w:rsidR="006130E4" w:rsidRPr="002D2021" w:rsidTr="006130E4">
              <w:trPr>
                <w:trHeight w:val="31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0%:15%</w:t>
                  </w:r>
                </w:p>
              </w:tc>
            </w:tr>
            <w:tr w:rsidR="006130E4" w:rsidRPr="002D2021" w:rsidTr="006130E4">
              <w:trPr>
                <w:trHeight w:val="31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0%:10%</w:t>
                  </w:r>
                </w:p>
              </w:tc>
            </w:tr>
          </w:tbl>
          <w:p w:rsidR="008823F0" w:rsidRDefault="008823F0" w:rsidP="006130E4">
            <w:pPr>
              <w:rPr>
                <w:rFonts w:ascii="Arial" w:hAnsi="Arial" w:cs="Arial"/>
                <w:sz w:val="21"/>
                <w:szCs w:val="21"/>
                <w:lang w:val="it-IT" w:eastAsia="it-IT"/>
              </w:rPr>
            </w:pPr>
          </w:p>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br/>
            </w:r>
            <w:r w:rsidRPr="006130E4">
              <w:rPr>
                <w:rFonts w:ascii="Arial" w:hAnsi="Arial" w:cs="Arial"/>
                <w:b/>
                <w:bCs/>
                <w:sz w:val="21"/>
                <w:szCs w:val="21"/>
                <w:lang w:val="it-IT" w:eastAsia="it-IT"/>
              </w:rPr>
              <w:t>Campione</w:t>
            </w:r>
            <w:r w:rsidRPr="006130E4">
              <w:rPr>
                <w:rFonts w:ascii="Arial" w:hAnsi="Arial" w:cs="Arial"/>
                <w:sz w:val="21"/>
                <w:szCs w:val="21"/>
                <w:lang w:val="it-IT" w:eastAsia="it-IT"/>
              </w:rPr>
              <w:t>:</w:t>
            </w:r>
            <w:r w:rsidRPr="006130E4">
              <w:rPr>
                <w:rFonts w:ascii="Arial" w:hAnsi="Arial" w:cs="Arial"/>
                <w:sz w:val="21"/>
                <w:szCs w:val="21"/>
                <w:lang w:val="it-IT" w:eastAsia="it-IT"/>
              </w:rPr>
              <w:br/>
              <w:t xml:space="preserve">Numero di </w:t>
            </w:r>
            <w:proofErr w:type="spellStart"/>
            <w:r w:rsidRPr="006130E4">
              <w:rPr>
                <w:rFonts w:ascii="Arial" w:hAnsi="Arial" w:cs="Arial"/>
                <w:sz w:val="21"/>
                <w:szCs w:val="21"/>
                <w:lang w:val="it-IT" w:eastAsia="it-IT"/>
              </w:rPr>
              <w:t>casi=</w:t>
            </w:r>
            <w:proofErr w:type="spellEnd"/>
            <w:r w:rsidRPr="006130E4">
              <w:rPr>
                <w:rFonts w:ascii="Arial" w:hAnsi="Arial" w:cs="Arial"/>
                <w:sz w:val="21"/>
                <w:szCs w:val="21"/>
                <w:lang w:val="it-IT" w:eastAsia="it-IT"/>
              </w:rPr>
              <w:t xml:space="preserve"> 41</w:t>
            </w:r>
            <w:r w:rsidRPr="006130E4">
              <w:rPr>
                <w:rFonts w:ascii="Arial" w:hAnsi="Arial" w:cs="Arial"/>
                <w:sz w:val="21"/>
                <w:szCs w:val="21"/>
                <w:lang w:val="it-IT" w:eastAsia="it-IT"/>
              </w:rPr>
              <w:br/>
              <w:t>Indici di tendenza centrale:</w:t>
            </w:r>
            <w:r w:rsidRPr="006130E4">
              <w:rPr>
                <w:rFonts w:ascii="Arial" w:hAnsi="Arial" w:cs="Arial"/>
                <w:sz w:val="21"/>
                <w:szCs w:val="21"/>
                <w:lang w:val="it-IT" w:eastAsia="it-IT"/>
              </w:rPr>
              <w:br/>
              <w:t>  Moda = 2</w:t>
            </w:r>
            <w:r w:rsidRPr="006130E4">
              <w:rPr>
                <w:rFonts w:ascii="Arial" w:hAnsi="Arial" w:cs="Arial"/>
                <w:sz w:val="21"/>
                <w:szCs w:val="21"/>
                <w:lang w:val="it-IT" w:eastAsia="it-IT"/>
              </w:rPr>
              <w:br/>
              <w:t>  Mediana = 2</w:t>
            </w:r>
            <w:r w:rsidRPr="006130E4">
              <w:rPr>
                <w:rFonts w:ascii="Arial" w:hAnsi="Arial" w:cs="Arial"/>
                <w:sz w:val="21"/>
                <w:szCs w:val="21"/>
                <w:lang w:val="it-IT" w:eastAsia="it-IT"/>
              </w:rPr>
              <w:br/>
              <w:t>  Media = 1.73</w:t>
            </w:r>
            <w:r w:rsidRPr="006130E4">
              <w:rPr>
                <w:rFonts w:ascii="Arial" w:hAnsi="Arial" w:cs="Arial"/>
                <w:sz w:val="21"/>
                <w:szCs w:val="21"/>
                <w:lang w:val="it-IT" w:eastAsia="it-IT"/>
              </w:rPr>
              <w:br/>
              <w:t>Indici di dispersione:</w:t>
            </w:r>
            <w:r w:rsidRPr="006130E4">
              <w:rPr>
                <w:rFonts w:ascii="Arial" w:hAnsi="Arial" w:cs="Arial"/>
                <w:sz w:val="21"/>
                <w:szCs w:val="21"/>
                <w:lang w:val="it-IT" w:eastAsia="it-IT"/>
              </w:rPr>
              <w:br/>
              <w:t>  Squilibrio = 0.42</w:t>
            </w:r>
            <w:r w:rsidRPr="006130E4">
              <w:rPr>
                <w:rFonts w:ascii="Arial" w:hAnsi="Arial" w:cs="Arial"/>
                <w:sz w:val="21"/>
                <w:szCs w:val="21"/>
                <w:lang w:val="it-IT" w:eastAsia="it-IT"/>
              </w:rPr>
              <w:br/>
              <w:t>  Campo di variazione = 3</w:t>
            </w:r>
            <w:r w:rsidRPr="006130E4">
              <w:rPr>
                <w:rFonts w:ascii="Arial" w:hAnsi="Arial" w:cs="Arial"/>
                <w:sz w:val="21"/>
                <w:szCs w:val="21"/>
                <w:lang w:val="it-IT" w:eastAsia="it-IT"/>
              </w:rPr>
              <w:br/>
              <w:t xml:space="preserve">  Differenza </w:t>
            </w:r>
            <w:proofErr w:type="spellStart"/>
            <w:r w:rsidRPr="006130E4">
              <w:rPr>
                <w:rFonts w:ascii="Arial" w:hAnsi="Arial" w:cs="Arial"/>
                <w:sz w:val="21"/>
                <w:szCs w:val="21"/>
                <w:lang w:val="it-IT" w:eastAsia="it-IT"/>
              </w:rPr>
              <w:t>interquartilica</w:t>
            </w:r>
            <w:proofErr w:type="spellEnd"/>
            <w:r w:rsidRPr="006130E4">
              <w:rPr>
                <w:rFonts w:ascii="Arial" w:hAnsi="Arial" w:cs="Arial"/>
                <w:sz w:val="21"/>
                <w:szCs w:val="21"/>
                <w:lang w:val="it-IT" w:eastAsia="it-IT"/>
              </w:rPr>
              <w:t xml:space="preserve"> = 1</w:t>
            </w:r>
            <w:r w:rsidRPr="006130E4">
              <w:rPr>
                <w:rFonts w:ascii="Arial" w:hAnsi="Arial" w:cs="Arial"/>
                <w:sz w:val="21"/>
                <w:szCs w:val="21"/>
                <w:lang w:val="it-IT" w:eastAsia="it-IT"/>
              </w:rPr>
              <w:br/>
              <w:t>  Scarto tipo = 0.7</w:t>
            </w:r>
            <w:r w:rsidRPr="006130E4">
              <w:rPr>
                <w:rFonts w:ascii="Arial" w:hAnsi="Arial" w:cs="Arial"/>
                <w:sz w:val="21"/>
                <w:szCs w:val="21"/>
                <w:lang w:val="it-IT" w:eastAsia="it-IT"/>
              </w:rPr>
              <w:br/>
              <w:t>Indici di forma:</w:t>
            </w:r>
            <w:r w:rsidRPr="006130E4">
              <w:rPr>
                <w:rFonts w:ascii="Arial" w:hAnsi="Arial" w:cs="Arial"/>
                <w:sz w:val="21"/>
                <w:szCs w:val="21"/>
                <w:lang w:val="it-IT" w:eastAsia="it-IT"/>
              </w:rPr>
              <w:br/>
              <w:t>  Asimmetria = 0.85</w:t>
            </w:r>
            <w:r w:rsidRPr="006130E4">
              <w:rPr>
                <w:rFonts w:ascii="Arial" w:hAnsi="Arial" w:cs="Arial"/>
                <w:sz w:val="21"/>
                <w:szCs w:val="21"/>
                <w:lang w:val="it-IT" w:eastAsia="it-IT"/>
              </w:rPr>
              <w:br/>
              <w:t>  </w:t>
            </w:r>
            <w:proofErr w:type="spellStart"/>
            <w:r w:rsidRPr="006130E4">
              <w:rPr>
                <w:rFonts w:ascii="Arial" w:hAnsi="Arial" w:cs="Arial"/>
                <w:sz w:val="21"/>
                <w:szCs w:val="21"/>
                <w:lang w:val="it-IT" w:eastAsia="it-IT"/>
              </w:rPr>
              <w:t>Curtosi</w:t>
            </w:r>
            <w:proofErr w:type="spellEnd"/>
            <w:r w:rsidRPr="006130E4">
              <w:rPr>
                <w:rFonts w:ascii="Arial" w:hAnsi="Arial" w:cs="Arial"/>
                <w:sz w:val="21"/>
                <w:szCs w:val="21"/>
                <w:lang w:val="it-IT" w:eastAsia="it-IT"/>
              </w:rPr>
              <w:t xml:space="preserve"> = 0.97 </w:t>
            </w:r>
          </w:p>
          <w:p w:rsidR="006130E4" w:rsidRPr="006130E4" w:rsidRDefault="006130E4" w:rsidP="006130E4">
            <w:pPr>
              <w:spacing w:before="100" w:beforeAutospacing="1" w:after="100" w:afterAutospacing="1"/>
              <w:rPr>
                <w:rFonts w:ascii="Arial" w:hAnsi="Arial" w:cs="Arial"/>
                <w:sz w:val="21"/>
                <w:szCs w:val="21"/>
                <w:lang w:val="it-IT" w:eastAsia="it-IT"/>
              </w:rPr>
            </w:pPr>
          </w:p>
        </w:tc>
        <w:tc>
          <w:tcPr>
            <w:tcW w:w="4500" w:type="dxa"/>
            <w:hideMark/>
          </w:tcPr>
          <w:p w:rsidR="006130E4" w:rsidRPr="006130E4" w:rsidRDefault="006130E4" w:rsidP="006130E4">
            <w:pPr>
              <w:spacing w:before="100" w:beforeAutospacing="1" w:after="100" w:afterAutospacing="1"/>
              <w:jc w:val="right"/>
              <w:rPr>
                <w:rFonts w:ascii="Arial" w:hAnsi="Arial" w:cs="Arial"/>
                <w:sz w:val="21"/>
                <w:szCs w:val="21"/>
                <w:lang w:val="it-IT" w:eastAsia="it-IT"/>
              </w:rPr>
            </w:pPr>
            <w:r w:rsidRPr="006130E4">
              <w:rPr>
                <w:rFonts w:ascii="Arial" w:hAnsi="Arial" w:cs="Arial"/>
                <w:sz w:val="21"/>
                <w:szCs w:val="21"/>
                <w:lang w:val="it-IT" w:eastAsia="it-IT"/>
              </w:rPr>
              <w:t xml:space="preserve">  </w:t>
            </w:r>
          </w:p>
          <w:tbl>
            <w:tblPr>
              <w:tblW w:w="0" w:type="auto"/>
              <w:jc w:val="right"/>
              <w:tblCellSpacing w:w="15" w:type="dxa"/>
              <w:tblCellMar>
                <w:left w:w="0" w:type="dxa"/>
                <w:right w:w="0" w:type="dxa"/>
              </w:tblCellMar>
              <w:tblLook w:val="04A0"/>
            </w:tblPr>
            <w:tblGrid>
              <w:gridCol w:w="466"/>
              <w:gridCol w:w="451"/>
              <w:gridCol w:w="405"/>
              <w:gridCol w:w="420"/>
            </w:tblGrid>
            <w:tr w:rsidR="006130E4" w:rsidRPr="006130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39%</w:t>
                        </w:r>
                      </w:p>
                    </w:tc>
                  </w:tr>
                  <w:tr w:rsidR="006130E4" w:rsidRPr="006130E4">
                    <w:trPr>
                      <w:trHeight w:val="585"/>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21"/>
                            <w:szCs w:val="21"/>
                            <w:lang w:val="it-IT" w:eastAsia="it-IT"/>
                          </w:rPr>
                        </w:pPr>
                      </w:p>
                    </w:tc>
                  </w:tr>
                </w:tbl>
                <w:p w:rsidR="006130E4" w:rsidRPr="006130E4" w:rsidRDefault="006130E4" w:rsidP="006130E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51%</w:t>
                        </w:r>
                      </w:p>
                    </w:tc>
                  </w:tr>
                  <w:tr w:rsidR="006130E4" w:rsidRPr="006130E4">
                    <w:trPr>
                      <w:trHeight w:val="765"/>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21"/>
                            <w:szCs w:val="21"/>
                            <w:lang w:val="it-IT" w:eastAsia="it-IT"/>
                          </w:rPr>
                        </w:pPr>
                      </w:p>
                    </w:tc>
                  </w:tr>
                </w:tbl>
                <w:p w:rsidR="006130E4" w:rsidRPr="006130E4" w:rsidRDefault="006130E4" w:rsidP="006130E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7%</w:t>
                        </w:r>
                      </w:p>
                    </w:tc>
                  </w:tr>
                  <w:tr w:rsidR="006130E4" w:rsidRPr="006130E4">
                    <w:trPr>
                      <w:trHeight w:val="105"/>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10"/>
                            <w:szCs w:val="21"/>
                            <w:lang w:val="it-IT" w:eastAsia="it-IT"/>
                          </w:rPr>
                        </w:pPr>
                      </w:p>
                    </w:tc>
                  </w:tr>
                </w:tbl>
                <w:p w:rsidR="006130E4" w:rsidRPr="006130E4" w:rsidRDefault="006130E4" w:rsidP="006130E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2%</w:t>
                        </w:r>
                      </w:p>
                    </w:tc>
                  </w:tr>
                  <w:tr w:rsidR="006130E4" w:rsidRPr="006130E4">
                    <w:trPr>
                      <w:trHeight w:val="30"/>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4"/>
                            <w:szCs w:val="21"/>
                            <w:lang w:val="it-IT" w:eastAsia="it-IT"/>
                          </w:rPr>
                        </w:pPr>
                      </w:p>
                    </w:tc>
                  </w:tr>
                </w:tbl>
                <w:p w:rsidR="006130E4" w:rsidRPr="006130E4" w:rsidRDefault="006130E4" w:rsidP="006130E4">
                  <w:pPr>
                    <w:jc w:val="center"/>
                    <w:rPr>
                      <w:rFonts w:ascii="Arial" w:hAnsi="Arial" w:cs="Arial"/>
                      <w:sz w:val="21"/>
                      <w:szCs w:val="21"/>
                      <w:lang w:val="it-IT" w:eastAsia="it-IT"/>
                    </w:rPr>
                  </w:pPr>
                </w:p>
              </w:tc>
            </w:tr>
            <w:tr w:rsidR="006130E4" w:rsidRPr="006130E4">
              <w:trPr>
                <w:tblCellSpacing w:w="15" w:type="dxa"/>
                <w:jc w:val="right"/>
              </w:trPr>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16</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21</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3</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1</w:t>
                  </w:r>
                </w:p>
              </w:tc>
            </w:tr>
            <w:tr w:rsidR="006130E4" w:rsidRPr="006130E4">
              <w:trPr>
                <w:tblCellSpacing w:w="15" w:type="dxa"/>
                <w:jc w:val="right"/>
              </w:trPr>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1</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2</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3</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4</w:t>
                  </w:r>
                </w:p>
              </w:tc>
            </w:tr>
          </w:tbl>
          <w:p w:rsidR="006130E4" w:rsidRPr="006130E4" w:rsidRDefault="006130E4" w:rsidP="006130E4">
            <w:pPr>
              <w:rPr>
                <w:lang w:val="it-IT" w:eastAsia="it-IT"/>
              </w:rPr>
            </w:pPr>
          </w:p>
        </w:tc>
      </w:tr>
    </w:tbl>
    <w:p w:rsidR="006130E4" w:rsidRP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A80588" w:rsidRDefault="00A80588"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r w:rsidRPr="006130E4">
        <w:rPr>
          <w:b/>
        </w:rPr>
        <w:lastRenderedPageBreak/>
        <w:t xml:space="preserve">V9 </w:t>
      </w:r>
      <w:r>
        <w:rPr>
          <w:b/>
        </w:rPr>
        <w:t>– La gente non sembra molto interessata a parlare con te?</w:t>
      </w:r>
    </w:p>
    <w:p w:rsidR="006130E4" w:rsidRP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r>
        <w:rPr>
          <w:rFonts w:cs="Helvetica"/>
          <w:szCs w:val="24"/>
        </w:rPr>
        <w:t>Assolutamente vero</w:t>
      </w:r>
      <w:r w:rsidRPr="00084A37">
        <w:rPr>
          <w:rFonts w:cs="Helvetica"/>
          <w:szCs w:val="24"/>
        </w:rPr>
        <w:t xml:space="preserve">(1), </w:t>
      </w:r>
      <w:r>
        <w:rPr>
          <w:rFonts w:cs="Helvetica"/>
          <w:szCs w:val="24"/>
        </w:rPr>
        <w:t>Vero</w:t>
      </w:r>
      <w:r w:rsidRPr="00084A37">
        <w:rPr>
          <w:rFonts w:cs="Helvetica"/>
          <w:szCs w:val="24"/>
        </w:rPr>
        <w:t xml:space="preserve"> (2), </w:t>
      </w:r>
      <w:r>
        <w:rPr>
          <w:rFonts w:cs="Helvetica"/>
          <w:szCs w:val="24"/>
        </w:rPr>
        <w:t>Non è vero (3), Non è assolutamente vero (4)</w:t>
      </w:r>
    </w:p>
    <w:p w:rsid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p>
    <w:tbl>
      <w:tblPr>
        <w:tblW w:w="0" w:type="auto"/>
        <w:tblCellSpacing w:w="15" w:type="dxa"/>
        <w:tblCellMar>
          <w:top w:w="15" w:type="dxa"/>
          <w:left w:w="15" w:type="dxa"/>
          <w:bottom w:w="15" w:type="dxa"/>
          <w:right w:w="15" w:type="dxa"/>
        </w:tblCellMar>
        <w:tblLook w:val="04A0"/>
      </w:tblPr>
      <w:tblGrid>
        <w:gridCol w:w="6433"/>
        <w:gridCol w:w="3289"/>
      </w:tblGrid>
      <w:tr w:rsidR="006130E4" w:rsidRPr="006130E4" w:rsidTr="006130E4">
        <w:trPr>
          <w:tblCellSpacing w:w="15" w:type="dxa"/>
        </w:trPr>
        <w:tc>
          <w:tcPr>
            <w:tcW w:w="0" w:type="auto"/>
            <w:hideMark/>
          </w:tcPr>
          <w:p w:rsidR="006130E4" w:rsidRPr="006130E4" w:rsidRDefault="006130E4" w:rsidP="006130E4">
            <w:pPr>
              <w:rPr>
                <w:rFonts w:ascii="Arial" w:hAnsi="Arial" w:cs="Arial"/>
                <w:sz w:val="21"/>
                <w:szCs w:val="21"/>
                <w:lang w:val="it-IT" w:eastAsia="it-IT"/>
              </w:rPr>
            </w:pPr>
          </w:p>
          <w:tbl>
            <w:tblPr>
              <w:tblW w:w="634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7"/>
              <w:gridCol w:w="1113"/>
              <w:gridCol w:w="937"/>
              <w:gridCol w:w="1113"/>
              <w:gridCol w:w="961"/>
              <w:gridCol w:w="1301"/>
            </w:tblGrid>
            <w:tr w:rsidR="006130E4" w:rsidRPr="002D2021" w:rsidTr="006130E4">
              <w:trPr>
                <w:trHeight w:val="42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Frequenza</w:t>
                  </w:r>
                  <w:r w:rsidRPr="006130E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proofErr w:type="spellStart"/>
                  <w:r w:rsidRPr="006130E4">
                    <w:rPr>
                      <w:rFonts w:ascii="Arial" w:hAnsi="Arial" w:cs="Arial"/>
                      <w:sz w:val="15"/>
                      <w:szCs w:val="15"/>
                      <w:lang w:val="it-IT" w:eastAsia="it-IT"/>
                    </w:rPr>
                    <w:t>Percent</w:t>
                  </w:r>
                  <w:proofErr w:type="spellEnd"/>
                  <w:r w:rsidRPr="006130E4">
                    <w:rPr>
                      <w:rFonts w:ascii="Arial" w:hAnsi="Arial" w:cs="Arial"/>
                      <w:sz w:val="15"/>
                      <w:szCs w:val="15"/>
                      <w:lang w:val="it-IT" w:eastAsia="it-IT"/>
                    </w:rPr>
                    <w:t>.</w:t>
                  </w:r>
                  <w:r w:rsidRPr="006130E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Frequenza</w:t>
                  </w:r>
                  <w:r w:rsidRPr="006130E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proofErr w:type="spellStart"/>
                  <w:r w:rsidRPr="006130E4">
                    <w:rPr>
                      <w:rFonts w:ascii="Arial" w:hAnsi="Arial" w:cs="Arial"/>
                      <w:sz w:val="15"/>
                      <w:szCs w:val="15"/>
                      <w:lang w:val="it-IT" w:eastAsia="it-IT"/>
                    </w:rPr>
                    <w:t>Percent</w:t>
                  </w:r>
                  <w:proofErr w:type="spellEnd"/>
                  <w:r w:rsidRPr="006130E4">
                    <w:rPr>
                      <w:rFonts w:ascii="Arial" w:hAnsi="Arial" w:cs="Arial"/>
                      <w:sz w:val="15"/>
                      <w:szCs w:val="15"/>
                      <w:lang w:val="it-IT" w:eastAsia="it-IT"/>
                    </w:rPr>
                    <w:t>.</w:t>
                  </w:r>
                  <w:r w:rsidRPr="006130E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 xml:space="preserve">Int. </w:t>
                  </w:r>
                  <w:proofErr w:type="spellStart"/>
                  <w:r w:rsidRPr="006130E4">
                    <w:rPr>
                      <w:rFonts w:ascii="Arial" w:hAnsi="Arial" w:cs="Arial"/>
                      <w:sz w:val="15"/>
                      <w:szCs w:val="15"/>
                      <w:lang w:val="it-IT" w:eastAsia="it-IT"/>
                    </w:rPr>
                    <w:t>Fid</w:t>
                  </w:r>
                  <w:proofErr w:type="spellEnd"/>
                  <w:r w:rsidRPr="006130E4">
                    <w:rPr>
                      <w:rFonts w:ascii="Arial" w:hAnsi="Arial" w:cs="Arial"/>
                      <w:sz w:val="15"/>
                      <w:szCs w:val="15"/>
                      <w:lang w:val="it-IT" w:eastAsia="it-IT"/>
                    </w:rPr>
                    <w:t>. 95%</w:t>
                  </w:r>
                </w:p>
              </w:tc>
            </w:tr>
            <w:tr w:rsidR="006130E4" w:rsidRPr="002D2021" w:rsidTr="006130E4">
              <w:trPr>
                <w:trHeight w:val="2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0%:15%</w:t>
                  </w:r>
                </w:p>
              </w:tc>
            </w:tr>
            <w:tr w:rsidR="006130E4" w:rsidRPr="002D2021" w:rsidTr="006130E4">
              <w:trPr>
                <w:trHeight w:val="29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65%:91%</w:t>
                  </w:r>
                </w:p>
              </w:tc>
            </w:tr>
            <w:tr w:rsidR="006130E4" w:rsidRPr="002D2021" w:rsidTr="006130E4">
              <w:trPr>
                <w:trHeight w:val="31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6%:29%</w:t>
                  </w:r>
                </w:p>
              </w:tc>
            </w:tr>
          </w:tbl>
          <w:p w:rsidR="008823F0" w:rsidRDefault="008823F0" w:rsidP="006130E4">
            <w:pPr>
              <w:rPr>
                <w:rFonts w:ascii="Arial" w:hAnsi="Arial" w:cs="Arial"/>
                <w:sz w:val="21"/>
                <w:szCs w:val="21"/>
                <w:lang w:val="it-IT" w:eastAsia="it-IT"/>
              </w:rPr>
            </w:pPr>
          </w:p>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br/>
            </w:r>
            <w:r w:rsidRPr="006130E4">
              <w:rPr>
                <w:rFonts w:ascii="Arial" w:hAnsi="Arial" w:cs="Arial"/>
                <w:b/>
                <w:bCs/>
                <w:sz w:val="21"/>
                <w:szCs w:val="21"/>
                <w:lang w:val="it-IT" w:eastAsia="it-IT"/>
              </w:rPr>
              <w:t>Campione</w:t>
            </w:r>
            <w:r w:rsidRPr="006130E4">
              <w:rPr>
                <w:rFonts w:ascii="Arial" w:hAnsi="Arial" w:cs="Arial"/>
                <w:sz w:val="21"/>
                <w:szCs w:val="21"/>
                <w:lang w:val="it-IT" w:eastAsia="it-IT"/>
              </w:rPr>
              <w:t>:</w:t>
            </w:r>
            <w:r w:rsidRPr="006130E4">
              <w:rPr>
                <w:rFonts w:ascii="Arial" w:hAnsi="Arial" w:cs="Arial"/>
                <w:sz w:val="21"/>
                <w:szCs w:val="21"/>
                <w:lang w:val="it-IT" w:eastAsia="it-IT"/>
              </w:rPr>
              <w:br/>
              <w:t xml:space="preserve">Numero di </w:t>
            </w:r>
            <w:proofErr w:type="spellStart"/>
            <w:r w:rsidRPr="006130E4">
              <w:rPr>
                <w:rFonts w:ascii="Arial" w:hAnsi="Arial" w:cs="Arial"/>
                <w:sz w:val="21"/>
                <w:szCs w:val="21"/>
                <w:lang w:val="it-IT" w:eastAsia="it-IT"/>
              </w:rPr>
              <w:t>casi=</w:t>
            </w:r>
            <w:proofErr w:type="spellEnd"/>
            <w:r w:rsidRPr="006130E4">
              <w:rPr>
                <w:rFonts w:ascii="Arial" w:hAnsi="Arial" w:cs="Arial"/>
                <w:sz w:val="21"/>
                <w:szCs w:val="21"/>
                <w:lang w:val="it-IT" w:eastAsia="it-IT"/>
              </w:rPr>
              <w:t xml:space="preserve"> 41</w:t>
            </w:r>
            <w:r w:rsidRPr="006130E4">
              <w:rPr>
                <w:rFonts w:ascii="Arial" w:hAnsi="Arial" w:cs="Arial"/>
                <w:sz w:val="21"/>
                <w:szCs w:val="21"/>
                <w:lang w:val="it-IT" w:eastAsia="it-IT"/>
              </w:rPr>
              <w:br/>
              <w:t>Indici di tendenza centrale:</w:t>
            </w:r>
            <w:r w:rsidRPr="006130E4">
              <w:rPr>
                <w:rFonts w:ascii="Arial" w:hAnsi="Arial" w:cs="Arial"/>
                <w:sz w:val="21"/>
                <w:szCs w:val="21"/>
                <w:lang w:val="it-IT" w:eastAsia="it-IT"/>
              </w:rPr>
              <w:br/>
              <w:t>  Moda = 3</w:t>
            </w:r>
            <w:r w:rsidRPr="006130E4">
              <w:rPr>
                <w:rFonts w:ascii="Arial" w:hAnsi="Arial" w:cs="Arial"/>
                <w:sz w:val="21"/>
                <w:szCs w:val="21"/>
                <w:lang w:val="it-IT" w:eastAsia="it-IT"/>
              </w:rPr>
              <w:br/>
              <w:t>  Mediana = 3</w:t>
            </w:r>
            <w:r w:rsidRPr="006130E4">
              <w:rPr>
                <w:rFonts w:ascii="Arial" w:hAnsi="Arial" w:cs="Arial"/>
                <w:sz w:val="21"/>
                <w:szCs w:val="21"/>
                <w:lang w:val="it-IT" w:eastAsia="it-IT"/>
              </w:rPr>
              <w:br/>
              <w:t>  Media = 3.12</w:t>
            </w:r>
            <w:r w:rsidRPr="006130E4">
              <w:rPr>
                <w:rFonts w:ascii="Arial" w:hAnsi="Arial" w:cs="Arial"/>
                <w:sz w:val="21"/>
                <w:szCs w:val="21"/>
                <w:lang w:val="it-IT" w:eastAsia="it-IT"/>
              </w:rPr>
              <w:br/>
              <w:t>Indici di dispersione:</w:t>
            </w:r>
            <w:r w:rsidRPr="006130E4">
              <w:rPr>
                <w:rFonts w:ascii="Arial" w:hAnsi="Arial" w:cs="Arial"/>
                <w:sz w:val="21"/>
                <w:szCs w:val="21"/>
                <w:lang w:val="it-IT" w:eastAsia="it-IT"/>
              </w:rPr>
              <w:br/>
              <w:t>  Squilibrio = 0.64</w:t>
            </w:r>
            <w:r w:rsidRPr="006130E4">
              <w:rPr>
                <w:rFonts w:ascii="Arial" w:hAnsi="Arial" w:cs="Arial"/>
                <w:sz w:val="21"/>
                <w:szCs w:val="21"/>
                <w:lang w:val="it-IT" w:eastAsia="it-IT"/>
              </w:rPr>
              <w:br/>
              <w:t>  Campo di variazione = 2</w:t>
            </w:r>
            <w:r w:rsidRPr="006130E4">
              <w:rPr>
                <w:rFonts w:ascii="Arial" w:hAnsi="Arial" w:cs="Arial"/>
                <w:sz w:val="21"/>
                <w:szCs w:val="21"/>
                <w:lang w:val="it-IT" w:eastAsia="it-IT"/>
              </w:rPr>
              <w:br/>
              <w:t xml:space="preserve">  Differenza </w:t>
            </w:r>
            <w:proofErr w:type="spellStart"/>
            <w:r w:rsidRPr="006130E4">
              <w:rPr>
                <w:rFonts w:ascii="Arial" w:hAnsi="Arial" w:cs="Arial"/>
                <w:sz w:val="21"/>
                <w:szCs w:val="21"/>
                <w:lang w:val="it-IT" w:eastAsia="it-IT"/>
              </w:rPr>
              <w:t>interquartilica</w:t>
            </w:r>
            <w:proofErr w:type="spellEnd"/>
            <w:r w:rsidRPr="006130E4">
              <w:rPr>
                <w:rFonts w:ascii="Arial" w:hAnsi="Arial" w:cs="Arial"/>
                <w:sz w:val="21"/>
                <w:szCs w:val="21"/>
                <w:lang w:val="it-IT" w:eastAsia="it-IT"/>
              </w:rPr>
              <w:t xml:space="preserve"> = 0</w:t>
            </w:r>
            <w:r w:rsidRPr="006130E4">
              <w:rPr>
                <w:rFonts w:ascii="Arial" w:hAnsi="Arial" w:cs="Arial"/>
                <w:sz w:val="21"/>
                <w:szCs w:val="21"/>
                <w:lang w:val="it-IT" w:eastAsia="it-IT"/>
              </w:rPr>
              <w:br/>
              <w:t>  Scarto tipo = 0.45</w:t>
            </w:r>
            <w:r w:rsidRPr="006130E4">
              <w:rPr>
                <w:rFonts w:ascii="Arial" w:hAnsi="Arial" w:cs="Arial"/>
                <w:sz w:val="21"/>
                <w:szCs w:val="21"/>
                <w:lang w:val="it-IT" w:eastAsia="it-IT"/>
              </w:rPr>
              <w:br/>
              <w:t>Indici di forma:</w:t>
            </w:r>
            <w:r w:rsidRPr="006130E4">
              <w:rPr>
                <w:rFonts w:ascii="Arial" w:hAnsi="Arial" w:cs="Arial"/>
                <w:sz w:val="21"/>
                <w:szCs w:val="21"/>
                <w:lang w:val="it-IT" w:eastAsia="it-IT"/>
              </w:rPr>
              <w:br/>
              <w:t>  Asimmetria = 0.49</w:t>
            </w:r>
            <w:r w:rsidRPr="006130E4">
              <w:rPr>
                <w:rFonts w:ascii="Arial" w:hAnsi="Arial" w:cs="Arial"/>
                <w:sz w:val="21"/>
                <w:szCs w:val="21"/>
                <w:lang w:val="it-IT" w:eastAsia="it-IT"/>
              </w:rPr>
              <w:br/>
              <w:t>  </w:t>
            </w:r>
            <w:proofErr w:type="spellStart"/>
            <w:r w:rsidRPr="006130E4">
              <w:rPr>
                <w:rFonts w:ascii="Arial" w:hAnsi="Arial" w:cs="Arial"/>
                <w:sz w:val="21"/>
                <w:szCs w:val="21"/>
                <w:lang w:val="it-IT" w:eastAsia="it-IT"/>
              </w:rPr>
              <w:t>Curtosi</w:t>
            </w:r>
            <w:proofErr w:type="spellEnd"/>
            <w:r w:rsidRPr="006130E4">
              <w:rPr>
                <w:rFonts w:ascii="Arial" w:hAnsi="Arial" w:cs="Arial"/>
                <w:sz w:val="21"/>
                <w:szCs w:val="21"/>
                <w:lang w:val="it-IT" w:eastAsia="it-IT"/>
              </w:rPr>
              <w:t xml:space="preserve"> = 1.27 </w:t>
            </w:r>
          </w:p>
          <w:p w:rsidR="006130E4" w:rsidRPr="006130E4" w:rsidRDefault="006130E4" w:rsidP="006130E4">
            <w:pPr>
              <w:spacing w:before="100" w:beforeAutospacing="1" w:after="100" w:afterAutospacing="1"/>
              <w:rPr>
                <w:rFonts w:ascii="Arial" w:hAnsi="Arial" w:cs="Arial"/>
                <w:sz w:val="21"/>
                <w:szCs w:val="21"/>
                <w:lang w:val="it-IT" w:eastAsia="it-IT"/>
              </w:rPr>
            </w:pPr>
          </w:p>
        </w:tc>
        <w:tc>
          <w:tcPr>
            <w:tcW w:w="4500" w:type="dxa"/>
            <w:hideMark/>
          </w:tcPr>
          <w:p w:rsidR="006130E4" w:rsidRPr="006130E4" w:rsidRDefault="006130E4" w:rsidP="006130E4">
            <w:pPr>
              <w:spacing w:before="100" w:beforeAutospacing="1" w:after="100" w:afterAutospacing="1"/>
              <w:jc w:val="right"/>
              <w:rPr>
                <w:rFonts w:ascii="Arial" w:hAnsi="Arial" w:cs="Arial"/>
                <w:sz w:val="21"/>
                <w:szCs w:val="21"/>
                <w:lang w:val="it-IT" w:eastAsia="it-IT"/>
              </w:rPr>
            </w:pPr>
            <w:r w:rsidRPr="006130E4">
              <w:rPr>
                <w:rFonts w:ascii="Arial" w:hAnsi="Arial" w:cs="Arial"/>
                <w:sz w:val="21"/>
                <w:szCs w:val="21"/>
                <w:lang w:val="it-IT" w:eastAsia="it-IT"/>
              </w:rPr>
              <w:t xml:space="preserve">  </w:t>
            </w:r>
          </w:p>
          <w:tbl>
            <w:tblPr>
              <w:tblW w:w="0" w:type="auto"/>
              <w:jc w:val="right"/>
              <w:tblCellSpacing w:w="15" w:type="dxa"/>
              <w:tblCellMar>
                <w:left w:w="0" w:type="dxa"/>
                <w:right w:w="0" w:type="dxa"/>
              </w:tblCellMar>
              <w:tblLook w:val="04A0"/>
            </w:tblPr>
            <w:tblGrid>
              <w:gridCol w:w="420"/>
              <w:gridCol w:w="451"/>
              <w:gridCol w:w="466"/>
            </w:tblGrid>
            <w:tr w:rsidR="006130E4" w:rsidRPr="006130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5%</w:t>
                        </w:r>
                      </w:p>
                    </w:tc>
                  </w:tr>
                  <w:tr w:rsidR="006130E4" w:rsidRPr="006130E4">
                    <w:trPr>
                      <w:trHeight w:val="75"/>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8"/>
                            <w:szCs w:val="21"/>
                            <w:lang w:val="it-IT" w:eastAsia="it-IT"/>
                          </w:rPr>
                        </w:pPr>
                      </w:p>
                    </w:tc>
                  </w:tr>
                </w:tbl>
                <w:p w:rsidR="006130E4" w:rsidRPr="006130E4" w:rsidRDefault="006130E4" w:rsidP="006130E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78%</w:t>
                        </w:r>
                      </w:p>
                    </w:tc>
                  </w:tr>
                  <w:tr w:rsidR="006130E4" w:rsidRPr="006130E4">
                    <w:trPr>
                      <w:trHeight w:val="1170"/>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21"/>
                            <w:szCs w:val="21"/>
                            <w:lang w:val="it-IT" w:eastAsia="it-IT"/>
                          </w:rPr>
                        </w:pPr>
                      </w:p>
                    </w:tc>
                  </w:tr>
                </w:tbl>
                <w:p w:rsidR="006130E4" w:rsidRPr="006130E4" w:rsidRDefault="006130E4" w:rsidP="006130E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17%</w:t>
                        </w:r>
                      </w:p>
                    </w:tc>
                  </w:tr>
                  <w:tr w:rsidR="006130E4" w:rsidRPr="006130E4">
                    <w:trPr>
                      <w:trHeight w:val="255"/>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21"/>
                            <w:szCs w:val="21"/>
                            <w:lang w:val="it-IT" w:eastAsia="it-IT"/>
                          </w:rPr>
                        </w:pPr>
                      </w:p>
                    </w:tc>
                  </w:tr>
                </w:tbl>
                <w:p w:rsidR="006130E4" w:rsidRPr="006130E4" w:rsidRDefault="006130E4" w:rsidP="006130E4">
                  <w:pPr>
                    <w:jc w:val="center"/>
                    <w:rPr>
                      <w:rFonts w:ascii="Arial" w:hAnsi="Arial" w:cs="Arial"/>
                      <w:sz w:val="21"/>
                      <w:szCs w:val="21"/>
                      <w:lang w:val="it-IT" w:eastAsia="it-IT"/>
                    </w:rPr>
                  </w:pPr>
                </w:p>
              </w:tc>
            </w:tr>
            <w:tr w:rsidR="006130E4" w:rsidRPr="006130E4">
              <w:trPr>
                <w:tblCellSpacing w:w="15" w:type="dxa"/>
                <w:jc w:val="right"/>
              </w:trPr>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2</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32</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7</w:t>
                  </w:r>
                </w:p>
              </w:tc>
            </w:tr>
            <w:tr w:rsidR="006130E4" w:rsidRPr="006130E4">
              <w:trPr>
                <w:tblCellSpacing w:w="15" w:type="dxa"/>
                <w:jc w:val="right"/>
              </w:trPr>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2</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3</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4</w:t>
                  </w:r>
                </w:p>
              </w:tc>
            </w:tr>
          </w:tbl>
          <w:p w:rsidR="006130E4" w:rsidRPr="006130E4" w:rsidRDefault="006130E4" w:rsidP="006130E4">
            <w:pPr>
              <w:rPr>
                <w:lang w:val="it-IT" w:eastAsia="it-IT"/>
              </w:rPr>
            </w:pPr>
          </w:p>
        </w:tc>
      </w:tr>
    </w:tbl>
    <w:p w:rsid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F558F0"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r w:rsidRPr="006130E4">
        <w:rPr>
          <w:b/>
        </w:rPr>
        <w:lastRenderedPageBreak/>
        <w:t>V10</w:t>
      </w:r>
      <w:r>
        <w:rPr>
          <w:b/>
        </w:rPr>
        <w:t xml:space="preserve"> – Ti senti ammirato dalle persone dell’altro sesso?</w:t>
      </w: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rPr>
      </w:pPr>
    </w:p>
    <w:p w:rsidR="006D1F20" w:rsidRDefault="006D1F20" w:rsidP="006D1F20">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r w:rsidRPr="00084A37">
        <w:rPr>
          <w:rFonts w:cs="Helvetica"/>
          <w:szCs w:val="24"/>
        </w:rPr>
        <w:t>Sempre(1), Spesso (2), A volte (3), Raramente (4), Mai (5)</w:t>
      </w:r>
    </w:p>
    <w:p w:rsid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p>
    <w:tbl>
      <w:tblPr>
        <w:tblW w:w="0" w:type="auto"/>
        <w:tblCellSpacing w:w="15" w:type="dxa"/>
        <w:tblCellMar>
          <w:top w:w="15" w:type="dxa"/>
          <w:left w:w="15" w:type="dxa"/>
          <w:bottom w:w="15" w:type="dxa"/>
          <w:right w:w="15" w:type="dxa"/>
        </w:tblCellMar>
        <w:tblLook w:val="04A0"/>
      </w:tblPr>
      <w:tblGrid>
        <w:gridCol w:w="6617"/>
        <w:gridCol w:w="3105"/>
      </w:tblGrid>
      <w:tr w:rsidR="006130E4" w:rsidRPr="006130E4" w:rsidTr="006130E4">
        <w:trPr>
          <w:tblCellSpacing w:w="15" w:type="dxa"/>
        </w:trPr>
        <w:tc>
          <w:tcPr>
            <w:tcW w:w="0" w:type="auto"/>
            <w:hideMark/>
          </w:tcPr>
          <w:p w:rsidR="006130E4" w:rsidRPr="006130E4" w:rsidRDefault="006130E4" w:rsidP="006130E4">
            <w:pPr>
              <w:rPr>
                <w:rFonts w:ascii="Arial" w:hAnsi="Arial" w:cs="Arial"/>
                <w:sz w:val="21"/>
                <w:szCs w:val="21"/>
                <w:lang w:val="it-IT" w:eastAsia="it-IT"/>
              </w:rPr>
            </w:pPr>
          </w:p>
          <w:tbl>
            <w:tblPr>
              <w:tblW w:w="652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44"/>
              <w:gridCol w:w="1145"/>
              <w:gridCol w:w="964"/>
              <w:gridCol w:w="1145"/>
              <w:gridCol w:w="989"/>
              <w:gridCol w:w="1339"/>
            </w:tblGrid>
            <w:tr w:rsidR="006130E4" w:rsidRPr="002D2021" w:rsidTr="006130E4">
              <w:trPr>
                <w:trHeight w:val="41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Frequenza</w:t>
                  </w:r>
                  <w:r w:rsidRPr="006130E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proofErr w:type="spellStart"/>
                  <w:r w:rsidRPr="006130E4">
                    <w:rPr>
                      <w:rFonts w:ascii="Arial" w:hAnsi="Arial" w:cs="Arial"/>
                      <w:sz w:val="15"/>
                      <w:szCs w:val="15"/>
                      <w:lang w:val="it-IT" w:eastAsia="it-IT"/>
                    </w:rPr>
                    <w:t>Percent</w:t>
                  </w:r>
                  <w:proofErr w:type="spellEnd"/>
                  <w:r w:rsidRPr="006130E4">
                    <w:rPr>
                      <w:rFonts w:ascii="Arial" w:hAnsi="Arial" w:cs="Arial"/>
                      <w:sz w:val="15"/>
                      <w:szCs w:val="15"/>
                      <w:lang w:val="it-IT" w:eastAsia="it-IT"/>
                    </w:rPr>
                    <w:t>.</w:t>
                  </w:r>
                  <w:r w:rsidRPr="006130E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Frequenza</w:t>
                  </w:r>
                  <w:r w:rsidRPr="006130E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proofErr w:type="spellStart"/>
                  <w:r w:rsidRPr="006130E4">
                    <w:rPr>
                      <w:rFonts w:ascii="Arial" w:hAnsi="Arial" w:cs="Arial"/>
                      <w:sz w:val="15"/>
                      <w:szCs w:val="15"/>
                      <w:lang w:val="it-IT" w:eastAsia="it-IT"/>
                    </w:rPr>
                    <w:t>Percent</w:t>
                  </w:r>
                  <w:proofErr w:type="spellEnd"/>
                  <w:r w:rsidRPr="006130E4">
                    <w:rPr>
                      <w:rFonts w:ascii="Arial" w:hAnsi="Arial" w:cs="Arial"/>
                      <w:sz w:val="15"/>
                      <w:szCs w:val="15"/>
                      <w:lang w:val="it-IT" w:eastAsia="it-IT"/>
                    </w:rPr>
                    <w:t>.</w:t>
                  </w:r>
                  <w:r w:rsidRPr="006130E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 xml:space="preserve">Int. </w:t>
                  </w:r>
                  <w:proofErr w:type="spellStart"/>
                  <w:r w:rsidRPr="006130E4">
                    <w:rPr>
                      <w:rFonts w:ascii="Arial" w:hAnsi="Arial" w:cs="Arial"/>
                      <w:sz w:val="15"/>
                      <w:szCs w:val="15"/>
                      <w:lang w:val="it-IT" w:eastAsia="it-IT"/>
                    </w:rPr>
                    <w:t>Fid</w:t>
                  </w:r>
                  <w:proofErr w:type="spellEnd"/>
                  <w:r w:rsidRPr="006130E4">
                    <w:rPr>
                      <w:rFonts w:ascii="Arial" w:hAnsi="Arial" w:cs="Arial"/>
                      <w:sz w:val="15"/>
                      <w:szCs w:val="15"/>
                      <w:lang w:val="it-IT" w:eastAsia="it-IT"/>
                    </w:rPr>
                    <w:t>. 95%</w:t>
                  </w:r>
                </w:p>
              </w:tc>
            </w:tr>
            <w:tr w:rsidR="006130E4" w:rsidRPr="002D2021" w:rsidTr="006130E4">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0%:10%</w:t>
                  </w:r>
                </w:p>
              </w:tc>
            </w:tr>
            <w:tr w:rsidR="006130E4" w:rsidRPr="002D2021" w:rsidTr="006130E4">
              <w:trPr>
                <w:trHeight w:val="2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22%:51%</w:t>
                  </w:r>
                </w:p>
              </w:tc>
            </w:tr>
            <w:tr w:rsidR="006130E4" w:rsidRPr="002D2021" w:rsidTr="006130E4">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20%:49%</w:t>
                  </w:r>
                </w:p>
              </w:tc>
            </w:tr>
            <w:tr w:rsidR="006130E4" w:rsidRPr="002D2021" w:rsidTr="006130E4">
              <w:trPr>
                <w:trHeight w:val="2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11%:38%</w:t>
                  </w:r>
                </w:p>
              </w:tc>
            </w:tr>
            <w:tr w:rsidR="006130E4" w:rsidRPr="002D2021" w:rsidTr="006130E4">
              <w:trPr>
                <w:trHeight w:val="3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0%:10%</w:t>
                  </w:r>
                </w:p>
              </w:tc>
            </w:tr>
          </w:tbl>
          <w:p w:rsidR="006130E4" w:rsidRDefault="006130E4" w:rsidP="006130E4">
            <w:pPr>
              <w:rPr>
                <w:rFonts w:ascii="Arial" w:hAnsi="Arial" w:cs="Arial"/>
                <w:sz w:val="21"/>
                <w:szCs w:val="21"/>
                <w:lang w:val="it-IT" w:eastAsia="it-IT"/>
              </w:rPr>
            </w:pPr>
          </w:p>
          <w:p w:rsidR="006130E4" w:rsidRDefault="006130E4" w:rsidP="006130E4">
            <w:pPr>
              <w:rPr>
                <w:rFonts w:ascii="Arial" w:hAnsi="Arial" w:cs="Arial"/>
                <w:sz w:val="21"/>
                <w:szCs w:val="21"/>
                <w:lang w:val="it-IT" w:eastAsia="it-IT"/>
              </w:rPr>
            </w:pPr>
          </w:p>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br/>
            </w:r>
            <w:r w:rsidRPr="006130E4">
              <w:rPr>
                <w:rFonts w:ascii="Arial" w:hAnsi="Arial" w:cs="Arial"/>
                <w:b/>
                <w:bCs/>
                <w:sz w:val="21"/>
                <w:szCs w:val="21"/>
                <w:lang w:val="it-IT" w:eastAsia="it-IT"/>
              </w:rPr>
              <w:t>Campione</w:t>
            </w:r>
            <w:r w:rsidRPr="006130E4">
              <w:rPr>
                <w:rFonts w:ascii="Arial" w:hAnsi="Arial" w:cs="Arial"/>
                <w:sz w:val="21"/>
                <w:szCs w:val="21"/>
                <w:lang w:val="it-IT" w:eastAsia="it-IT"/>
              </w:rPr>
              <w:t>:</w:t>
            </w:r>
            <w:r w:rsidRPr="006130E4">
              <w:rPr>
                <w:rFonts w:ascii="Arial" w:hAnsi="Arial" w:cs="Arial"/>
                <w:sz w:val="21"/>
                <w:szCs w:val="21"/>
                <w:lang w:val="it-IT" w:eastAsia="it-IT"/>
              </w:rPr>
              <w:br/>
              <w:t xml:space="preserve">Numero di </w:t>
            </w:r>
            <w:proofErr w:type="spellStart"/>
            <w:r w:rsidRPr="006130E4">
              <w:rPr>
                <w:rFonts w:ascii="Arial" w:hAnsi="Arial" w:cs="Arial"/>
                <w:sz w:val="21"/>
                <w:szCs w:val="21"/>
                <w:lang w:val="it-IT" w:eastAsia="it-IT"/>
              </w:rPr>
              <w:t>casi=</w:t>
            </w:r>
            <w:proofErr w:type="spellEnd"/>
            <w:r w:rsidRPr="006130E4">
              <w:rPr>
                <w:rFonts w:ascii="Arial" w:hAnsi="Arial" w:cs="Arial"/>
                <w:sz w:val="21"/>
                <w:szCs w:val="21"/>
                <w:lang w:val="it-IT" w:eastAsia="it-IT"/>
              </w:rPr>
              <w:t xml:space="preserve"> 41</w:t>
            </w:r>
            <w:r w:rsidRPr="006130E4">
              <w:rPr>
                <w:rFonts w:ascii="Arial" w:hAnsi="Arial" w:cs="Arial"/>
                <w:sz w:val="21"/>
                <w:szCs w:val="21"/>
                <w:lang w:val="it-IT" w:eastAsia="it-IT"/>
              </w:rPr>
              <w:br/>
              <w:t>Indici di tendenza centrale:</w:t>
            </w:r>
            <w:r w:rsidRPr="006130E4">
              <w:rPr>
                <w:rFonts w:ascii="Arial" w:hAnsi="Arial" w:cs="Arial"/>
                <w:sz w:val="21"/>
                <w:szCs w:val="21"/>
                <w:lang w:val="it-IT" w:eastAsia="it-IT"/>
              </w:rPr>
              <w:br/>
              <w:t>  Moda = 2</w:t>
            </w:r>
            <w:r w:rsidRPr="006130E4">
              <w:rPr>
                <w:rFonts w:ascii="Arial" w:hAnsi="Arial" w:cs="Arial"/>
                <w:sz w:val="21"/>
                <w:szCs w:val="21"/>
                <w:lang w:val="it-IT" w:eastAsia="it-IT"/>
              </w:rPr>
              <w:br/>
              <w:t>  Mediana = 3</w:t>
            </w:r>
            <w:r w:rsidRPr="006130E4">
              <w:rPr>
                <w:rFonts w:ascii="Arial" w:hAnsi="Arial" w:cs="Arial"/>
                <w:sz w:val="21"/>
                <w:szCs w:val="21"/>
                <w:lang w:val="it-IT" w:eastAsia="it-IT"/>
              </w:rPr>
              <w:br/>
              <w:t>  Media = 2.88</w:t>
            </w:r>
            <w:r w:rsidRPr="006130E4">
              <w:rPr>
                <w:rFonts w:ascii="Arial" w:hAnsi="Arial" w:cs="Arial"/>
                <w:sz w:val="21"/>
                <w:szCs w:val="21"/>
                <w:lang w:val="it-IT" w:eastAsia="it-IT"/>
              </w:rPr>
              <w:br/>
              <w:t>Indici di dispersione:</w:t>
            </w:r>
            <w:r w:rsidRPr="006130E4">
              <w:rPr>
                <w:rFonts w:ascii="Arial" w:hAnsi="Arial" w:cs="Arial"/>
                <w:sz w:val="21"/>
                <w:szCs w:val="21"/>
                <w:lang w:val="it-IT" w:eastAsia="it-IT"/>
              </w:rPr>
              <w:br/>
              <w:t>  Squilibrio = 0.31</w:t>
            </w:r>
            <w:r w:rsidRPr="006130E4">
              <w:rPr>
                <w:rFonts w:ascii="Arial" w:hAnsi="Arial" w:cs="Arial"/>
                <w:sz w:val="21"/>
                <w:szCs w:val="21"/>
                <w:lang w:val="it-IT" w:eastAsia="it-IT"/>
              </w:rPr>
              <w:br/>
              <w:t>  Campo di variazione = 4</w:t>
            </w:r>
            <w:r w:rsidRPr="006130E4">
              <w:rPr>
                <w:rFonts w:ascii="Arial" w:hAnsi="Arial" w:cs="Arial"/>
                <w:sz w:val="21"/>
                <w:szCs w:val="21"/>
                <w:lang w:val="it-IT" w:eastAsia="it-IT"/>
              </w:rPr>
              <w:br/>
              <w:t xml:space="preserve">  Differenza </w:t>
            </w:r>
            <w:proofErr w:type="spellStart"/>
            <w:r w:rsidRPr="006130E4">
              <w:rPr>
                <w:rFonts w:ascii="Arial" w:hAnsi="Arial" w:cs="Arial"/>
                <w:sz w:val="21"/>
                <w:szCs w:val="21"/>
                <w:lang w:val="it-IT" w:eastAsia="it-IT"/>
              </w:rPr>
              <w:t>interquartilica</w:t>
            </w:r>
            <w:proofErr w:type="spellEnd"/>
            <w:r w:rsidRPr="006130E4">
              <w:rPr>
                <w:rFonts w:ascii="Arial" w:hAnsi="Arial" w:cs="Arial"/>
                <w:sz w:val="21"/>
                <w:szCs w:val="21"/>
                <w:lang w:val="it-IT" w:eastAsia="it-IT"/>
              </w:rPr>
              <w:t xml:space="preserve"> = 2</w:t>
            </w:r>
            <w:r w:rsidRPr="006130E4">
              <w:rPr>
                <w:rFonts w:ascii="Arial" w:hAnsi="Arial" w:cs="Arial"/>
                <w:sz w:val="21"/>
                <w:szCs w:val="21"/>
                <w:lang w:val="it-IT" w:eastAsia="it-IT"/>
              </w:rPr>
              <w:br/>
              <w:t>  Scarto tipo = 0.89</w:t>
            </w:r>
            <w:r w:rsidRPr="006130E4">
              <w:rPr>
                <w:rFonts w:ascii="Arial" w:hAnsi="Arial" w:cs="Arial"/>
                <w:sz w:val="21"/>
                <w:szCs w:val="21"/>
                <w:lang w:val="it-IT" w:eastAsia="it-IT"/>
              </w:rPr>
              <w:br/>
              <w:t>Indici di forma:</w:t>
            </w:r>
            <w:r w:rsidRPr="006130E4">
              <w:rPr>
                <w:rFonts w:ascii="Arial" w:hAnsi="Arial" w:cs="Arial"/>
                <w:sz w:val="21"/>
                <w:szCs w:val="21"/>
                <w:lang w:val="it-IT" w:eastAsia="it-IT"/>
              </w:rPr>
              <w:br/>
              <w:t>  Asimmetria = 0.24</w:t>
            </w:r>
            <w:r w:rsidRPr="006130E4">
              <w:rPr>
                <w:rFonts w:ascii="Arial" w:hAnsi="Arial" w:cs="Arial"/>
                <w:sz w:val="21"/>
                <w:szCs w:val="21"/>
                <w:lang w:val="it-IT" w:eastAsia="it-IT"/>
              </w:rPr>
              <w:br/>
              <w:t>  </w:t>
            </w:r>
            <w:proofErr w:type="spellStart"/>
            <w:r w:rsidRPr="006130E4">
              <w:rPr>
                <w:rFonts w:ascii="Arial" w:hAnsi="Arial" w:cs="Arial"/>
                <w:sz w:val="21"/>
                <w:szCs w:val="21"/>
                <w:lang w:val="it-IT" w:eastAsia="it-IT"/>
              </w:rPr>
              <w:t>Curtosi</w:t>
            </w:r>
            <w:proofErr w:type="spellEnd"/>
            <w:r w:rsidRPr="006130E4">
              <w:rPr>
                <w:rFonts w:ascii="Arial" w:hAnsi="Arial" w:cs="Arial"/>
                <w:sz w:val="21"/>
                <w:szCs w:val="21"/>
                <w:lang w:val="it-IT" w:eastAsia="it-IT"/>
              </w:rPr>
              <w:t xml:space="preserve"> = -0.75 </w:t>
            </w:r>
          </w:p>
          <w:p w:rsidR="006130E4" w:rsidRPr="006130E4" w:rsidRDefault="006130E4" w:rsidP="006130E4">
            <w:pPr>
              <w:spacing w:before="100" w:beforeAutospacing="1" w:after="100" w:afterAutospacing="1"/>
              <w:rPr>
                <w:rFonts w:ascii="Arial" w:hAnsi="Arial" w:cs="Arial"/>
                <w:sz w:val="21"/>
                <w:szCs w:val="21"/>
                <w:lang w:val="it-IT" w:eastAsia="it-IT"/>
              </w:rPr>
            </w:pPr>
          </w:p>
        </w:tc>
        <w:tc>
          <w:tcPr>
            <w:tcW w:w="4500" w:type="dxa"/>
            <w:hideMark/>
          </w:tcPr>
          <w:p w:rsidR="006130E4" w:rsidRPr="006130E4" w:rsidRDefault="006130E4" w:rsidP="006130E4">
            <w:pPr>
              <w:spacing w:before="100" w:beforeAutospacing="1" w:after="100" w:afterAutospacing="1"/>
              <w:jc w:val="right"/>
              <w:rPr>
                <w:rFonts w:ascii="Arial" w:hAnsi="Arial" w:cs="Arial"/>
                <w:sz w:val="21"/>
                <w:szCs w:val="21"/>
                <w:lang w:val="it-IT" w:eastAsia="it-IT"/>
              </w:rPr>
            </w:pPr>
            <w:r w:rsidRPr="006130E4">
              <w:rPr>
                <w:rFonts w:ascii="Arial" w:hAnsi="Arial" w:cs="Arial"/>
                <w:sz w:val="21"/>
                <w:szCs w:val="21"/>
                <w:lang w:val="it-IT" w:eastAsia="it-IT"/>
              </w:rPr>
              <w:t xml:space="preserve">  </w:t>
            </w:r>
          </w:p>
          <w:tbl>
            <w:tblPr>
              <w:tblW w:w="0" w:type="auto"/>
              <w:jc w:val="right"/>
              <w:tblCellSpacing w:w="15" w:type="dxa"/>
              <w:tblCellMar>
                <w:left w:w="0" w:type="dxa"/>
                <w:right w:w="0" w:type="dxa"/>
              </w:tblCellMar>
              <w:tblLook w:val="04A0"/>
            </w:tblPr>
            <w:tblGrid>
              <w:gridCol w:w="420"/>
              <w:gridCol w:w="451"/>
              <w:gridCol w:w="451"/>
              <w:gridCol w:w="451"/>
              <w:gridCol w:w="420"/>
            </w:tblGrid>
            <w:tr w:rsidR="006130E4" w:rsidRPr="006130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2%</w:t>
                        </w:r>
                      </w:p>
                    </w:tc>
                  </w:tr>
                  <w:tr w:rsidR="006130E4" w:rsidRPr="006130E4">
                    <w:trPr>
                      <w:trHeight w:val="30"/>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4"/>
                            <w:szCs w:val="21"/>
                            <w:lang w:val="it-IT" w:eastAsia="it-IT"/>
                          </w:rPr>
                        </w:pPr>
                      </w:p>
                    </w:tc>
                  </w:tr>
                </w:tbl>
                <w:p w:rsidR="006130E4" w:rsidRPr="006130E4" w:rsidRDefault="006130E4" w:rsidP="006130E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37%</w:t>
                        </w:r>
                      </w:p>
                    </w:tc>
                  </w:tr>
                  <w:tr w:rsidR="006130E4" w:rsidRPr="006130E4">
                    <w:trPr>
                      <w:trHeight w:val="555"/>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21"/>
                            <w:szCs w:val="21"/>
                            <w:lang w:val="it-IT" w:eastAsia="it-IT"/>
                          </w:rPr>
                        </w:pPr>
                      </w:p>
                    </w:tc>
                  </w:tr>
                </w:tbl>
                <w:p w:rsidR="006130E4" w:rsidRPr="006130E4" w:rsidRDefault="006130E4" w:rsidP="006130E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34%</w:t>
                        </w:r>
                      </w:p>
                    </w:tc>
                  </w:tr>
                  <w:tr w:rsidR="006130E4" w:rsidRPr="006130E4">
                    <w:trPr>
                      <w:trHeight w:val="510"/>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21"/>
                            <w:szCs w:val="21"/>
                            <w:lang w:val="it-IT" w:eastAsia="it-IT"/>
                          </w:rPr>
                        </w:pPr>
                      </w:p>
                    </w:tc>
                  </w:tr>
                </w:tbl>
                <w:p w:rsidR="006130E4" w:rsidRPr="006130E4" w:rsidRDefault="006130E4" w:rsidP="006130E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24%</w:t>
                        </w:r>
                      </w:p>
                    </w:tc>
                  </w:tr>
                  <w:tr w:rsidR="006130E4" w:rsidRPr="006130E4">
                    <w:trPr>
                      <w:trHeight w:val="360"/>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21"/>
                            <w:szCs w:val="21"/>
                            <w:lang w:val="it-IT" w:eastAsia="it-IT"/>
                          </w:rPr>
                        </w:pPr>
                      </w:p>
                    </w:tc>
                  </w:tr>
                </w:tbl>
                <w:p w:rsidR="006130E4" w:rsidRPr="006130E4" w:rsidRDefault="006130E4" w:rsidP="006130E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2%</w:t>
                        </w:r>
                      </w:p>
                    </w:tc>
                  </w:tr>
                  <w:tr w:rsidR="006130E4" w:rsidRPr="006130E4">
                    <w:trPr>
                      <w:trHeight w:val="30"/>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4"/>
                            <w:szCs w:val="21"/>
                            <w:lang w:val="it-IT" w:eastAsia="it-IT"/>
                          </w:rPr>
                        </w:pPr>
                      </w:p>
                    </w:tc>
                  </w:tr>
                </w:tbl>
                <w:p w:rsidR="006130E4" w:rsidRPr="006130E4" w:rsidRDefault="006130E4" w:rsidP="006130E4">
                  <w:pPr>
                    <w:jc w:val="center"/>
                    <w:rPr>
                      <w:rFonts w:ascii="Arial" w:hAnsi="Arial" w:cs="Arial"/>
                      <w:sz w:val="21"/>
                      <w:szCs w:val="21"/>
                      <w:lang w:val="it-IT" w:eastAsia="it-IT"/>
                    </w:rPr>
                  </w:pPr>
                </w:p>
              </w:tc>
            </w:tr>
            <w:tr w:rsidR="006130E4" w:rsidRPr="006130E4">
              <w:trPr>
                <w:tblCellSpacing w:w="15" w:type="dxa"/>
                <w:jc w:val="right"/>
              </w:trPr>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1</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15</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14</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10</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1</w:t>
                  </w:r>
                </w:p>
              </w:tc>
            </w:tr>
            <w:tr w:rsidR="006130E4" w:rsidRPr="006130E4">
              <w:trPr>
                <w:tblCellSpacing w:w="15" w:type="dxa"/>
                <w:jc w:val="right"/>
              </w:trPr>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1</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2</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3</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4</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5</w:t>
                  </w:r>
                </w:p>
              </w:tc>
            </w:tr>
          </w:tbl>
          <w:p w:rsidR="006130E4" w:rsidRPr="006130E4" w:rsidRDefault="006130E4" w:rsidP="006130E4">
            <w:pPr>
              <w:rPr>
                <w:lang w:val="it-IT" w:eastAsia="it-IT"/>
              </w:rPr>
            </w:pPr>
          </w:p>
        </w:tc>
      </w:tr>
    </w:tbl>
    <w:p w:rsid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p>
    <w:p w:rsidR="006130E4" w:rsidRP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r w:rsidRPr="006130E4">
        <w:rPr>
          <w:b/>
        </w:rPr>
        <w:lastRenderedPageBreak/>
        <w:t>V11- La maggior parte dei tuoi compagni preferisce lavorare con te piuttosto che con chiunque altro?</w:t>
      </w:r>
    </w:p>
    <w:p w:rsid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u w:val="single"/>
        </w:rPr>
      </w:pPr>
    </w:p>
    <w:p w:rsid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r>
        <w:rPr>
          <w:rFonts w:cs="Helvetica"/>
          <w:szCs w:val="24"/>
        </w:rPr>
        <w:t>Assolutamente vero</w:t>
      </w:r>
      <w:r w:rsidRPr="00084A37">
        <w:rPr>
          <w:rFonts w:cs="Helvetica"/>
          <w:szCs w:val="24"/>
        </w:rPr>
        <w:t xml:space="preserve">(1), </w:t>
      </w:r>
      <w:r>
        <w:rPr>
          <w:rFonts w:cs="Helvetica"/>
          <w:szCs w:val="24"/>
        </w:rPr>
        <w:t>Vero</w:t>
      </w:r>
      <w:r w:rsidRPr="00084A37">
        <w:rPr>
          <w:rFonts w:cs="Helvetica"/>
          <w:szCs w:val="24"/>
        </w:rPr>
        <w:t xml:space="preserve"> (2), </w:t>
      </w:r>
      <w:r>
        <w:rPr>
          <w:rFonts w:cs="Helvetica"/>
          <w:szCs w:val="24"/>
        </w:rPr>
        <w:t>Non è vero (3), Non è assolutamente vero (4)</w:t>
      </w:r>
    </w:p>
    <w:p w:rsid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p>
    <w:tbl>
      <w:tblPr>
        <w:tblW w:w="0" w:type="auto"/>
        <w:tblCellSpacing w:w="15" w:type="dxa"/>
        <w:tblCellMar>
          <w:top w:w="15" w:type="dxa"/>
          <w:left w:w="15" w:type="dxa"/>
          <w:bottom w:w="15" w:type="dxa"/>
          <w:right w:w="15" w:type="dxa"/>
        </w:tblCellMar>
        <w:tblLook w:val="04A0"/>
      </w:tblPr>
      <w:tblGrid>
        <w:gridCol w:w="6798"/>
        <w:gridCol w:w="2924"/>
      </w:tblGrid>
      <w:tr w:rsidR="006130E4" w:rsidRPr="006130E4" w:rsidTr="006130E4">
        <w:trPr>
          <w:tblCellSpacing w:w="15" w:type="dxa"/>
        </w:trPr>
        <w:tc>
          <w:tcPr>
            <w:tcW w:w="0" w:type="auto"/>
            <w:hideMark/>
          </w:tcPr>
          <w:p w:rsidR="006130E4" w:rsidRPr="006130E4" w:rsidRDefault="006130E4" w:rsidP="006130E4">
            <w:pPr>
              <w:rPr>
                <w:rFonts w:ascii="Arial" w:hAnsi="Arial" w:cs="Arial"/>
                <w:sz w:val="21"/>
                <w:szCs w:val="21"/>
                <w:lang w:val="it-IT" w:eastAsia="it-IT"/>
              </w:rPr>
            </w:pPr>
          </w:p>
          <w:tbl>
            <w:tblPr>
              <w:tblW w:w="670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0"/>
              <w:gridCol w:w="1177"/>
              <w:gridCol w:w="991"/>
              <w:gridCol w:w="1177"/>
              <w:gridCol w:w="1016"/>
              <w:gridCol w:w="1376"/>
            </w:tblGrid>
            <w:tr w:rsidR="006130E4" w:rsidRPr="002D2021" w:rsidTr="006130E4">
              <w:trPr>
                <w:trHeight w:val="43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Frequenza</w:t>
                  </w:r>
                  <w:r w:rsidRPr="006130E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proofErr w:type="spellStart"/>
                  <w:r w:rsidRPr="006130E4">
                    <w:rPr>
                      <w:rFonts w:ascii="Arial" w:hAnsi="Arial" w:cs="Arial"/>
                      <w:sz w:val="15"/>
                      <w:szCs w:val="15"/>
                      <w:lang w:val="it-IT" w:eastAsia="it-IT"/>
                    </w:rPr>
                    <w:t>Percent</w:t>
                  </w:r>
                  <w:proofErr w:type="spellEnd"/>
                  <w:r w:rsidRPr="006130E4">
                    <w:rPr>
                      <w:rFonts w:ascii="Arial" w:hAnsi="Arial" w:cs="Arial"/>
                      <w:sz w:val="15"/>
                      <w:szCs w:val="15"/>
                      <w:lang w:val="it-IT" w:eastAsia="it-IT"/>
                    </w:rPr>
                    <w:t>.</w:t>
                  </w:r>
                  <w:r w:rsidRPr="006130E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Frequenza</w:t>
                  </w:r>
                  <w:r w:rsidRPr="006130E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proofErr w:type="spellStart"/>
                  <w:r w:rsidRPr="006130E4">
                    <w:rPr>
                      <w:rFonts w:ascii="Arial" w:hAnsi="Arial" w:cs="Arial"/>
                      <w:sz w:val="15"/>
                      <w:szCs w:val="15"/>
                      <w:lang w:val="it-IT" w:eastAsia="it-IT"/>
                    </w:rPr>
                    <w:t>Percent</w:t>
                  </w:r>
                  <w:proofErr w:type="spellEnd"/>
                  <w:r w:rsidRPr="006130E4">
                    <w:rPr>
                      <w:rFonts w:ascii="Arial" w:hAnsi="Arial" w:cs="Arial"/>
                      <w:sz w:val="15"/>
                      <w:szCs w:val="15"/>
                      <w:lang w:val="it-IT" w:eastAsia="it-IT"/>
                    </w:rPr>
                    <w:t>.</w:t>
                  </w:r>
                  <w:r w:rsidRPr="006130E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 xml:space="preserve">Int. </w:t>
                  </w:r>
                  <w:proofErr w:type="spellStart"/>
                  <w:r w:rsidRPr="006130E4">
                    <w:rPr>
                      <w:rFonts w:ascii="Arial" w:hAnsi="Arial" w:cs="Arial"/>
                      <w:sz w:val="15"/>
                      <w:szCs w:val="15"/>
                      <w:lang w:val="it-IT" w:eastAsia="it-IT"/>
                    </w:rPr>
                    <w:t>Fid</w:t>
                  </w:r>
                  <w:proofErr w:type="spellEnd"/>
                  <w:r w:rsidRPr="006130E4">
                    <w:rPr>
                      <w:rFonts w:ascii="Arial" w:hAnsi="Arial" w:cs="Arial"/>
                      <w:sz w:val="15"/>
                      <w:szCs w:val="15"/>
                      <w:lang w:val="it-IT" w:eastAsia="it-IT"/>
                    </w:rPr>
                    <w:t>. 95%</w:t>
                  </w:r>
                </w:p>
              </w:tc>
            </w:tr>
            <w:tr w:rsidR="006130E4" w:rsidRPr="002D2021" w:rsidTr="006130E4">
              <w:trPr>
                <w:trHeight w:val="3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0%:15%</w:t>
                  </w:r>
                </w:p>
              </w:tc>
            </w:tr>
            <w:tr w:rsidR="006130E4" w:rsidRPr="002D2021" w:rsidTr="006130E4">
              <w:trPr>
                <w:trHeight w:val="3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24%:54%</w:t>
                  </w:r>
                </w:p>
              </w:tc>
            </w:tr>
            <w:tr w:rsidR="006130E4" w:rsidRPr="002D2021" w:rsidTr="006130E4">
              <w:trPr>
                <w:trHeight w:val="3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31%:62%</w:t>
                  </w:r>
                </w:p>
              </w:tc>
            </w:tr>
            <w:tr w:rsidR="006130E4" w:rsidRPr="002D2021" w:rsidTr="006130E4">
              <w:trPr>
                <w:trHeight w:val="3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130E4" w:rsidRPr="006130E4" w:rsidRDefault="006130E4" w:rsidP="006130E4">
                  <w:pPr>
                    <w:rPr>
                      <w:rFonts w:ascii="Arial" w:hAnsi="Arial" w:cs="Arial"/>
                      <w:sz w:val="21"/>
                      <w:szCs w:val="21"/>
                      <w:lang w:val="it-IT" w:eastAsia="it-IT"/>
                    </w:rPr>
                  </w:pPr>
                  <w:r w:rsidRPr="006130E4">
                    <w:rPr>
                      <w:rFonts w:ascii="Arial" w:hAnsi="Arial" w:cs="Arial"/>
                      <w:sz w:val="15"/>
                      <w:szCs w:val="15"/>
                      <w:lang w:val="it-IT" w:eastAsia="it-IT"/>
                    </w:rPr>
                    <w:t>0%:15%</w:t>
                  </w:r>
                </w:p>
              </w:tc>
            </w:tr>
          </w:tbl>
          <w:p w:rsidR="008823F0" w:rsidRDefault="008823F0" w:rsidP="006130E4">
            <w:pPr>
              <w:rPr>
                <w:rFonts w:ascii="Arial" w:hAnsi="Arial" w:cs="Arial"/>
                <w:sz w:val="21"/>
                <w:szCs w:val="21"/>
                <w:lang w:val="it-IT" w:eastAsia="it-IT"/>
              </w:rPr>
            </w:pPr>
          </w:p>
          <w:p w:rsidR="006130E4" w:rsidRPr="006130E4" w:rsidRDefault="006130E4" w:rsidP="006130E4">
            <w:pPr>
              <w:rPr>
                <w:rFonts w:ascii="Arial" w:hAnsi="Arial" w:cs="Arial"/>
                <w:sz w:val="21"/>
                <w:szCs w:val="21"/>
                <w:lang w:val="it-IT" w:eastAsia="it-IT"/>
              </w:rPr>
            </w:pPr>
            <w:r w:rsidRPr="006130E4">
              <w:rPr>
                <w:rFonts w:ascii="Arial" w:hAnsi="Arial" w:cs="Arial"/>
                <w:sz w:val="21"/>
                <w:szCs w:val="21"/>
                <w:lang w:val="it-IT" w:eastAsia="it-IT"/>
              </w:rPr>
              <w:br/>
            </w:r>
            <w:r w:rsidRPr="006130E4">
              <w:rPr>
                <w:rFonts w:ascii="Arial" w:hAnsi="Arial" w:cs="Arial"/>
                <w:b/>
                <w:bCs/>
                <w:sz w:val="21"/>
                <w:szCs w:val="21"/>
                <w:lang w:val="it-IT" w:eastAsia="it-IT"/>
              </w:rPr>
              <w:t>Campione</w:t>
            </w:r>
            <w:r w:rsidRPr="006130E4">
              <w:rPr>
                <w:rFonts w:ascii="Arial" w:hAnsi="Arial" w:cs="Arial"/>
                <w:sz w:val="21"/>
                <w:szCs w:val="21"/>
                <w:lang w:val="it-IT" w:eastAsia="it-IT"/>
              </w:rPr>
              <w:t>:</w:t>
            </w:r>
            <w:r w:rsidRPr="006130E4">
              <w:rPr>
                <w:rFonts w:ascii="Arial" w:hAnsi="Arial" w:cs="Arial"/>
                <w:sz w:val="21"/>
                <w:szCs w:val="21"/>
                <w:lang w:val="it-IT" w:eastAsia="it-IT"/>
              </w:rPr>
              <w:br/>
              <w:t xml:space="preserve">Numero di </w:t>
            </w:r>
            <w:proofErr w:type="spellStart"/>
            <w:r w:rsidRPr="006130E4">
              <w:rPr>
                <w:rFonts w:ascii="Arial" w:hAnsi="Arial" w:cs="Arial"/>
                <w:sz w:val="21"/>
                <w:szCs w:val="21"/>
                <w:lang w:val="it-IT" w:eastAsia="it-IT"/>
              </w:rPr>
              <w:t>casi=</w:t>
            </w:r>
            <w:proofErr w:type="spellEnd"/>
            <w:r w:rsidRPr="006130E4">
              <w:rPr>
                <w:rFonts w:ascii="Arial" w:hAnsi="Arial" w:cs="Arial"/>
                <w:sz w:val="21"/>
                <w:szCs w:val="21"/>
                <w:lang w:val="it-IT" w:eastAsia="it-IT"/>
              </w:rPr>
              <w:t xml:space="preserve"> 41</w:t>
            </w:r>
            <w:r w:rsidRPr="006130E4">
              <w:rPr>
                <w:rFonts w:ascii="Arial" w:hAnsi="Arial" w:cs="Arial"/>
                <w:sz w:val="21"/>
                <w:szCs w:val="21"/>
                <w:lang w:val="it-IT" w:eastAsia="it-IT"/>
              </w:rPr>
              <w:br/>
              <w:t>Indici di tendenza centrale:</w:t>
            </w:r>
            <w:r w:rsidRPr="006130E4">
              <w:rPr>
                <w:rFonts w:ascii="Arial" w:hAnsi="Arial" w:cs="Arial"/>
                <w:sz w:val="21"/>
                <w:szCs w:val="21"/>
                <w:lang w:val="it-IT" w:eastAsia="it-IT"/>
              </w:rPr>
              <w:br/>
              <w:t>  Moda = 3</w:t>
            </w:r>
            <w:r w:rsidRPr="006130E4">
              <w:rPr>
                <w:rFonts w:ascii="Arial" w:hAnsi="Arial" w:cs="Arial"/>
                <w:sz w:val="21"/>
                <w:szCs w:val="21"/>
                <w:lang w:val="it-IT" w:eastAsia="it-IT"/>
              </w:rPr>
              <w:br/>
              <w:t>  Mediana = 3</w:t>
            </w:r>
            <w:r w:rsidRPr="006130E4">
              <w:rPr>
                <w:rFonts w:ascii="Arial" w:hAnsi="Arial" w:cs="Arial"/>
                <w:sz w:val="21"/>
                <w:szCs w:val="21"/>
                <w:lang w:val="it-IT" w:eastAsia="it-IT"/>
              </w:rPr>
              <w:br/>
              <w:t>  Media = 2.54</w:t>
            </w:r>
            <w:r w:rsidRPr="006130E4">
              <w:rPr>
                <w:rFonts w:ascii="Arial" w:hAnsi="Arial" w:cs="Arial"/>
                <w:sz w:val="21"/>
                <w:szCs w:val="21"/>
                <w:lang w:val="it-IT" w:eastAsia="it-IT"/>
              </w:rPr>
              <w:br/>
              <w:t>Indici di dispersione:</w:t>
            </w:r>
            <w:r w:rsidRPr="006130E4">
              <w:rPr>
                <w:rFonts w:ascii="Arial" w:hAnsi="Arial" w:cs="Arial"/>
                <w:sz w:val="21"/>
                <w:szCs w:val="21"/>
                <w:lang w:val="it-IT" w:eastAsia="it-IT"/>
              </w:rPr>
              <w:br/>
              <w:t>  Squilibrio = 0.38</w:t>
            </w:r>
            <w:r w:rsidRPr="006130E4">
              <w:rPr>
                <w:rFonts w:ascii="Arial" w:hAnsi="Arial" w:cs="Arial"/>
                <w:sz w:val="21"/>
                <w:szCs w:val="21"/>
                <w:lang w:val="it-IT" w:eastAsia="it-IT"/>
              </w:rPr>
              <w:br/>
              <w:t>  Campo di variazione = 3</w:t>
            </w:r>
            <w:r w:rsidRPr="006130E4">
              <w:rPr>
                <w:rFonts w:ascii="Arial" w:hAnsi="Arial" w:cs="Arial"/>
                <w:sz w:val="21"/>
                <w:szCs w:val="21"/>
                <w:lang w:val="it-IT" w:eastAsia="it-IT"/>
              </w:rPr>
              <w:br/>
              <w:t xml:space="preserve">  Differenza </w:t>
            </w:r>
            <w:proofErr w:type="spellStart"/>
            <w:r w:rsidRPr="006130E4">
              <w:rPr>
                <w:rFonts w:ascii="Arial" w:hAnsi="Arial" w:cs="Arial"/>
                <w:sz w:val="21"/>
                <w:szCs w:val="21"/>
                <w:lang w:val="it-IT" w:eastAsia="it-IT"/>
              </w:rPr>
              <w:t>interquartilica</w:t>
            </w:r>
            <w:proofErr w:type="spellEnd"/>
            <w:r w:rsidRPr="006130E4">
              <w:rPr>
                <w:rFonts w:ascii="Arial" w:hAnsi="Arial" w:cs="Arial"/>
                <w:sz w:val="21"/>
                <w:szCs w:val="21"/>
                <w:lang w:val="it-IT" w:eastAsia="it-IT"/>
              </w:rPr>
              <w:t xml:space="preserve"> = 1</w:t>
            </w:r>
            <w:r w:rsidRPr="006130E4">
              <w:rPr>
                <w:rFonts w:ascii="Arial" w:hAnsi="Arial" w:cs="Arial"/>
                <w:sz w:val="21"/>
                <w:szCs w:val="21"/>
                <w:lang w:val="it-IT" w:eastAsia="it-IT"/>
              </w:rPr>
              <w:br/>
              <w:t>  Scarto tipo = 0.74</w:t>
            </w:r>
            <w:r w:rsidRPr="006130E4">
              <w:rPr>
                <w:rFonts w:ascii="Arial" w:hAnsi="Arial" w:cs="Arial"/>
                <w:sz w:val="21"/>
                <w:szCs w:val="21"/>
                <w:lang w:val="it-IT" w:eastAsia="it-IT"/>
              </w:rPr>
              <w:br/>
              <w:t>Indici di forma:</w:t>
            </w:r>
            <w:r w:rsidRPr="006130E4">
              <w:rPr>
                <w:rFonts w:ascii="Arial" w:hAnsi="Arial" w:cs="Arial"/>
                <w:sz w:val="21"/>
                <w:szCs w:val="21"/>
                <w:lang w:val="it-IT" w:eastAsia="it-IT"/>
              </w:rPr>
              <w:br/>
              <w:t>  Asimmetria = -0.13</w:t>
            </w:r>
            <w:r w:rsidRPr="006130E4">
              <w:rPr>
                <w:rFonts w:ascii="Arial" w:hAnsi="Arial" w:cs="Arial"/>
                <w:sz w:val="21"/>
                <w:szCs w:val="21"/>
                <w:lang w:val="it-IT" w:eastAsia="it-IT"/>
              </w:rPr>
              <w:br/>
              <w:t>  </w:t>
            </w:r>
            <w:proofErr w:type="spellStart"/>
            <w:r w:rsidRPr="006130E4">
              <w:rPr>
                <w:rFonts w:ascii="Arial" w:hAnsi="Arial" w:cs="Arial"/>
                <w:sz w:val="21"/>
                <w:szCs w:val="21"/>
                <w:lang w:val="it-IT" w:eastAsia="it-IT"/>
              </w:rPr>
              <w:t>Curtosi</w:t>
            </w:r>
            <w:proofErr w:type="spellEnd"/>
            <w:r w:rsidRPr="006130E4">
              <w:rPr>
                <w:rFonts w:ascii="Arial" w:hAnsi="Arial" w:cs="Arial"/>
                <w:sz w:val="21"/>
                <w:szCs w:val="21"/>
                <w:lang w:val="it-IT" w:eastAsia="it-IT"/>
              </w:rPr>
              <w:t xml:space="preserve"> = -0.28 </w:t>
            </w:r>
          </w:p>
          <w:p w:rsidR="006130E4" w:rsidRPr="006130E4" w:rsidRDefault="006130E4" w:rsidP="006130E4">
            <w:pPr>
              <w:spacing w:before="100" w:beforeAutospacing="1" w:after="100" w:afterAutospacing="1"/>
              <w:rPr>
                <w:rFonts w:ascii="Arial" w:hAnsi="Arial" w:cs="Arial"/>
                <w:sz w:val="21"/>
                <w:szCs w:val="21"/>
                <w:lang w:val="it-IT" w:eastAsia="it-IT"/>
              </w:rPr>
            </w:pPr>
          </w:p>
        </w:tc>
        <w:tc>
          <w:tcPr>
            <w:tcW w:w="4500" w:type="dxa"/>
            <w:hideMark/>
          </w:tcPr>
          <w:p w:rsidR="006130E4" w:rsidRPr="006130E4" w:rsidRDefault="006130E4" w:rsidP="006130E4">
            <w:pPr>
              <w:spacing w:before="100" w:beforeAutospacing="1" w:after="100" w:afterAutospacing="1"/>
              <w:jc w:val="right"/>
              <w:rPr>
                <w:rFonts w:ascii="Arial" w:hAnsi="Arial" w:cs="Arial"/>
                <w:sz w:val="21"/>
                <w:szCs w:val="21"/>
                <w:lang w:val="it-IT" w:eastAsia="it-IT"/>
              </w:rPr>
            </w:pPr>
            <w:r w:rsidRPr="006130E4">
              <w:rPr>
                <w:rFonts w:ascii="Arial" w:hAnsi="Arial" w:cs="Arial"/>
                <w:sz w:val="21"/>
                <w:szCs w:val="21"/>
                <w:lang w:val="it-IT" w:eastAsia="it-IT"/>
              </w:rPr>
              <w:t xml:space="preserve">  </w:t>
            </w:r>
          </w:p>
          <w:tbl>
            <w:tblPr>
              <w:tblW w:w="0" w:type="auto"/>
              <w:jc w:val="right"/>
              <w:tblCellSpacing w:w="15" w:type="dxa"/>
              <w:tblCellMar>
                <w:left w:w="0" w:type="dxa"/>
                <w:right w:w="0" w:type="dxa"/>
              </w:tblCellMar>
              <w:tblLook w:val="04A0"/>
            </w:tblPr>
            <w:tblGrid>
              <w:gridCol w:w="420"/>
              <w:gridCol w:w="451"/>
              <w:gridCol w:w="451"/>
              <w:gridCol w:w="420"/>
            </w:tblGrid>
            <w:tr w:rsidR="006130E4" w:rsidRPr="006130E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7%</w:t>
                        </w:r>
                      </w:p>
                    </w:tc>
                  </w:tr>
                  <w:tr w:rsidR="006130E4" w:rsidRPr="006130E4">
                    <w:trPr>
                      <w:trHeight w:val="105"/>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10"/>
                            <w:szCs w:val="21"/>
                            <w:lang w:val="it-IT" w:eastAsia="it-IT"/>
                          </w:rPr>
                        </w:pPr>
                      </w:p>
                    </w:tc>
                  </w:tr>
                </w:tbl>
                <w:p w:rsidR="006130E4" w:rsidRPr="006130E4" w:rsidRDefault="006130E4" w:rsidP="006130E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39%</w:t>
                        </w:r>
                      </w:p>
                    </w:tc>
                  </w:tr>
                  <w:tr w:rsidR="006130E4" w:rsidRPr="006130E4">
                    <w:trPr>
                      <w:trHeight w:val="585"/>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21"/>
                            <w:szCs w:val="21"/>
                            <w:lang w:val="it-IT" w:eastAsia="it-IT"/>
                          </w:rPr>
                        </w:pPr>
                      </w:p>
                    </w:tc>
                  </w:tr>
                </w:tbl>
                <w:p w:rsidR="006130E4" w:rsidRPr="006130E4" w:rsidRDefault="006130E4" w:rsidP="006130E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46%</w:t>
                        </w:r>
                      </w:p>
                    </w:tc>
                  </w:tr>
                  <w:tr w:rsidR="006130E4" w:rsidRPr="006130E4">
                    <w:trPr>
                      <w:trHeight w:val="690"/>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21"/>
                            <w:szCs w:val="21"/>
                            <w:lang w:val="it-IT" w:eastAsia="it-IT"/>
                          </w:rPr>
                        </w:pPr>
                      </w:p>
                    </w:tc>
                  </w:tr>
                </w:tbl>
                <w:p w:rsidR="006130E4" w:rsidRPr="006130E4" w:rsidRDefault="006130E4" w:rsidP="006130E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130E4" w:rsidRPr="006130E4">
                    <w:trPr>
                      <w:tblCellSpacing w:w="0" w:type="dxa"/>
                      <w:jc w:val="center"/>
                    </w:trPr>
                    <w:tc>
                      <w:tcPr>
                        <w:tcW w:w="0" w:type="auto"/>
                        <w:vAlign w:val="bottom"/>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7%</w:t>
                        </w:r>
                      </w:p>
                    </w:tc>
                  </w:tr>
                  <w:tr w:rsidR="006130E4" w:rsidRPr="006130E4">
                    <w:trPr>
                      <w:trHeight w:val="105"/>
                      <w:tblCellSpacing w:w="0" w:type="dxa"/>
                      <w:jc w:val="center"/>
                    </w:trPr>
                    <w:tc>
                      <w:tcPr>
                        <w:tcW w:w="0" w:type="auto"/>
                        <w:shd w:val="clear" w:color="auto" w:fill="C0D0C0"/>
                        <w:vAlign w:val="bottom"/>
                        <w:hideMark/>
                      </w:tcPr>
                      <w:p w:rsidR="006130E4" w:rsidRPr="006130E4" w:rsidRDefault="006130E4" w:rsidP="006130E4">
                        <w:pPr>
                          <w:jc w:val="center"/>
                          <w:rPr>
                            <w:rFonts w:ascii="Arial" w:hAnsi="Arial" w:cs="Arial"/>
                            <w:sz w:val="10"/>
                            <w:szCs w:val="21"/>
                            <w:lang w:val="it-IT" w:eastAsia="it-IT"/>
                          </w:rPr>
                        </w:pPr>
                      </w:p>
                    </w:tc>
                  </w:tr>
                </w:tbl>
                <w:p w:rsidR="006130E4" w:rsidRPr="006130E4" w:rsidRDefault="006130E4" w:rsidP="006130E4">
                  <w:pPr>
                    <w:jc w:val="center"/>
                    <w:rPr>
                      <w:rFonts w:ascii="Arial" w:hAnsi="Arial" w:cs="Arial"/>
                      <w:sz w:val="21"/>
                      <w:szCs w:val="21"/>
                      <w:lang w:val="it-IT" w:eastAsia="it-IT"/>
                    </w:rPr>
                  </w:pPr>
                </w:p>
              </w:tc>
            </w:tr>
            <w:tr w:rsidR="006130E4" w:rsidRPr="006130E4">
              <w:trPr>
                <w:tblCellSpacing w:w="15" w:type="dxa"/>
                <w:jc w:val="right"/>
              </w:trPr>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3</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16</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19</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3</w:t>
                  </w:r>
                </w:p>
              </w:tc>
            </w:tr>
            <w:tr w:rsidR="006130E4" w:rsidRPr="006130E4">
              <w:trPr>
                <w:tblCellSpacing w:w="15" w:type="dxa"/>
                <w:jc w:val="right"/>
              </w:trPr>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1</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2</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3</w:t>
                  </w:r>
                </w:p>
              </w:tc>
              <w:tc>
                <w:tcPr>
                  <w:tcW w:w="0" w:type="auto"/>
                  <w:shd w:val="clear" w:color="auto" w:fill="E0E0E0"/>
                  <w:vAlign w:val="center"/>
                  <w:hideMark/>
                </w:tcPr>
                <w:p w:rsidR="006130E4" w:rsidRPr="006130E4" w:rsidRDefault="006130E4" w:rsidP="006130E4">
                  <w:pPr>
                    <w:jc w:val="center"/>
                    <w:rPr>
                      <w:rFonts w:ascii="Arial" w:hAnsi="Arial" w:cs="Arial"/>
                      <w:sz w:val="21"/>
                      <w:szCs w:val="21"/>
                      <w:lang w:val="it-IT" w:eastAsia="it-IT"/>
                    </w:rPr>
                  </w:pPr>
                  <w:r w:rsidRPr="006130E4">
                    <w:rPr>
                      <w:rFonts w:ascii="Arial" w:hAnsi="Arial" w:cs="Arial"/>
                      <w:sz w:val="21"/>
                      <w:szCs w:val="21"/>
                      <w:lang w:val="it-IT" w:eastAsia="it-IT"/>
                    </w:rPr>
                    <w:t>4</w:t>
                  </w:r>
                </w:p>
              </w:tc>
            </w:tr>
          </w:tbl>
          <w:p w:rsidR="006130E4" w:rsidRPr="006130E4" w:rsidRDefault="006130E4" w:rsidP="006130E4">
            <w:pPr>
              <w:rPr>
                <w:lang w:val="it-IT" w:eastAsia="it-IT"/>
              </w:rPr>
            </w:pPr>
          </w:p>
        </w:tc>
      </w:tr>
    </w:tbl>
    <w:p w:rsid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r w:rsidRPr="006130E4">
        <w:rPr>
          <w:b/>
        </w:rPr>
        <w:lastRenderedPageBreak/>
        <w:t>V12- Spesso ti senti impreparato per la lezione?</w:t>
      </w: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rPr>
      </w:pPr>
    </w:p>
    <w:p w:rsid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r w:rsidRPr="00084A37">
        <w:rPr>
          <w:rFonts w:cs="Helvetica"/>
          <w:szCs w:val="24"/>
        </w:rPr>
        <w:t>Sempre(1), Spesso (2), A volte (3), Raramente (4), Mai (5)</w:t>
      </w:r>
    </w:p>
    <w:p w:rsid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p>
    <w:tbl>
      <w:tblPr>
        <w:tblW w:w="0" w:type="auto"/>
        <w:tblCellSpacing w:w="15" w:type="dxa"/>
        <w:tblCellMar>
          <w:top w:w="15" w:type="dxa"/>
          <w:left w:w="15" w:type="dxa"/>
          <w:bottom w:w="15" w:type="dxa"/>
          <w:right w:w="15" w:type="dxa"/>
        </w:tblCellMar>
        <w:tblLook w:val="04A0"/>
      </w:tblPr>
      <w:tblGrid>
        <w:gridCol w:w="6994"/>
        <w:gridCol w:w="2728"/>
      </w:tblGrid>
      <w:tr w:rsidR="009E35C4" w:rsidRPr="009E35C4" w:rsidTr="009E35C4">
        <w:trPr>
          <w:tblCellSpacing w:w="15" w:type="dxa"/>
        </w:trPr>
        <w:tc>
          <w:tcPr>
            <w:tcW w:w="0" w:type="auto"/>
            <w:hideMark/>
          </w:tcPr>
          <w:p w:rsidR="009E35C4" w:rsidRPr="009E35C4" w:rsidRDefault="009E35C4" w:rsidP="009E35C4">
            <w:pPr>
              <w:rPr>
                <w:rFonts w:ascii="Arial" w:hAnsi="Arial" w:cs="Arial"/>
                <w:sz w:val="21"/>
                <w:szCs w:val="21"/>
                <w:lang w:val="it-IT" w:eastAsia="it-IT"/>
              </w:rPr>
            </w:pPr>
          </w:p>
          <w:tbl>
            <w:tblPr>
              <w:tblW w:w="690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7"/>
              <w:gridCol w:w="1212"/>
              <w:gridCol w:w="1020"/>
              <w:gridCol w:w="1212"/>
              <w:gridCol w:w="1046"/>
              <w:gridCol w:w="1416"/>
            </w:tblGrid>
            <w:tr w:rsidR="009E35C4" w:rsidRPr="002D2021" w:rsidTr="009E35C4">
              <w:trPr>
                <w:trHeight w:val="4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Frequenza</w:t>
                  </w:r>
                  <w:r w:rsidRPr="009E35C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proofErr w:type="spellStart"/>
                  <w:r w:rsidRPr="009E35C4">
                    <w:rPr>
                      <w:rFonts w:ascii="Arial" w:hAnsi="Arial" w:cs="Arial"/>
                      <w:sz w:val="15"/>
                      <w:szCs w:val="15"/>
                      <w:lang w:val="it-IT" w:eastAsia="it-IT"/>
                    </w:rPr>
                    <w:t>Percent</w:t>
                  </w:r>
                  <w:proofErr w:type="spellEnd"/>
                  <w:r w:rsidRPr="009E35C4">
                    <w:rPr>
                      <w:rFonts w:ascii="Arial" w:hAnsi="Arial" w:cs="Arial"/>
                      <w:sz w:val="15"/>
                      <w:szCs w:val="15"/>
                      <w:lang w:val="it-IT" w:eastAsia="it-IT"/>
                    </w:rPr>
                    <w:t>.</w:t>
                  </w:r>
                  <w:r w:rsidRPr="009E35C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Frequenza</w:t>
                  </w:r>
                  <w:r w:rsidRPr="009E35C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proofErr w:type="spellStart"/>
                  <w:r w:rsidRPr="009E35C4">
                    <w:rPr>
                      <w:rFonts w:ascii="Arial" w:hAnsi="Arial" w:cs="Arial"/>
                      <w:sz w:val="15"/>
                      <w:szCs w:val="15"/>
                      <w:lang w:val="it-IT" w:eastAsia="it-IT"/>
                    </w:rPr>
                    <w:t>Percent</w:t>
                  </w:r>
                  <w:proofErr w:type="spellEnd"/>
                  <w:r w:rsidRPr="009E35C4">
                    <w:rPr>
                      <w:rFonts w:ascii="Arial" w:hAnsi="Arial" w:cs="Arial"/>
                      <w:sz w:val="15"/>
                      <w:szCs w:val="15"/>
                      <w:lang w:val="it-IT" w:eastAsia="it-IT"/>
                    </w:rPr>
                    <w:t>.</w:t>
                  </w:r>
                  <w:r w:rsidRPr="009E35C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 xml:space="preserve">Int. </w:t>
                  </w:r>
                  <w:proofErr w:type="spellStart"/>
                  <w:r w:rsidRPr="009E35C4">
                    <w:rPr>
                      <w:rFonts w:ascii="Arial" w:hAnsi="Arial" w:cs="Arial"/>
                      <w:sz w:val="15"/>
                      <w:szCs w:val="15"/>
                      <w:lang w:val="it-IT" w:eastAsia="it-IT"/>
                    </w:rPr>
                    <w:t>Fid</w:t>
                  </w:r>
                  <w:proofErr w:type="spellEnd"/>
                  <w:r w:rsidRPr="009E35C4">
                    <w:rPr>
                      <w:rFonts w:ascii="Arial" w:hAnsi="Arial" w:cs="Arial"/>
                      <w:sz w:val="15"/>
                      <w:szCs w:val="15"/>
                      <w:lang w:val="it-IT" w:eastAsia="it-IT"/>
                    </w:rPr>
                    <w:t>. 95%</w:t>
                  </w:r>
                </w:p>
              </w:tc>
            </w:tr>
            <w:tr w:rsidR="009E35C4" w:rsidRPr="002D2021" w:rsidTr="009E35C4">
              <w:trPr>
                <w:trHeight w:val="3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0%:15%</w:t>
                  </w:r>
                </w:p>
              </w:tc>
            </w:tr>
            <w:tr w:rsidR="009E35C4" w:rsidRPr="002D2021" w:rsidTr="009E35C4">
              <w:trPr>
                <w:trHeight w:val="3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20%:49%</w:t>
                  </w:r>
                </w:p>
              </w:tc>
            </w:tr>
            <w:tr w:rsidR="009E35C4" w:rsidRPr="002D2021" w:rsidTr="009E35C4">
              <w:trPr>
                <w:trHeight w:val="3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29%:59%</w:t>
                  </w:r>
                </w:p>
              </w:tc>
            </w:tr>
            <w:tr w:rsidR="009E35C4" w:rsidRPr="002D2021" w:rsidTr="009E35C4">
              <w:trPr>
                <w:trHeight w:val="3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6%:29%</w:t>
                  </w:r>
                </w:p>
              </w:tc>
            </w:tr>
          </w:tbl>
          <w:p w:rsidR="008823F0" w:rsidRDefault="008823F0" w:rsidP="009E35C4">
            <w:pPr>
              <w:rPr>
                <w:rFonts w:ascii="Arial" w:hAnsi="Arial" w:cs="Arial"/>
                <w:sz w:val="21"/>
                <w:szCs w:val="21"/>
                <w:lang w:val="it-IT" w:eastAsia="it-IT"/>
              </w:rPr>
            </w:pPr>
          </w:p>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br/>
            </w:r>
            <w:r w:rsidRPr="009E35C4">
              <w:rPr>
                <w:rFonts w:ascii="Arial" w:hAnsi="Arial" w:cs="Arial"/>
                <w:b/>
                <w:bCs/>
                <w:sz w:val="21"/>
                <w:szCs w:val="21"/>
                <w:lang w:val="it-IT" w:eastAsia="it-IT"/>
              </w:rPr>
              <w:t>Campione</w:t>
            </w:r>
            <w:r w:rsidRPr="009E35C4">
              <w:rPr>
                <w:rFonts w:ascii="Arial" w:hAnsi="Arial" w:cs="Arial"/>
                <w:sz w:val="21"/>
                <w:szCs w:val="21"/>
                <w:lang w:val="it-IT" w:eastAsia="it-IT"/>
              </w:rPr>
              <w:t>:</w:t>
            </w:r>
            <w:r w:rsidRPr="009E35C4">
              <w:rPr>
                <w:rFonts w:ascii="Arial" w:hAnsi="Arial" w:cs="Arial"/>
                <w:sz w:val="21"/>
                <w:szCs w:val="21"/>
                <w:lang w:val="it-IT" w:eastAsia="it-IT"/>
              </w:rPr>
              <w:br/>
              <w:t xml:space="preserve">Numero di </w:t>
            </w:r>
            <w:proofErr w:type="spellStart"/>
            <w:r w:rsidRPr="009E35C4">
              <w:rPr>
                <w:rFonts w:ascii="Arial" w:hAnsi="Arial" w:cs="Arial"/>
                <w:sz w:val="21"/>
                <w:szCs w:val="21"/>
                <w:lang w:val="it-IT" w:eastAsia="it-IT"/>
              </w:rPr>
              <w:t>casi=</w:t>
            </w:r>
            <w:proofErr w:type="spellEnd"/>
            <w:r w:rsidRPr="009E35C4">
              <w:rPr>
                <w:rFonts w:ascii="Arial" w:hAnsi="Arial" w:cs="Arial"/>
                <w:sz w:val="21"/>
                <w:szCs w:val="21"/>
                <w:lang w:val="it-IT" w:eastAsia="it-IT"/>
              </w:rPr>
              <w:t xml:space="preserve"> 41</w:t>
            </w:r>
            <w:r w:rsidRPr="009E35C4">
              <w:rPr>
                <w:rFonts w:ascii="Arial" w:hAnsi="Arial" w:cs="Arial"/>
                <w:sz w:val="21"/>
                <w:szCs w:val="21"/>
                <w:lang w:val="it-IT" w:eastAsia="it-IT"/>
              </w:rPr>
              <w:br/>
              <w:t>Indici di tendenza centrale:</w:t>
            </w:r>
            <w:r w:rsidRPr="009E35C4">
              <w:rPr>
                <w:rFonts w:ascii="Arial" w:hAnsi="Arial" w:cs="Arial"/>
                <w:sz w:val="21"/>
                <w:szCs w:val="21"/>
                <w:lang w:val="it-IT" w:eastAsia="it-IT"/>
              </w:rPr>
              <w:br/>
              <w:t>  Moda = 3</w:t>
            </w:r>
            <w:r w:rsidRPr="009E35C4">
              <w:rPr>
                <w:rFonts w:ascii="Arial" w:hAnsi="Arial" w:cs="Arial"/>
                <w:sz w:val="21"/>
                <w:szCs w:val="21"/>
                <w:lang w:val="it-IT" w:eastAsia="it-IT"/>
              </w:rPr>
              <w:br/>
              <w:t>  Mediana = 3</w:t>
            </w:r>
            <w:r w:rsidRPr="009E35C4">
              <w:rPr>
                <w:rFonts w:ascii="Arial" w:hAnsi="Arial" w:cs="Arial"/>
                <w:sz w:val="21"/>
                <w:szCs w:val="21"/>
                <w:lang w:val="it-IT" w:eastAsia="it-IT"/>
              </w:rPr>
              <w:br/>
              <w:t>  Media = 2.73</w:t>
            </w:r>
            <w:r w:rsidRPr="009E35C4">
              <w:rPr>
                <w:rFonts w:ascii="Arial" w:hAnsi="Arial" w:cs="Arial"/>
                <w:sz w:val="21"/>
                <w:szCs w:val="21"/>
                <w:lang w:val="it-IT" w:eastAsia="it-IT"/>
              </w:rPr>
              <w:br/>
              <w:t>Indici di dispersione:</w:t>
            </w:r>
            <w:r w:rsidRPr="009E35C4">
              <w:rPr>
                <w:rFonts w:ascii="Arial" w:hAnsi="Arial" w:cs="Arial"/>
                <w:sz w:val="21"/>
                <w:szCs w:val="21"/>
                <w:lang w:val="it-IT" w:eastAsia="it-IT"/>
              </w:rPr>
              <w:br/>
              <w:t>  Squilibrio = 0.34</w:t>
            </w:r>
            <w:r w:rsidRPr="009E35C4">
              <w:rPr>
                <w:rFonts w:ascii="Arial" w:hAnsi="Arial" w:cs="Arial"/>
                <w:sz w:val="21"/>
                <w:szCs w:val="21"/>
                <w:lang w:val="it-IT" w:eastAsia="it-IT"/>
              </w:rPr>
              <w:br/>
              <w:t>  Campo di variazione = 3</w:t>
            </w:r>
            <w:r w:rsidRPr="009E35C4">
              <w:rPr>
                <w:rFonts w:ascii="Arial" w:hAnsi="Arial" w:cs="Arial"/>
                <w:sz w:val="21"/>
                <w:szCs w:val="21"/>
                <w:lang w:val="it-IT" w:eastAsia="it-IT"/>
              </w:rPr>
              <w:br/>
              <w:t xml:space="preserve">  Differenza </w:t>
            </w:r>
            <w:proofErr w:type="spellStart"/>
            <w:r w:rsidRPr="009E35C4">
              <w:rPr>
                <w:rFonts w:ascii="Arial" w:hAnsi="Arial" w:cs="Arial"/>
                <w:sz w:val="21"/>
                <w:szCs w:val="21"/>
                <w:lang w:val="it-IT" w:eastAsia="it-IT"/>
              </w:rPr>
              <w:t>interquartilica</w:t>
            </w:r>
            <w:proofErr w:type="spellEnd"/>
            <w:r w:rsidRPr="009E35C4">
              <w:rPr>
                <w:rFonts w:ascii="Arial" w:hAnsi="Arial" w:cs="Arial"/>
                <w:sz w:val="21"/>
                <w:szCs w:val="21"/>
                <w:lang w:val="it-IT" w:eastAsia="it-IT"/>
              </w:rPr>
              <w:t xml:space="preserve"> = 1</w:t>
            </w:r>
            <w:r w:rsidRPr="009E35C4">
              <w:rPr>
                <w:rFonts w:ascii="Arial" w:hAnsi="Arial" w:cs="Arial"/>
                <w:sz w:val="21"/>
                <w:szCs w:val="21"/>
                <w:lang w:val="it-IT" w:eastAsia="it-IT"/>
              </w:rPr>
              <w:br/>
              <w:t>  Scarto tipo = 0.8</w:t>
            </w:r>
            <w:r w:rsidRPr="009E35C4">
              <w:rPr>
                <w:rFonts w:ascii="Arial" w:hAnsi="Arial" w:cs="Arial"/>
                <w:sz w:val="21"/>
                <w:szCs w:val="21"/>
                <w:lang w:val="it-IT" w:eastAsia="it-IT"/>
              </w:rPr>
              <w:br/>
              <w:t>Indici di forma:</w:t>
            </w:r>
            <w:r w:rsidRPr="009E35C4">
              <w:rPr>
                <w:rFonts w:ascii="Arial" w:hAnsi="Arial" w:cs="Arial"/>
                <w:sz w:val="21"/>
                <w:szCs w:val="21"/>
                <w:lang w:val="it-IT" w:eastAsia="it-IT"/>
              </w:rPr>
              <w:br/>
              <w:t>  Asimmetria = -0.06</w:t>
            </w:r>
            <w:r w:rsidRPr="009E35C4">
              <w:rPr>
                <w:rFonts w:ascii="Arial" w:hAnsi="Arial" w:cs="Arial"/>
                <w:sz w:val="21"/>
                <w:szCs w:val="21"/>
                <w:lang w:val="it-IT" w:eastAsia="it-IT"/>
              </w:rPr>
              <w:br/>
              <w:t>  </w:t>
            </w:r>
            <w:proofErr w:type="spellStart"/>
            <w:r w:rsidRPr="009E35C4">
              <w:rPr>
                <w:rFonts w:ascii="Arial" w:hAnsi="Arial" w:cs="Arial"/>
                <w:sz w:val="21"/>
                <w:szCs w:val="21"/>
                <w:lang w:val="it-IT" w:eastAsia="it-IT"/>
              </w:rPr>
              <w:t>Curtosi</w:t>
            </w:r>
            <w:proofErr w:type="spellEnd"/>
            <w:r w:rsidRPr="009E35C4">
              <w:rPr>
                <w:rFonts w:ascii="Arial" w:hAnsi="Arial" w:cs="Arial"/>
                <w:sz w:val="21"/>
                <w:szCs w:val="21"/>
                <w:lang w:val="it-IT" w:eastAsia="it-IT"/>
              </w:rPr>
              <w:t xml:space="preserve"> = -0.57 </w:t>
            </w:r>
          </w:p>
          <w:p w:rsidR="009E35C4" w:rsidRPr="009E35C4" w:rsidRDefault="009E35C4" w:rsidP="009E35C4">
            <w:pPr>
              <w:spacing w:before="100" w:beforeAutospacing="1" w:after="100" w:afterAutospacing="1"/>
              <w:rPr>
                <w:rFonts w:ascii="Arial" w:hAnsi="Arial" w:cs="Arial"/>
                <w:sz w:val="21"/>
                <w:szCs w:val="21"/>
                <w:lang w:val="it-IT" w:eastAsia="it-IT"/>
              </w:rPr>
            </w:pPr>
          </w:p>
        </w:tc>
        <w:tc>
          <w:tcPr>
            <w:tcW w:w="4500" w:type="dxa"/>
            <w:hideMark/>
          </w:tcPr>
          <w:p w:rsidR="009E35C4" w:rsidRPr="009E35C4" w:rsidRDefault="009E35C4" w:rsidP="009E35C4">
            <w:pPr>
              <w:spacing w:before="100" w:beforeAutospacing="1" w:after="100" w:afterAutospacing="1"/>
              <w:jc w:val="right"/>
              <w:rPr>
                <w:rFonts w:ascii="Arial" w:hAnsi="Arial" w:cs="Arial"/>
                <w:sz w:val="21"/>
                <w:szCs w:val="21"/>
                <w:lang w:val="it-IT" w:eastAsia="it-IT"/>
              </w:rPr>
            </w:pPr>
            <w:r w:rsidRPr="009E35C4">
              <w:rPr>
                <w:rFonts w:ascii="Arial" w:hAnsi="Arial" w:cs="Arial"/>
                <w:sz w:val="21"/>
                <w:szCs w:val="21"/>
                <w:lang w:val="it-IT" w:eastAsia="it-IT"/>
              </w:rPr>
              <w:t xml:space="preserve">  </w:t>
            </w:r>
          </w:p>
          <w:tbl>
            <w:tblPr>
              <w:tblW w:w="0" w:type="auto"/>
              <w:jc w:val="right"/>
              <w:tblCellSpacing w:w="15" w:type="dxa"/>
              <w:tblCellMar>
                <w:left w:w="0" w:type="dxa"/>
                <w:right w:w="0" w:type="dxa"/>
              </w:tblCellMar>
              <w:tblLook w:val="04A0"/>
            </w:tblPr>
            <w:tblGrid>
              <w:gridCol w:w="420"/>
              <w:gridCol w:w="451"/>
              <w:gridCol w:w="451"/>
              <w:gridCol w:w="466"/>
            </w:tblGrid>
            <w:tr w:rsidR="009E35C4" w:rsidRPr="009E35C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5%</w:t>
                        </w:r>
                      </w:p>
                    </w:tc>
                  </w:tr>
                  <w:tr w:rsidR="009E35C4" w:rsidRPr="009E35C4">
                    <w:trPr>
                      <w:trHeight w:val="75"/>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8"/>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34%</w:t>
                        </w:r>
                      </w:p>
                    </w:tc>
                  </w:tr>
                  <w:tr w:rsidR="009E35C4" w:rsidRPr="009E35C4">
                    <w:trPr>
                      <w:trHeight w:val="510"/>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44%</w:t>
                        </w:r>
                      </w:p>
                    </w:tc>
                  </w:tr>
                  <w:tr w:rsidR="009E35C4" w:rsidRPr="009E35C4">
                    <w:trPr>
                      <w:trHeight w:val="660"/>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17%</w:t>
                        </w:r>
                      </w:p>
                    </w:tc>
                  </w:tr>
                  <w:tr w:rsidR="009E35C4" w:rsidRPr="009E35C4">
                    <w:trPr>
                      <w:trHeight w:val="255"/>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r>
            <w:tr w:rsidR="009E35C4" w:rsidRPr="009E35C4">
              <w:trPr>
                <w:tblCellSpacing w:w="15" w:type="dxa"/>
                <w:jc w:val="right"/>
              </w:trPr>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2</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14</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18</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7</w:t>
                  </w:r>
                </w:p>
              </w:tc>
            </w:tr>
            <w:tr w:rsidR="009E35C4" w:rsidRPr="009E35C4">
              <w:trPr>
                <w:tblCellSpacing w:w="15" w:type="dxa"/>
                <w:jc w:val="right"/>
              </w:trPr>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2</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3</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4</w:t>
                  </w:r>
                </w:p>
              </w:tc>
            </w:tr>
          </w:tbl>
          <w:p w:rsidR="009E35C4" w:rsidRPr="009E35C4" w:rsidRDefault="009E35C4" w:rsidP="009E35C4">
            <w:pPr>
              <w:rPr>
                <w:lang w:val="it-IT" w:eastAsia="it-IT"/>
              </w:rPr>
            </w:pPr>
          </w:p>
        </w:tc>
      </w:tr>
    </w:tbl>
    <w:p w:rsidR="006130E4" w:rsidRDefault="006130E4" w:rsidP="006130E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p>
    <w:p w:rsidR="006130E4" w:rsidRP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130E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r>
        <w:rPr>
          <w:b/>
        </w:rPr>
        <w:lastRenderedPageBreak/>
        <w:t>V13 – Sei fiero del tuo lavoro scolastico?</w:t>
      </w:r>
    </w:p>
    <w:p w:rsid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r>
        <w:rPr>
          <w:rFonts w:cs="Helvetica"/>
          <w:szCs w:val="24"/>
        </w:rPr>
        <w:t>Assolutamente vero</w:t>
      </w:r>
      <w:r w:rsidRPr="00084A37">
        <w:rPr>
          <w:rFonts w:cs="Helvetica"/>
          <w:szCs w:val="24"/>
        </w:rPr>
        <w:t xml:space="preserve">(1), </w:t>
      </w:r>
      <w:r>
        <w:rPr>
          <w:rFonts w:cs="Helvetica"/>
          <w:szCs w:val="24"/>
        </w:rPr>
        <w:t>Vero</w:t>
      </w:r>
      <w:r w:rsidRPr="00084A37">
        <w:rPr>
          <w:rFonts w:cs="Helvetica"/>
          <w:szCs w:val="24"/>
        </w:rPr>
        <w:t xml:space="preserve"> (2), </w:t>
      </w:r>
      <w:r>
        <w:rPr>
          <w:rFonts w:cs="Helvetica"/>
          <w:szCs w:val="24"/>
        </w:rPr>
        <w:t>Non è vero (3), Non è assolutamente vero (4)</w:t>
      </w:r>
    </w:p>
    <w:p w:rsid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tbl>
      <w:tblPr>
        <w:tblW w:w="0" w:type="auto"/>
        <w:tblCellSpacing w:w="15" w:type="dxa"/>
        <w:tblCellMar>
          <w:top w:w="15" w:type="dxa"/>
          <w:left w:w="15" w:type="dxa"/>
          <w:bottom w:w="15" w:type="dxa"/>
          <w:right w:w="15" w:type="dxa"/>
        </w:tblCellMar>
        <w:tblLook w:val="04A0"/>
      </w:tblPr>
      <w:tblGrid>
        <w:gridCol w:w="6919"/>
        <w:gridCol w:w="2803"/>
      </w:tblGrid>
      <w:tr w:rsidR="009E35C4" w:rsidRPr="009E35C4" w:rsidTr="009E35C4">
        <w:trPr>
          <w:tblCellSpacing w:w="15" w:type="dxa"/>
        </w:trPr>
        <w:tc>
          <w:tcPr>
            <w:tcW w:w="0" w:type="auto"/>
            <w:hideMark/>
          </w:tcPr>
          <w:p w:rsidR="009E35C4" w:rsidRPr="009E35C4" w:rsidRDefault="009E35C4" w:rsidP="009E35C4">
            <w:pPr>
              <w:rPr>
                <w:rFonts w:ascii="Arial" w:hAnsi="Arial" w:cs="Arial"/>
                <w:sz w:val="21"/>
                <w:szCs w:val="21"/>
                <w:lang w:val="it-IT" w:eastAsia="it-IT"/>
              </w:rPr>
            </w:pPr>
          </w:p>
          <w:tbl>
            <w:tblPr>
              <w:tblW w:w="682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7"/>
              <w:gridCol w:w="1198"/>
              <w:gridCol w:w="1009"/>
              <w:gridCol w:w="1198"/>
              <w:gridCol w:w="1035"/>
              <w:gridCol w:w="1401"/>
            </w:tblGrid>
            <w:tr w:rsidR="009E35C4" w:rsidRPr="002D2021" w:rsidTr="009E35C4">
              <w:trPr>
                <w:trHeight w:val="45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Frequenza</w:t>
                  </w:r>
                  <w:r w:rsidRPr="009E35C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proofErr w:type="spellStart"/>
                  <w:r w:rsidRPr="009E35C4">
                    <w:rPr>
                      <w:rFonts w:ascii="Arial" w:hAnsi="Arial" w:cs="Arial"/>
                      <w:sz w:val="15"/>
                      <w:szCs w:val="15"/>
                      <w:lang w:val="it-IT" w:eastAsia="it-IT"/>
                    </w:rPr>
                    <w:t>Percent</w:t>
                  </w:r>
                  <w:proofErr w:type="spellEnd"/>
                  <w:r w:rsidRPr="009E35C4">
                    <w:rPr>
                      <w:rFonts w:ascii="Arial" w:hAnsi="Arial" w:cs="Arial"/>
                      <w:sz w:val="15"/>
                      <w:szCs w:val="15"/>
                      <w:lang w:val="it-IT" w:eastAsia="it-IT"/>
                    </w:rPr>
                    <w:t>.</w:t>
                  </w:r>
                  <w:r w:rsidRPr="009E35C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Frequenza</w:t>
                  </w:r>
                  <w:r w:rsidRPr="009E35C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proofErr w:type="spellStart"/>
                  <w:r w:rsidRPr="009E35C4">
                    <w:rPr>
                      <w:rFonts w:ascii="Arial" w:hAnsi="Arial" w:cs="Arial"/>
                      <w:sz w:val="15"/>
                      <w:szCs w:val="15"/>
                      <w:lang w:val="it-IT" w:eastAsia="it-IT"/>
                    </w:rPr>
                    <w:t>Percent</w:t>
                  </w:r>
                  <w:proofErr w:type="spellEnd"/>
                  <w:r w:rsidRPr="009E35C4">
                    <w:rPr>
                      <w:rFonts w:ascii="Arial" w:hAnsi="Arial" w:cs="Arial"/>
                      <w:sz w:val="15"/>
                      <w:szCs w:val="15"/>
                      <w:lang w:val="it-IT" w:eastAsia="it-IT"/>
                    </w:rPr>
                    <w:t>.</w:t>
                  </w:r>
                  <w:r w:rsidRPr="009E35C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 xml:space="preserve">Int. </w:t>
                  </w:r>
                  <w:proofErr w:type="spellStart"/>
                  <w:r w:rsidRPr="009E35C4">
                    <w:rPr>
                      <w:rFonts w:ascii="Arial" w:hAnsi="Arial" w:cs="Arial"/>
                      <w:sz w:val="15"/>
                      <w:szCs w:val="15"/>
                      <w:lang w:val="it-IT" w:eastAsia="it-IT"/>
                    </w:rPr>
                    <w:t>Fid</w:t>
                  </w:r>
                  <w:proofErr w:type="spellEnd"/>
                  <w:r w:rsidRPr="009E35C4">
                    <w:rPr>
                      <w:rFonts w:ascii="Arial" w:hAnsi="Arial" w:cs="Arial"/>
                      <w:sz w:val="15"/>
                      <w:szCs w:val="15"/>
                      <w:lang w:val="it-IT" w:eastAsia="it-IT"/>
                    </w:rPr>
                    <w:t>. 95%</w:t>
                  </w:r>
                </w:p>
              </w:tc>
            </w:tr>
            <w:tr w:rsidR="009E35C4" w:rsidRPr="002D2021" w:rsidTr="009E35C4">
              <w:trPr>
                <w:trHeight w:val="31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0%:15%</w:t>
                  </w:r>
                </w:p>
              </w:tc>
            </w:tr>
            <w:tr w:rsidR="009E35C4" w:rsidRPr="002D2021" w:rsidTr="009E35C4">
              <w:trPr>
                <w:trHeight w:val="31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29%:59%</w:t>
                  </w:r>
                </w:p>
              </w:tc>
            </w:tr>
            <w:tr w:rsidR="009E35C4" w:rsidRPr="002D2021" w:rsidTr="009E35C4">
              <w:trPr>
                <w:trHeight w:val="31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22%:51%</w:t>
                  </w:r>
                </w:p>
              </w:tc>
            </w:tr>
            <w:tr w:rsidR="009E35C4" w:rsidRPr="002D2021" w:rsidTr="009E35C4">
              <w:trPr>
                <w:trHeight w:val="31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4%:25%</w:t>
                  </w:r>
                </w:p>
              </w:tc>
            </w:tr>
          </w:tbl>
          <w:p w:rsidR="008823F0" w:rsidRDefault="008823F0" w:rsidP="009E35C4">
            <w:pPr>
              <w:rPr>
                <w:rFonts w:ascii="Arial" w:hAnsi="Arial" w:cs="Arial"/>
                <w:sz w:val="21"/>
                <w:szCs w:val="21"/>
                <w:lang w:val="it-IT" w:eastAsia="it-IT"/>
              </w:rPr>
            </w:pPr>
          </w:p>
          <w:p w:rsidR="009E35C4" w:rsidRPr="009E35C4" w:rsidRDefault="009E35C4" w:rsidP="009E35C4">
            <w:pPr>
              <w:rPr>
                <w:rFonts w:ascii="Arial" w:hAnsi="Arial" w:cs="Arial"/>
                <w:b/>
                <w:bCs/>
                <w:sz w:val="21"/>
                <w:szCs w:val="21"/>
                <w:lang w:val="it-IT" w:eastAsia="it-IT"/>
              </w:rPr>
            </w:pPr>
            <w:r w:rsidRPr="009E35C4">
              <w:rPr>
                <w:rFonts w:ascii="Arial" w:hAnsi="Arial" w:cs="Arial"/>
                <w:sz w:val="21"/>
                <w:szCs w:val="21"/>
                <w:lang w:val="it-IT" w:eastAsia="it-IT"/>
              </w:rPr>
              <w:br/>
            </w:r>
            <w:r w:rsidRPr="009E35C4">
              <w:rPr>
                <w:rFonts w:ascii="Arial" w:hAnsi="Arial" w:cs="Arial"/>
                <w:b/>
                <w:bCs/>
                <w:sz w:val="21"/>
                <w:szCs w:val="21"/>
                <w:lang w:val="it-IT" w:eastAsia="it-IT"/>
              </w:rPr>
              <w:t>Campione</w:t>
            </w:r>
            <w:r w:rsidRPr="009E35C4">
              <w:rPr>
                <w:rFonts w:ascii="Arial" w:hAnsi="Arial" w:cs="Arial"/>
                <w:sz w:val="21"/>
                <w:szCs w:val="21"/>
                <w:lang w:val="it-IT" w:eastAsia="it-IT"/>
              </w:rPr>
              <w:t>:</w:t>
            </w:r>
            <w:r w:rsidRPr="009E35C4">
              <w:rPr>
                <w:rFonts w:ascii="Arial" w:hAnsi="Arial" w:cs="Arial"/>
                <w:sz w:val="21"/>
                <w:szCs w:val="21"/>
                <w:lang w:val="it-IT" w:eastAsia="it-IT"/>
              </w:rPr>
              <w:br/>
              <w:t xml:space="preserve">Numero di </w:t>
            </w:r>
            <w:proofErr w:type="spellStart"/>
            <w:r w:rsidRPr="009E35C4">
              <w:rPr>
                <w:rFonts w:ascii="Arial" w:hAnsi="Arial" w:cs="Arial"/>
                <w:sz w:val="21"/>
                <w:szCs w:val="21"/>
                <w:lang w:val="it-IT" w:eastAsia="it-IT"/>
              </w:rPr>
              <w:t>casi=</w:t>
            </w:r>
            <w:proofErr w:type="spellEnd"/>
            <w:r w:rsidRPr="009E35C4">
              <w:rPr>
                <w:rFonts w:ascii="Arial" w:hAnsi="Arial" w:cs="Arial"/>
                <w:sz w:val="21"/>
                <w:szCs w:val="21"/>
                <w:lang w:val="it-IT" w:eastAsia="it-IT"/>
              </w:rPr>
              <w:t xml:space="preserve"> 41</w:t>
            </w:r>
            <w:r w:rsidRPr="009E35C4">
              <w:rPr>
                <w:rFonts w:ascii="Arial" w:hAnsi="Arial" w:cs="Arial"/>
                <w:sz w:val="21"/>
                <w:szCs w:val="21"/>
                <w:lang w:val="it-IT" w:eastAsia="it-IT"/>
              </w:rPr>
              <w:br/>
              <w:t>Indici di tendenza centrale:</w:t>
            </w:r>
            <w:r w:rsidRPr="009E35C4">
              <w:rPr>
                <w:rFonts w:ascii="Arial" w:hAnsi="Arial" w:cs="Arial"/>
                <w:sz w:val="21"/>
                <w:szCs w:val="21"/>
                <w:lang w:val="it-IT" w:eastAsia="it-IT"/>
              </w:rPr>
              <w:br/>
              <w:t>  Moda = 2</w:t>
            </w:r>
            <w:r w:rsidRPr="009E35C4">
              <w:rPr>
                <w:rFonts w:ascii="Arial" w:hAnsi="Arial" w:cs="Arial"/>
                <w:sz w:val="21"/>
                <w:szCs w:val="21"/>
                <w:lang w:val="it-IT" w:eastAsia="it-IT"/>
              </w:rPr>
              <w:br/>
              <w:t>  Mediana = 3</w:t>
            </w:r>
            <w:r w:rsidRPr="009E35C4">
              <w:rPr>
                <w:rFonts w:ascii="Arial" w:hAnsi="Arial" w:cs="Arial"/>
                <w:sz w:val="21"/>
                <w:szCs w:val="21"/>
                <w:lang w:val="it-IT" w:eastAsia="it-IT"/>
              </w:rPr>
              <w:br/>
              <w:t>  Media = 2.61</w:t>
            </w:r>
            <w:r w:rsidRPr="009E35C4">
              <w:rPr>
                <w:rFonts w:ascii="Arial" w:hAnsi="Arial" w:cs="Arial"/>
                <w:sz w:val="21"/>
                <w:szCs w:val="21"/>
                <w:lang w:val="it-IT" w:eastAsia="it-IT"/>
              </w:rPr>
              <w:br/>
              <w:t>Indici di dispersione:</w:t>
            </w:r>
            <w:r w:rsidRPr="009E35C4">
              <w:rPr>
                <w:rFonts w:ascii="Arial" w:hAnsi="Arial" w:cs="Arial"/>
                <w:sz w:val="21"/>
                <w:szCs w:val="21"/>
                <w:lang w:val="it-IT" w:eastAsia="it-IT"/>
              </w:rPr>
              <w:br/>
              <w:t>  Squilibrio = 0.35</w:t>
            </w:r>
            <w:r w:rsidRPr="009E35C4">
              <w:rPr>
                <w:rFonts w:ascii="Arial" w:hAnsi="Arial" w:cs="Arial"/>
                <w:sz w:val="21"/>
                <w:szCs w:val="21"/>
                <w:lang w:val="it-IT" w:eastAsia="it-IT"/>
              </w:rPr>
              <w:br/>
              <w:t>  Campo di variazione = 3</w:t>
            </w:r>
            <w:r w:rsidRPr="009E35C4">
              <w:rPr>
                <w:rFonts w:ascii="Arial" w:hAnsi="Arial" w:cs="Arial"/>
                <w:sz w:val="21"/>
                <w:szCs w:val="21"/>
                <w:lang w:val="it-IT" w:eastAsia="it-IT"/>
              </w:rPr>
              <w:br/>
              <w:t xml:space="preserve">  Differenza </w:t>
            </w:r>
            <w:proofErr w:type="spellStart"/>
            <w:r w:rsidRPr="009E35C4">
              <w:rPr>
                <w:rFonts w:ascii="Arial" w:hAnsi="Arial" w:cs="Arial"/>
                <w:sz w:val="21"/>
                <w:szCs w:val="21"/>
                <w:lang w:val="it-IT" w:eastAsia="it-IT"/>
              </w:rPr>
              <w:t>interquartilica</w:t>
            </w:r>
            <w:proofErr w:type="spellEnd"/>
            <w:r w:rsidRPr="009E35C4">
              <w:rPr>
                <w:rFonts w:ascii="Arial" w:hAnsi="Arial" w:cs="Arial"/>
                <w:sz w:val="21"/>
                <w:szCs w:val="21"/>
                <w:lang w:val="it-IT" w:eastAsia="it-IT"/>
              </w:rPr>
              <w:t xml:space="preserve"> = 1</w:t>
            </w:r>
            <w:r w:rsidRPr="009E35C4">
              <w:rPr>
                <w:rFonts w:ascii="Arial" w:hAnsi="Arial" w:cs="Arial"/>
                <w:sz w:val="21"/>
                <w:szCs w:val="21"/>
                <w:lang w:val="it-IT" w:eastAsia="it-IT"/>
              </w:rPr>
              <w:br/>
              <w:t>  Scarto tipo = 0.79</w:t>
            </w:r>
            <w:r w:rsidRPr="009E35C4">
              <w:rPr>
                <w:rFonts w:ascii="Arial" w:hAnsi="Arial" w:cs="Arial"/>
                <w:sz w:val="21"/>
                <w:szCs w:val="21"/>
                <w:lang w:val="it-IT" w:eastAsia="it-IT"/>
              </w:rPr>
              <w:br/>
              <w:t>Indici di forma:</w:t>
            </w:r>
            <w:r w:rsidRPr="009E35C4">
              <w:rPr>
                <w:rFonts w:ascii="Arial" w:hAnsi="Arial" w:cs="Arial"/>
                <w:sz w:val="21"/>
                <w:szCs w:val="21"/>
                <w:lang w:val="it-IT" w:eastAsia="it-IT"/>
              </w:rPr>
              <w:br/>
              <w:t>  Asimmetria = 0.22</w:t>
            </w:r>
            <w:r w:rsidRPr="009E35C4">
              <w:rPr>
                <w:rFonts w:ascii="Arial" w:hAnsi="Arial" w:cs="Arial"/>
                <w:sz w:val="21"/>
                <w:szCs w:val="21"/>
                <w:lang w:val="it-IT" w:eastAsia="it-IT"/>
              </w:rPr>
              <w:br/>
              <w:t>  </w:t>
            </w:r>
            <w:proofErr w:type="spellStart"/>
            <w:r w:rsidRPr="009E35C4">
              <w:rPr>
                <w:rFonts w:ascii="Arial" w:hAnsi="Arial" w:cs="Arial"/>
                <w:sz w:val="21"/>
                <w:szCs w:val="21"/>
                <w:lang w:val="it-IT" w:eastAsia="it-IT"/>
              </w:rPr>
              <w:t>Curtosi</w:t>
            </w:r>
            <w:proofErr w:type="spellEnd"/>
            <w:r w:rsidRPr="009E35C4">
              <w:rPr>
                <w:rFonts w:ascii="Arial" w:hAnsi="Arial" w:cs="Arial"/>
                <w:sz w:val="21"/>
                <w:szCs w:val="21"/>
                <w:lang w:val="it-IT" w:eastAsia="it-IT"/>
              </w:rPr>
              <w:t xml:space="preserve"> = -0.61 </w:t>
            </w:r>
          </w:p>
          <w:p w:rsidR="009E35C4" w:rsidRPr="009E35C4" w:rsidRDefault="009E35C4" w:rsidP="009E35C4">
            <w:pPr>
              <w:spacing w:before="100" w:beforeAutospacing="1" w:after="100" w:afterAutospacing="1"/>
              <w:rPr>
                <w:rFonts w:ascii="Arial" w:hAnsi="Arial" w:cs="Arial"/>
                <w:sz w:val="21"/>
                <w:szCs w:val="21"/>
                <w:lang w:val="it-IT" w:eastAsia="it-IT"/>
              </w:rPr>
            </w:pPr>
          </w:p>
        </w:tc>
        <w:tc>
          <w:tcPr>
            <w:tcW w:w="4500" w:type="dxa"/>
            <w:hideMark/>
          </w:tcPr>
          <w:p w:rsidR="009E35C4" w:rsidRPr="009E35C4" w:rsidRDefault="009E35C4" w:rsidP="009E35C4">
            <w:pPr>
              <w:spacing w:before="100" w:beforeAutospacing="1" w:after="100" w:afterAutospacing="1"/>
              <w:jc w:val="right"/>
              <w:rPr>
                <w:rFonts w:ascii="Arial" w:hAnsi="Arial" w:cs="Arial"/>
                <w:sz w:val="21"/>
                <w:szCs w:val="21"/>
                <w:lang w:val="it-IT" w:eastAsia="it-IT"/>
              </w:rPr>
            </w:pPr>
            <w:r w:rsidRPr="009E35C4">
              <w:rPr>
                <w:rFonts w:ascii="Arial" w:hAnsi="Arial" w:cs="Arial"/>
                <w:sz w:val="21"/>
                <w:szCs w:val="21"/>
                <w:lang w:val="it-IT" w:eastAsia="it-IT"/>
              </w:rPr>
              <w:t xml:space="preserve">  </w:t>
            </w:r>
          </w:p>
          <w:tbl>
            <w:tblPr>
              <w:tblW w:w="0" w:type="auto"/>
              <w:jc w:val="right"/>
              <w:tblCellSpacing w:w="15" w:type="dxa"/>
              <w:tblCellMar>
                <w:left w:w="0" w:type="dxa"/>
                <w:right w:w="0" w:type="dxa"/>
              </w:tblCellMar>
              <w:tblLook w:val="04A0"/>
            </w:tblPr>
            <w:tblGrid>
              <w:gridCol w:w="420"/>
              <w:gridCol w:w="451"/>
              <w:gridCol w:w="451"/>
              <w:gridCol w:w="466"/>
            </w:tblGrid>
            <w:tr w:rsidR="009E35C4" w:rsidRPr="009E35C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5%</w:t>
                        </w:r>
                      </w:p>
                    </w:tc>
                  </w:tr>
                  <w:tr w:rsidR="009E35C4" w:rsidRPr="009E35C4">
                    <w:trPr>
                      <w:trHeight w:val="75"/>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8"/>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44%</w:t>
                        </w:r>
                      </w:p>
                    </w:tc>
                  </w:tr>
                  <w:tr w:rsidR="009E35C4" w:rsidRPr="009E35C4">
                    <w:trPr>
                      <w:trHeight w:val="660"/>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37%</w:t>
                        </w:r>
                      </w:p>
                    </w:tc>
                  </w:tr>
                  <w:tr w:rsidR="009E35C4" w:rsidRPr="009E35C4">
                    <w:trPr>
                      <w:trHeight w:val="555"/>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15%</w:t>
                        </w:r>
                      </w:p>
                    </w:tc>
                  </w:tr>
                  <w:tr w:rsidR="009E35C4" w:rsidRPr="009E35C4">
                    <w:trPr>
                      <w:trHeight w:val="225"/>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r>
            <w:tr w:rsidR="009E35C4" w:rsidRPr="009E35C4">
              <w:trPr>
                <w:tblCellSpacing w:w="15" w:type="dxa"/>
                <w:jc w:val="right"/>
              </w:trPr>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2</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18</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15</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6</w:t>
                  </w:r>
                </w:p>
              </w:tc>
            </w:tr>
            <w:tr w:rsidR="009E35C4" w:rsidRPr="009E35C4">
              <w:trPr>
                <w:tblCellSpacing w:w="15" w:type="dxa"/>
                <w:jc w:val="right"/>
              </w:trPr>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2</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3</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4</w:t>
                  </w:r>
                </w:p>
              </w:tc>
            </w:tr>
          </w:tbl>
          <w:p w:rsidR="009E35C4" w:rsidRPr="009E35C4" w:rsidRDefault="009E35C4" w:rsidP="009E35C4">
            <w:pPr>
              <w:rPr>
                <w:lang w:val="it-IT" w:eastAsia="it-IT"/>
              </w:rPr>
            </w:pPr>
          </w:p>
        </w:tc>
      </w:tr>
    </w:tbl>
    <w:p w:rsidR="009E35C4" w:rsidRP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130E4" w:rsidRDefault="006130E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F558F0" w:rsidRDefault="00F558F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r w:rsidRPr="009E35C4">
        <w:rPr>
          <w:b/>
        </w:rPr>
        <w:lastRenderedPageBreak/>
        <w:t>V14</w:t>
      </w:r>
      <w:r>
        <w:rPr>
          <w:b/>
        </w:rPr>
        <w:t xml:space="preserve"> – Ti impegni più della maggior parte dei tuoi compagni?</w:t>
      </w:r>
    </w:p>
    <w:p w:rsid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r>
        <w:rPr>
          <w:rFonts w:cs="Helvetica"/>
          <w:szCs w:val="24"/>
        </w:rPr>
        <w:t>Assolutamente vero</w:t>
      </w:r>
      <w:r w:rsidRPr="00084A37">
        <w:rPr>
          <w:rFonts w:cs="Helvetica"/>
          <w:szCs w:val="24"/>
        </w:rPr>
        <w:t xml:space="preserve">(1), </w:t>
      </w:r>
      <w:r>
        <w:rPr>
          <w:rFonts w:cs="Helvetica"/>
          <w:szCs w:val="24"/>
        </w:rPr>
        <w:t>Vero</w:t>
      </w:r>
      <w:r w:rsidRPr="00084A37">
        <w:rPr>
          <w:rFonts w:cs="Helvetica"/>
          <w:szCs w:val="24"/>
        </w:rPr>
        <w:t xml:space="preserve"> (2), </w:t>
      </w:r>
      <w:r>
        <w:rPr>
          <w:rFonts w:cs="Helvetica"/>
          <w:szCs w:val="24"/>
        </w:rPr>
        <w:t>Non è vero (3), Non è assolutamente vero (4)</w:t>
      </w:r>
    </w:p>
    <w:p w:rsid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p>
    <w:tbl>
      <w:tblPr>
        <w:tblW w:w="0" w:type="auto"/>
        <w:tblCellSpacing w:w="15" w:type="dxa"/>
        <w:tblCellMar>
          <w:top w:w="15" w:type="dxa"/>
          <w:left w:w="15" w:type="dxa"/>
          <w:bottom w:w="15" w:type="dxa"/>
          <w:right w:w="15" w:type="dxa"/>
        </w:tblCellMar>
        <w:tblLook w:val="04A0"/>
      </w:tblPr>
      <w:tblGrid>
        <w:gridCol w:w="7144"/>
        <w:gridCol w:w="2578"/>
      </w:tblGrid>
      <w:tr w:rsidR="009E35C4" w:rsidRPr="009E35C4" w:rsidTr="009E35C4">
        <w:trPr>
          <w:tblCellSpacing w:w="15" w:type="dxa"/>
        </w:trPr>
        <w:tc>
          <w:tcPr>
            <w:tcW w:w="0" w:type="auto"/>
            <w:hideMark/>
          </w:tcPr>
          <w:p w:rsidR="009E35C4" w:rsidRPr="009E35C4" w:rsidRDefault="009E35C4" w:rsidP="009E35C4">
            <w:pPr>
              <w:rPr>
                <w:rFonts w:ascii="Arial" w:hAnsi="Arial" w:cs="Arial"/>
                <w:sz w:val="21"/>
                <w:szCs w:val="21"/>
                <w:lang w:val="it-IT" w:eastAsia="it-IT"/>
              </w:rPr>
            </w:pPr>
          </w:p>
          <w:tbl>
            <w:tblPr>
              <w:tblW w:w="705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19"/>
              <w:gridCol w:w="1238"/>
              <w:gridCol w:w="1042"/>
              <w:gridCol w:w="1238"/>
              <w:gridCol w:w="1069"/>
              <w:gridCol w:w="1447"/>
            </w:tblGrid>
            <w:tr w:rsidR="009E35C4" w:rsidRPr="002D2021" w:rsidTr="009E35C4">
              <w:trPr>
                <w:trHeight w:val="48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Frequenza</w:t>
                  </w:r>
                  <w:r w:rsidRPr="009E35C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proofErr w:type="spellStart"/>
                  <w:r w:rsidRPr="009E35C4">
                    <w:rPr>
                      <w:rFonts w:ascii="Arial" w:hAnsi="Arial" w:cs="Arial"/>
                      <w:sz w:val="15"/>
                      <w:szCs w:val="15"/>
                      <w:lang w:val="it-IT" w:eastAsia="it-IT"/>
                    </w:rPr>
                    <w:t>Percent</w:t>
                  </w:r>
                  <w:proofErr w:type="spellEnd"/>
                  <w:r w:rsidRPr="009E35C4">
                    <w:rPr>
                      <w:rFonts w:ascii="Arial" w:hAnsi="Arial" w:cs="Arial"/>
                      <w:sz w:val="15"/>
                      <w:szCs w:val="15"/>
                      <w:lang w:val="it-IT" w:eastAsia="it-IT"/>
                    </w:rPr>
                    <w:t>.</w:t>
                  </w:r>
                  <w:r w:rsidRPr="009E35C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Frequenza</w:t>
                  </w:r>
                  <w:r w:rsidRPr="009E35C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proofErr w:type="spellStart"/>
                  <w:r w:rsidRPr="009E35C4">
                    <w:rPr>
                      <w:rFonts w:ascii="Arial" w:hAnsi="Arial" w:cs="Arial"/>
                      <w:sz w:val="15"/>
                      <w:szCs w:val="15"/>
                      <w:lang w:val="it-IT" w:eastAsia="it-IT"/>
                    </w:rPr>
                    <w:t>Percent</w:t>
                  </w:r>
                  <w:proofErr w:type="spellEnd"/>
                  <w:r w:rsidRPr="009E35C4">
                    <w:rPr>
                      <w:rFonts w:ascii="Arial" w:hAnsi="Arial" w:cs="Arial"/>
                      <w:sz w:val="15"/>
                      <w:szCs w:val="15"/>
                      <w:lang w:val="it-IT" w:eastAsia="it-IT"/>
                    </w:rPr>
                    <w:t>.</w:t>
                  </w:r>
                  <w:r w:rsidRPr="009E35C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 xml:space="preserve">Int. </w:t>
                  </w:r>
                  <w:proofErr w:type="spellStart"/>
                  <w:r w:rsidRPr="009E35C4">
                    <w:rPr>
                      <w:rFonts w:ascii="Arial" w:hAnsi="Arial" w:cs="Arial"/>
                      <w:sz w:val="15"/>
                      <w:szCs w:val="15"/>
                      <w:lang w:val="it-IT" w:eastAsia="it-IT"/>
                    </w:rPr>
                    <w:t>Fid</w:t>
                  </w:r>
                  <w:proofErr w:type="spellEnd"/>
                  <w:r w:rsidRPr="009E35C4">
                    <w:rPr>
                      <w:rFonts w:ascii="Arial" w:hAnsi="Arial" w:cs="Arial"/>
                      <w:sz w:val="15"/>
                      <w:szCs w:val="15"/>
                      <w:lang w:val="it-IT" w:eastAsia="it-IT"/>
                    </w:rPr>
                    <w:t>. 95%</w:t>
                  </w:r>
                </w:p>
              </w:tc>
            </w:tr>
            <w:tr w:rsidR="009E35C4" w:rsidRPr="002D2021" w:rsidTr="009E35C4">
              <w:trPr>
                <w:trHeight w:val="3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0%:10%</w:t>
                  </w:r>
                </w:p>
              </w:tc>
            </w:tr>
            <w:tr w:rsidR="009E35C4" w:rsidRPr="002D2021" w:rsidTr="009E35C4">
              <w:trPr>
                <w:trHeight w:val="3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22%:51%</w:t>
                  </w:r>
                </w:p>
              </w:tc>
            </w:tr>
            <w:tr w:rsidR="009E35C4" w:rsidRPr="002D2021" w:rsidTr="009E35C4">
              <w:trPr>
                <w:trHeight w:val="3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26%:57%</w:t>
                  </w:r>
                </w:p>
              </w:tc>
            </w:tr>
            <w:tr w:rsidR="009E35C4" w:rsidRPr="002D2021" w:rsidTr="009E35C4">
              <w:trPr>
                <w:trHeight w:val="33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7%:32%</w:t>
                  </w:r>
                </w:p>
              </w:tc>
            </w:tr>
          </w:tbl>
          <w:p w:rsidR="008823F0" w:rsidRDefault="008823F0" w:rsidP="009E35C4">
            <w:pPr>
              <w:rPr>
                <w:rFonts w:ascii="Arial" w:hAnsi="Arial" w:cs="Arial"/>
                <w:sz w:val="21"/>
                <w:szCs w:val="21"/>
                <w:lang w:val="it-IT" w:eastAsia="it-IT"/>
              </w:rPr>
            </w:pPr>
          </w:p>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br/>
            </w:r>
            <w:r w:rsidRPr="009E35C4">
              <w:rPr>
                <w:rFonts w:ascii="Arial" w:hAnsi="Arial" w:cs="Arial"/>
                <w:b/>
                <w:bCs/>
                <w:sz w:val="21"/>
                <w:szCs w:val="21"/>
                <w:lang w:val="it-IT" w:eastAsia="it-IT"/>
              </w:rPr>
              <w:t>Campione</w:t>
            </w:r>
            <w:r w:rsidRPr="009E35C4">
              <w:rPr>
                <w:rFonts w:ascii="Arial" w:hAnsi="Arial" w:cs="Arial"/>
                <w:sz w:val="21"/>
                <w:szCs w:val="21"/>
                <w:lang w:val="it-IT" w:eastAsia="it-IT"/>
              </w:rPr>
              <w:t>:</w:t>
            </w:r>
            <w:r w:rsidRPr="009E35C4">
              <w:rPr>
                <w:rFonts w:ascii="Arial" w:hAnsi="Arial" w:cs="Arial"/>
                <w:sz w:val="21"/>
                <w:szCs w:val="21"/>
                <w:lang w:val="it-IT" w:eastAsia="it-IT"/>
              </w:rPr>
              <w:br/>
              <w:t xml:space="preserve">Numero di </w:t>
            </w:r>
            <w:proofErr w:type="spellStart"/>
            <w:r w:rsidRPr="009E35C4">
              <w:rPr>
                <w:rFonts w:ascii="Arial" w:hAnsi="Arial" w:cs="Arial"/>
                <w:sz w:val="21"/>
                <w:szCs w:val="21"/>
                <w:lang w:val="it-IT" w:eastAsia="it-IT"/>
              </w:rPr>
              <w:t>casi=</w:t>
            </w:r>
            <w:proofErr w:type="spellEnd"/>
            <w:r w:rsidRPr="009E35C4">
              <w:rPr>
                <w:rFonts w:ascii="Arial" w:hAnsi="Arial" w:cs="Arial"/>
                <w:sz w:val="21"/>
                <w:szCs w:val="21"/>
                <w:lang w:val="it-IT" w:eastAsia="it-IT"/>
              </w:rPr>
              <w:t xml:space="preserve"> 41</w:t>
            </w:r>
            <w:r w:rsidRPr="009E35C4">
              <w:rPr>
                <w:rFonts w:ascii="Arial" w:hAnsi="Arial" w:cs="Arial"/>
                <w:sz w:val="21"/>
                <w:szCs w:val="21"/>
                <w:lang w:val="it-IT" w:eastAsia="it-IT"/>
              </w:rPr>
              <w:br/>
              <w:t>Indici di tendenza centrale:</w:t>
            </w:r>
            <w:r w:rsidRPr="009E35C4">
              <w:rPr>
                <w:rFonts w:ascii="Arial" w:hAnsi="Arial" w:cs="Arial"/>
                <w:sz w:val="21"/>
                <w:szCs w:val="21"/>
                <w:lang w:val="it-IT" w:eastAsia="it-IT"/>
              </w:rPr>
              <w:br/>
              <w:t>  Moda = 3</w:t>
            </w:r>
            <w:r w:rsidRPr="009E35C4">
              <w:rPr>
                <w:rFonts w:ascii="Arial" w:hAnsi="Arial" w:cs="Arial"/>
                <w:sz w:val="21"/>
                <w:szCs w:val="21"/>
                <w:lang w:val="it-IT" w:eastAsia="it-IT"/>
              </w:rPr>
              <w:br/>
              <w:t>  Mediana = 3</w:t>
            </w:r>
            <w:r w:rsidRPr="009E35C4">
              <w:rPr>
                <w:rFonts w:ascii="Arial" w:hAnsi="Arial" w:cs="Arial"/>
                <w:sz w:val="21"/>
                <w:szCs w:val="21"/>
                <w:lang w:val="it-IT" w:eastAsia="it-IT"/>
              </w:rPr>
              <w:br/>
              <w:t>  Media = 2.78</w:t>
            </w:r>
            <w:r w:rsidRPr="009E35C4">
              <w:rPr>
                <w:rFonts w:ascii="Arial" w:hAnsi="Arial" w:cs="Arial"/>
                <w:sz w:val="21"/>
                <w:szCs w:val="21"/>
                <w:lang w:val="it-IT" w:eastAsia="it-IT"/>
              </w:rPr>
              <w:br/>
              <w:t>Indici di dispersione:</w:t>
            </w:r>
            <w:r w:rsidRPr="009E35C4">
              <w:rPr>
                <w:rFonts w:ascii="Arial" w:hAnsi="Arial" w:cs="Arial"/>
                <w:sz w:val="21"/>
                <w:szCs w:val="21"/>
                <w:lang w:val="it-IT" w:eastAsia="it-IT"/>
              </w:rPr>
              <w:br/>
              <w:t>  Squilibrio = 0.34</w:t>
            </w:r>
            <w:r w:rsidRPr="009E35C4">
              <w:rPr>
                <w:rFonts w:ascii="Arial" w:hAnsi="Arial" w:cs="Arial"/>
                <w:sz w:val="21"/>
                <w:szCs w:val="21"/>
                <w:lang w:val="it-IT" w:eastAsia="it-IT"/>
              </w:rPr>
              <w:br/>
              <w:t>  Campo di variazione = 3</w:t>
            </w:r>
            <w:r w:rsidRPr="009E35C4">
              <w:rPr>
                <w:rFonts w:ascii="Arial" w:hAnsi="Arial" w:cs="Arial"/>
                <w:sz w:val="21"/>
                <w:szCs w:val="21"/>
                <w:lang w:val="it-IT" w:eastAsia="it-IT"/>
              </w:rPr>
              <w:br/>
              <w:t xml:space="preserve">  Differenza </w:t>
            </w:r>
            <w:proofErr w:type="spellStart"/>
            <w:r w:rsidRPr="009E35C4">
              <w:rPr>
                <w:rFonts w:ascii="Arial" w:hAnsi="Arial" w:cs="Arial"/>
                <w:sz w:val="21"/>
                <w:szCs w:val="21"/>
                <w:lang w:val="it-IT" w:eastAsia="it-IT"/>
              </w:rPr>
              <w:t>interquartilica</w:t>
            </w:r>
            <w:proofErr w:type="spellEnd"/>
            <w:r w:rsidRPr="009E35C4">
              <w:rPr>
                <w:rFonts w:ascii="Arial" w:hAnsi="Arial" w:cs="Arial"/>
                <w:sz w:val="21"/>
                <w:szCs w:val="21"/>
                <w:lang w:val="it-IT" w:eastAsia="it-IT"/>
              </w:rPr>
              <w:t xml:space="preserve"> = 1</w:t>
            </w:r>
            <w:r w:rsidRPr="009E35C4">
              <w:rPr>
                <w:rFonts w:ascii="Arial" w:hAnsi="Arial" w:cs="Arial"/>
                <w:sz w:val="21"/>
                <w:szCs w:val="21"/>
                <w:lang w:val="it-IT" w:eastAsia="it-IT"/>
              </w:rPr>
              <w:br/>
              <w:t>  Scarto tipo = 0.78</w:t>
            </w:r>
            <w:r w:rsidRPr="009E35C4">
              <w:rPr>
                <w:rFonts w:ascii="Arial" w:hAnsi="Arial" w:cs="Arial"/>
                <w:sz w:val="21"/>
                <w:szCs w:val="21"/>
                <w:lang w:val="it-IT" w:eastAsia="it-IT"/>
              </w:rPr>
              <w:br/>
              <w:t>Indici di forma:</w:t>
            </w:r>
            <w:r w:rsidRPr="009E35C4">
              <w:rPr>
                <w:rFonts w:ascii="Arial" w:hAnsi="Arial" w:cs="Arial"/>
                <w:sz w:val="21"/>
                <w:szCs w:val="21"/>
                <w:lang w:val="it-IT" w:eastAsia="it-IT"/>
              </w:rPr>
              <w:br/>
              <w:t>  Asimmetria = 0.1</w:t>
            </w:r>
            <w:r w:rsidRPr="009E35C4">
              <w:rPr>
                <w:rFonts w:ascii="Arial" w:hAnsi="Arial" w:cs="Arial"/>
                <w:sz w:val="21"/>
                <w:szCs w:val="21"/>
                <w:lang w:val="it-IT" w:eastAsia="it-IT"/>
              </w:rPr>
              <w:br/>
              <w:t>  </w:t>
            </w:r>
            <w:proofErr w:type="spellStart"/>
            <w:r w:rsidRPr="009E35C4">
              <w:rPr>
                <w:rFonts w:ascii="Arial" w:hAnsi="Arial" w:cs="Arial"/>
                <w:sz w:val="21"/>
                <w:szCs w:val="21"/>
                <w:lang w:val="it-IT" w:eastAsia="it-IT"/>
              </w:rPr>
              <w:t>Curtosi</w:t>
            </w:r>
            <w:proofErr w:type="spellEnd"/>
            <w:r w:rsidRPr="009E35C4">
              <w:rPr>
                <w:rFonts w:ascii="Arial" w:hAnsi="Arial" w:cs="Arial"/>
                <w:sz w:val="21"/>
                <w:szCs w:val="21"/>
                <w:lang w:val="it-IT" w:eastAsia="it-IT"/>
              </w:rPr>
              <w:t xml:space="preserve"> = -0.82 </w:t>
            </w:r>
          </w:p>
          <w:p w:rsidR="009E35C4" w:rsidRPr="009E35C4" w:rsidRDefault="009E35C4" w:rsidP="009E35C4">
            <w:pPr>
              <w:spacing w:before="100" w:beforeAutospacing="1" w:after="100" w:afterAutospacing="1"/>
              <w:rPr>
                <w:rFonts w:ascii="Arial" w:hAnsi="Arial" w:cs="Arial"/>
                <w:sz w:val="21"/>
                <w:szCs w:val="21"/>
                <w:lang w:val="it-IT" w:eastAsia="it-IT"/>
              </w:rPr>
            </w:pPr>
          </w:p>
        </w:tc>
        <w:tc>
          <w:tcPr>
            <w:tcW w:w="4500" w:type="dxa"/>
            <w:hideMark/>
          </w:tcPr>
          <w:p w:rsidR="009E35C4" w:rsidRPr="009E35C4" w:rsidRDefault="009E35C4" w:rsidP="009E35C4">
            <w:pPr>
              <w:spacing w:before="100" w:beforeAutospacing="1" w:after="100" w:afterAutospacing="1"/>
              <w:jc w:val="right"/>
              <w:rPr>
                <w:rFonts w:ascii="Arial" w:hAnsi="Arial" w:cs="Arial"/>
                <w:sz w:val="21"/>
                <w:szCs w:val="21"/>
                <w:lang w:val="it-IT" w:eastAsia="it-IT"/>
              </w:rPr>
            </w:pPr>
            <w:r w:rsidRPr="009E35C4">
              <w:rPr>
                <w:rFonts w:ascii="Arial" w:hAnsi="Arial" w:cs="Arial"/>
                <w:sz w:val="21"/>
                <w:szCs w:val="21"/>
                <w:lang w:val="it-IT" w:eastAsia="it-IT"/>
              </w:rPr>
              <w:t xml:space="preserve">  </w:t>
            </w:r>
          </w:p>
          <w:tbl>
            <w:tblPr>
              <w:tblW w:w="0" w:type="auto"/>
              <w:jc w:val="right"/>
              <w:tblCellSpacing w:w="15" w:type="dxa"/>
              <w:tblCellMar>
                <w:left w:w="0" w:type="dxa"/>
                <w:right w:w="0" w:type="dxa"/>
              </w:tblCellMar>
              <w:tblLook w:val="04A0"/>
            </w:tblPr>
            <w:tblGrid>
              <w:gridCol w:w="420"/>
              <w:gridCol w:w="451"/>
              <w:gridCol w:w="451"/>
              <w:gridCol w:w="466"/>
            </w:tblGrid>
            <w:tr w:rsidR="009E35C4" w:rsidRPr="009E35C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2%</w:t>
                        </w:r>
                      </w:p>
                    </w:tc>
                  </w:tr>
                  <w:tr w:rsidR="009E35C4" w:rsidRPr="009E35C4">
                    <w:trPr>
                      <w:trHeight w:val="30"/>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4"/>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37%</w:t>
                        </w:r>
                      </w:p>
                    </w:tc>
                  </w:tr>
                  <w:tr w:rsidR="009E35C4" w:rsidRPr="009E35C4">
                    <w:trPr>
                      <w:trHeight w:val="555"/>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41%</w:t>
                        </w:r>
                      </w:p>
                    </w:tc>
                  </w:tr>
                  <w:tr w:rsidR="009E35C4" w:rsidRPr="009E35C4">
                    <w:trPr>
                      <w:trHeight w:val="615"/>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20%</w:t>
                        </w:r>
                      </w:p>
                    </w:tc>
                  </w:tr>
                  <w:tr w:rsidR="009E35C4" w:rsidRPr="009E35C4">
                    <w:trPr>
                      <w:trHeight w:val="300"/>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r>
            <w:tr w:rsidR="009E35C4" w:rsidRPr="009E35C4">
              <w:trPr>
                <w:tblCellSpacing w:w="15" w:type="dxa"/>
                <w:jc w:val="right"/>
              </w:trPr>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15</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17</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8</w:t>
                  </w:r>
                </w:p>
              </w:tc>
            </w:tr>
            <w:tr w:rsidR="009E35C4" w:rsidRPr="009E35C4">
              <w:trPr>
                <w:tblCellSpacing w:w="15" w:type="dxa"/>
                <w:jc w:val="right"/>
              </w:trPr>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2</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3</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4</w:t>
                  </w:r>
                </w:p>
              </w:tc>
            </w:tr>
          </w:tbl>
          <w:p w:rsidR="009E35C4" w:rsidRPr="009E35C4" w:rsidRDefault="009E35C4" w:rsidP="009E35C4">
            <w:pPr>
              <w:rPr>
                <w:lang w:val="it-IT" w:eastAsia="it-IT"/>
              </w:rPr>
            </w:pPr>
          </w:p>
        </w:tc>
      </w:tr>
    </w:tbl>
    <w:p w:rsid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p>
    <w:p w:rsidR="009E35C4" w:rsidRP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r w:rsidRPr="009E35C4">
        <w:rPr>
          <w:b/>
        </w:rPr>
        <w:lastRenderedPageBreak/>
        <w:t>V15 – Sei attraente?</w:t>
      </w:r>
    </w:p>
    <w:p w:rsidR="009E35C4" w:rsidRP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rPr>
      </w:pPr>
    </w:p>
    <w:p w:rsid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r>
        <w:rPr>
          <w:rFonts w:cs="Helvetica"/>
          <w:szCs w:val="24"/>
        </w:rPr>
        <w:t>Assolutamente vero</w:t>
      </w:r>
      <w:r w:rsidRPr="00084A37">
        <w:rPr>
          <w:rFonts w:cs="Helvetica"/>
          <w:szCs w:val="24"/>
        </w:rPr>
        <w:t xml:space="preserve">(1), </w:t>
      </w:r>
      <w:r>
        <w:rPr>
          <w:rFonts w:cs="Helvetica"/>
          <w:szCs w:val="24"/>
        </w:rPr>
        <w:t>Vero</w:t>
      </w:r>
      <w:r w:rsidRPr="00084A37">
        <w:rPr>
          <w:rFonts w:cs="Helvetica"/>
          <w:szCs w:val="24"/>
        </w:rPr>
        <w:t xml:space="preserve"> (2), </w:t>
      </w:r>
      <w:r>
        <w:rPr>
          <w:rFonts w:cs="Helvetica"/>
          <w:szCs w:val="24"/>
        </w:rPr>
        <w:t>Non è vero (3), Non è assolutamente vero (4)</w:t>
      </w:r>
    </w:p>
    <w:p w:rsid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u w:val="single"/>
        </w:rPr>
      </w:pPr>
    </w:p>
    <w:tbl>
      <w:tblPr>
        <w:tblW w:w="0" w:type="auto"/>
        <w:tblCellSpacing w:w="15" w:type="dxa"/>
        <w:tblCellMar>
          <w:top w:w="15" w:type="dxa"/>
          <w:left w:w="15" w:type="dxa"/>
          <w:bottom w:w="15" w:type="dxa"/>
          <w:right w:w="15" w:type="dxa"/>
        </w:tblCellMar>
        <w:tblLook w:val="04A0"/>
      </w:tblPr>
      <w:tblGrid>
        <w:gridCol w:w="6841"/>
        <w:gridCol w:w="2881"/>
      </w:tblGrid>
      <w:tr w:rsidR="009E35C4" w:rsidRPr="009E35C4" w:rsidTr="009E35C4">
        <w:trPr>
          <w:tblCellSpacing w:w="15" w:type="dxa"/>
        </w:trPr>
        <w:tc>
          <w:tcPr>
            <w:tcW w:w="0" w:type="auto"/>
            <w:hideMark/>
          </w:tcPr>
          <w:p w:rsidR="009E35C4" w:rsidRPr="009E35C4" w:rsidRDefault="009E35C4" w:rsidP="009E35C4">
            <w:pPr>
              <w:rPr>
                <w:rFonts w:ascii="Arial" w:hAnsi="Arial" w:cs="Arial"/>
                <w:sz w:val="21"/>
                <w:szCs w:val="21"/>
                <w:lang w:val="it-IT" w:eastAsia="it-IT"/>
              </w:rPr>
            </w:pPr>
          </w:p>
          <w:tbl>
            <w:tblPr>
              <w:tblW w:w="675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4"/>
              <w:gridCol w:w="1185"/>
              <w:gridCol w:w="998"/>
              <w:gridCol w:w="1185"/>
              <w:gridCol w:w="1023"/>
              <w:gridCol w:w="1385"/>
            </w:tblGrid>
            <w:tr w:rsidR="009E35C4" w:rsidRPr="002D2021" w:rsidTr="009E35C4">
              <w:trPr>
                <w:trHeight w:val="4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Frequenza</w:t>
                  </w:r>
                  <w:r w:rsidRPr="009E35C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proofErr w:type="spellStart"/>
                  <w:r w:rsidRPr="009E35C4">
                    <w:rPr>
                      <w:rFonts w:ascii="Arial" w:hAnsi="Arial" w:cs="Arial"/>
                      <w:sz w:val="15"/>
                      <w:szCs w:val="15"/>
                      <w:lang w:val="it-IT" w:eastAsia="it-IT"/>
                    </w:rPr>
                    <w:t>Percent</w:t>
                  </w:r>
                  <w:proofErr w:type="spellEnd"/>
                  <w:r w:rsidRPr="009E35C4">
                    <w:rPr>
                      <w:rFonts w:ascii="Arial" w:hAnsi="Arial" w:cs="Arial"/>
                      <w:sz w:val="15"/>
                      <w:szCs w:val="15"/>
                      <w:lang w:val="it-IT" w:eastAsia="it-IT"/>
                    </w:rPr>
                    <w:t>.</w:t>
                  </w:r>
                  <w:r w:rsidRPr="009E35C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Frequenza</w:t>
                  </w:r>
                  <w:r w:rsidRPr="009E35C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proofErr w:type="spellStart"/>
                  <w:r w:rsidRPr="009E35C4">
                    <w:rPr>
                      <w:rFonts w:ascii="Arial" w:hAnsi="Arial" w:cs="Arial"/>
                      <w:sz w:val="15"/>
                      <w:szCs w:val="15"/>
                      <w:lang w:val="it-IT" w:eastAsia="it-IT"/>
                    </w:rPr>
                    <w:t>Percent</w:t>
                  </w:r>
                  <w:proofErr w:type="spellEnd"/>
                  <w:r w:rsidRPr="009E35C4">
                    <w:rPr>
                      <w:rFonts w:ascii="Arial" w:hAnsi="Arial" w:cs="Arial"/>
                      <w:sz w:val="15"/>
                      <w:szCs w:val="15"/>
                      <w:lang w:val="it-IT" w:eastAsia="it-IT"/>
                    </w:rPr>
                    <w:t>.</w:t>
                  </w:r>
                  <w:r w:rsidRPr="009E35C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 xml:space="preserve">Int. </w:t>
                  </w:r>
                  <w:proofErr w:type="spellStart"/>
                  <w:r w:rsidRPr="009E35C4">
                    <w:rPr>
                      <w:rFonts w:ascii="Arial" w:hAnsi="Arial" w:cs="Arial"/>
                      <w:sz w:val="15"/>
                      <w:szCs w:val="15"/>
                      <w:lang w:val="it-IT" w:eastAsia="it-IT"/>
                    </w:rPr>
                    <w:t>Fid</w:t>
                  </w:r>
                  <w:proofErr w:type="spellEnd"/>
                  <w:r w:rsidRPr="009E35C4">
                    <w:rPr>
                      <w:rFonts w:ascii="Arial" w:hAnsi="Arial" w:cs="Arial"/>
                      <w:sz w:val="15"/>
                      <w:szCs w:val="15"/>
                      <w:lang w:val="it-IT" w:eastAsia="it-IT"/>
                    </w:rPr>
                    <w:t>. 95%</w:t>
                  </w:r>
                </w:p>
              </w:tc>
            </w:tr>
            <w:tr w:rsidR="009E35C4" w:rsidRPr="002D2021" w:rsidTr="009E35C4">
              <w:trPr>
                <w:trHeight w:val="31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6%:29%</w:t>
                  </w:r>
                </w:p>
              </w:tc>
            </w:tr>
            <w:tr w:rsidR="009E35C4" w:rsidRPr="002D2021" w:rsidTr="009E35C4">
              <w:trPr>
                <w:trHeight w:val="31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36%:67%</w:t>
                  </w:r>
                </w:p>
              </w:tc>
            </w:tr>
            <w:tr w:rsidR="009E35C4" w:rsidRPr="002D2021" w:rsidTr="009E35C4">
              <w:trPr>
                <w:trHeight w:val="31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11%:38%</w:t>
                  </w:r>
                </w:p>
              </w:tc>
            </w:tr>
            <w:tr w:rsidR="009E35C4" w:rsidRPr="002D2021" w:rsidTr="009E35C4">
              <w:trPr>
                <w:trHeight w:val="3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0%:15%</w:t>
                  </w:r>
                </w:p>
              </w:tc>
            </w:tr>
          </w:tbl>
          <w:p w:rsidR="008823F0" w:rsidRDefault="008823F0" w:rsidP="009E35C4">
            <w:pPr>
              <w:rPr>
                <w:rFonts w:ascii="Arial" w:hAnsi="Arial" w:cs="Arial"/>
                <w:sz w:val="21"/>
                <w:szCs w:val="21"/>
                <w:lang w:val="it-IT" w:eastAsia="it-IT"/>
              </w:rPr>
            </w:pPr>
          </w:p>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br/>
            </w:r>
            <w:r w:rsidRPr="009E35C4">
              <w:rPr>
                <w:rFonts w:ascii="Arial" w:hAnsi="Arial" w:cs="Arial"/>
                <w:b/>
                <w:bCs/>
                <w:sz w:val="21"/>
                <w:szCs w:val="21"/>
                <w:lang w:val="it-IT" w:eastAsia="it-IT"/>
              </w:rPr>
              <w:t>Campione</w:t>
            </w:r>
            <w:r w:rsidRPr="009E35C4">
              <w:rPr>
                <w:rFonts w:ascii="Arial" w:hAnsi="Arial" w:cs="Arial"/>
                <w:sz w:val="21"/>
                <w:szCs w:val="21"/>
                <w:lang w:val="it-IT" w:eastAsia="it-IT"/>
              </w:rPr>
              <w:t>:</w:t>
            </w:r>
            <w:r w:rsidRPr="009E35C4">
              <w:rPr>
                <w:rFonts w:ascii="Arial" w:hAnsi="Arial" w:cs="Arial"/>
                <w:sz w:val="21"/>
                <w:szCs w:val="21"/>
                <w:lang w:val="it-IT" w:eastAsia="it-IT"/>
              </w:rPr>
              <w:br/>
              <w:t xml:space="preserve">Numero di </w:t>
            </w:r>
            <w:proofErr w:type="spellStart"/>
            <w:r w:rsidRPr="009E35C4">
              <w:rPr>
                <w:rFonts w:ascii="Arial" w:hAnsi="Arial" w:cs="Arial"/>
                <w:sz w:val="21"/>
                <w:szCs w:val="21"/>
                <w:lang w:val="it-IT" w:eastAsia="it-IT"/>
              </w:rPr>
              <w:t>casi=</w:t>
            </w:r>
            <w:proofErr w:type="spellEnd"/>
            <w:r w:rsidRPr="009E35C4">
              <w:rPr>
                <w:rFonts w:ascii="Arial" w:hAnsi="Arial" w:cs="Arial"/>
                <w:sz w:val="21"/>
                <w:szCs w:val="21"/>
                <w:lang w:val="it-IT" w:eastAsia="it-IT"/>
              </w:rPr>
              <w:t xml:space="preserve"> 41</w:t>
            </w:r>
            <w:r w:rsidRPr="009E35C4">
              <w:rPr>
                <w:rFonts w:ascii="Arial" w:hAnsi="Arial" w:cs="Arial"/>
                <w:sz w:val="21"/>
                <w:szCs w:val="21"/>
                <w:lang w:val="it-IT" w:eastAsia="it-IT"/>
              </w:rPr>
              <w:br/>
              <w:t>Indici di tendenza centrale:</w:t>
            </w:r>
            <w:r w:rsidRPr="009E35C4">
              <w:rPr>
                <w:rFonts w:ascii="Arial" w:hAnsi="Arial" w:cs="Arial"/>
                <w:sz w:val="21"/>
                <w:szCs w:val="21"/>
                <w:lang w:val="it-IT" w:eastAsia="it-IT"/>
              </w:rPr>
              <w:br/>
              <w:t>  Moda = 2</w:t>
            </w:r>
            <w:r w:rsidRPr="009E35C4">
              <w:rPr>
                <w:rFonts w:ascii="Arial" w:hAnsi="Arial" w:cs="Arial"/>
                <w:sz w:val="21"/>
                <w:szCs w:val="21"/>
                <w:lang w:val="it-IT" w:eastAsia="it-IT"/>
              </w:rPr>
              <w:br/>
              <w:t>  Mediana = 2</w:t>
            </w:r>
            <w:r w:rsidRPr="009E35C4">
              <w:rPr>
                <w:rFonts w:ascii="Arial" w:hAnsi="Arial" w:cs="Arial"/>
                <w:sz w:val="21"/>
                <w:szCs w:val="21"/>
                <w:lang w:val="it-IT" w:eastAsia="it-IT"/>
              </w:rPr>
              <w:br/>
              <w:t>  Media = 2.22</w:t>
            </w:r>
            <w:r w:rsidRPr="009E35C4">
              <w:rPr>
                <w:rFonts w:ascii="Arial" w:hAnsi="Arial" w:cs="Arial"/>
                <w:sz w:val="21"/>
                <w:szCs w:val="21"/>
                <w:lang w:val="it-IT" w:eastAsia="it-IT"/>
              </w:rPr>
              <w:br/>
              <w:t>Indici di dispersione:</w:t>
            </w:r>
            <w:r w:rsidRPr="009E35C4">
              <w:rPr>
                <w:rFonts w:ascii="Arial" w:hAnsi="Arial" w:cs="Arial"/>
                <w:sz w:val="21"/>
                <w:szCs w:val="21"/>
                <w:lang w:val="it-IT" w:eastAsia="it-IT"/>
              </w:rPr>
              <w:br/>
              <w:t>  Squilibrio = 0.36</w:t>
            </w:r>
            <w:r w:rsidRPr="009E35C4">
              <w:rPr>
                <w:rFonts w:ascii="Arial" w:hAnsi="Arial" w:cs="Arial"/>
                <w:sz w:val="21"/>
                <w:szCs w:val="21"/>
                <w:lang w:val="it-IT" w:eastAsia="it-IT"/>
              </w:rPr>
              <w:br/>
              <w:t>  Campo di variazione = 3</w:t>
            </w:r>
            <w:r w:rsidRPr="009E35C4">
              <w:rPr>
                <w:rFonts w:ascii="Arial" w:hAnsi="Arial" w:cs="Arial"/>
                <w:sz w:val="21"/>
                <w:szCs w:val="21"/>
                <w:lang w:val="it-IT" w:eastAsia="it-IT"/>
              </w:rPr>
              <w:br/>
              <w:t xml:space="preserve">  Differenza </w:t>
            </w:r>
            <w:proofErr w:type="spellStart"/>
            <w:r w:rsidRPr="009E35C4">
              <w:rPr>
                <w:rFonts w:ascii="Arial" w:hAnsi="Arial" w:cs="Arial"/>
                <w:sz w:val="21"/>
                <w:szCs w:val="21"/>
                <w:lang w:val="it-IT" w:eastAsia="it-IT"/>
              </w:rPr>
              <w:t>interquartilica</w:t>
            </w:r>
            <w:proofErr w:type="spellEnd"/>
            <w:r w:rsidRPr="009E35C4">
              <w:rPr>
                <w:rFonts w:ascii="Arial" w:hAnsi="Arial" w:cs="Arial"/>
                <w:sz w:val="21"/>
                <w:szCs w:val="21"/>
                <w:lang w:val="it-IT" w:eastAsia="it-IT"/>
              </w:rPr>
              <w:t xml:space="preserve"> = 1</w:t>
            </w:r>
            <w:r w:rsidRPr="009E35C4">
              <w:rPr>
                <w:rFonts w:ascii="Arial" w:hAnsi="Arial" w:cs="Arial"/>
                <w:sz w:val="21"/>
                <w:szCs w:val="21"/>
                <w:lang w:val="it-IT" w:eastAsia="it-IT"/>
              </w:rPr>
              <w:br/>
              <w:t>  Scarto tipo = 0.81</w:t>
            </w:r>
            <w:r w:rsidRPr="009E35C4">
              <w:rPr>
                <w:rFonts w:ascii="Arial" w:hAnsi="Arial" w:cs="Arial"/>
                <w:sz w:val="21"/>
                <w:szCs w:val="21"/>
                <w:lang w:val="it-IT" w:eastAsia="it-IT"/>
              </w:rPr>
              <w:br/>
              <w:t>Indici di forma:</w:t>
            </w:r>
            <w:r w:rsidRPr="009E35C4">
              <w:rPr>
                <w:rFonts w:ascii="Arial" w:hAnsi="Arial" w:cs="Arial"/>
                <w:sz w:val="21"/>
                <w:szCs w:val="21"/>
                <w:lang w:val="it-IT" w:eastAsia="it-IT"/>
              </w:rPr>
              <w:br/>
              <w:t>  Asimmetria = 0.4</w:t>
            </w:r>
            <w:r w:rsidRPr="009E35C4">
              <w:rPr>
                <w:rFonts w:ascii="Arial" w:hAnsi="Arial" w:cs="Arial"/>
                <w:sz w:val="21"/>
                <w:szCs w:val="21"/>
                <w:lang w:val="it-IT" w:eastAsia="it-IT"/>
              </w:rPr>
              <w:br/>
              <w:t>  </w:t>
            </w:r>
            <w:proofErr w:type="spellStart"/>
            <w:r w:rsidRPr="009E35C4">
              <w:rPr>
                <w:rFonts w:ascii="Arial" w:hAnsi="Arial" w:cs="Arial"/>
                <w:sz w:val="21"/>
                <w:szCs w:val="21"/>
                <w:lang w:val="it-IT" w:eastAsia="it-IT"/>
              </w:rPr>
              <w:t>Curtosi</w:t>
            </w:r>
            <w:proofErr w:type="spellEnd"/>
            <w:r w:rsidRPr="009E35C4">
              <w:rPr>
                <w:rFonts w:ascii="Arial" w:hAnsi="Arial" w:cs="Arial"/>
                <w:sz w:val="21"/>
                <w:szCs w:val="21"/>
                <w:lang w:val="it-IT" w:eastAsia="it-IT"/>
              </w:rPr>
              <w:t xml:space="preserve"> = -0.23 </w:t>
            </w:r>
          </w:p>
          <w:p w:rsidR="009E35C4" w:rsidRPr="009E35C4" w:rsidRDefault="009E35C4" w:rsidP="009E35C4">
            <w:pPr>
              <w:spacing w:before="100" w:beforeAutospacing="1" w:after="100" w:afterAutospacing="1"/>
              <w:rPr>
                <w:rFonts w:ascii="Arial" w:hAnsi="Arial" w:cs="Arial"/>
                <w:sz w:val="21"/>
                <w:szCs w:val="21"/>
                <w:lang w:val="it-IT" w:eastAsia="it-IT"/>
              </w:rPr>
            </w:pPr>
          </w:p>
        </w:tc>
        <w:tc>
          <w:tcPr>
            <w:tcW w:w="4500" w:type="dxa"/>
            <w:hideMark/>
          </w:tcPr>
          <w:p w:rsidR="009E35C4" w:rsidRPr="009E35C4" w:rsidRDefault="009E35C4" w:rsidP="009E35C4">
            <w:pPr>
              <w:spacing w:before="100" w:beforeAutospacing="1" w:after="100" w:afterAutospacing="1"/>
              <w:jc w:val="right"/>
              <w:rPr>
                <w:rFonts w:ascii="Arial" w:hAnsi="Arial" w:cs="Arial"/>
                <w:sz w:val="21"/>
                <w:szCs w:val="21"/>
                <w:lang w:val="it-IT" w:eastAsia="it-IT"/>
              </w:rPr>
            </w:pPr>
            <w:r w:rsidRPr="009E35C4">
              <w:rPr>
                <w:rFonts w:ascii="Arial" w:hAnsi="Arial" w:cs="Arial"/>
                <w:sz w:val="21"/>
                <w:szCs w:val="21"/>
                <w:lang w:val="it-IT" w:eastAsia="it-IT"/>
              </w:rPr>
              <w:t xml:space="preserve">  </w:t>
            </w:r>
          </w:p>
          <w:tbl>
            <w:tblPr>
              <w:tblW w:w="0" w:type="auto"/>
              <w:jc w:val="right"/>
              <w:tblCellSpacing w:w="15" w:type="dxa"/>
              <w:tblCellMar>
                <w:left w:w="0" w:type="dxa"/>
                <w:right w:w="0" w:type="dxa"/>
              </w:tblCellMar>
              <w:tblLook w:val="04A0"/>
            </w:tblPr>
            <w:tblGrid>
              <w:gridCol w:w="466"/>
              <w:gridCol w:w="451"/>
              <w:gridCol w:w="451"/>
              <w:gridCol w:w="420"/>
            </w:tblGrid>
            <w:tr w:rsidR="009E35C4" w:rsidRPr="009E35C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17%</w:t>
                        </w:r>
                      </w:p>
                    </w:tc>
                  </w:tr>
                  <w:tr w:rsidR="009E35C4" w:rsidRPr="009E35C4">
                    <w:trPr>
                      <w:trHeight w:val="255"/>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51%</w:t>
                        </w:r>
                      </w:p>
                    </w:tc>
                  </w:tr>
                  <w:tr w:rsidR="009E35C4" w:rsidRPr="009E35C4">
                    <w:trPr>
                      <w:trHeight w:val="765"/>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24%</w:t>
                        </w:r>
                      </w:p>
                    </w:tc>
                  </w:tr>
                  <w:tr w:rsidR="009E35C4" w:rsidRPr="009E35C4">
                    <w:trPr>
                      <w:trHeight w:val="360"/>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7%</w:t>
                        </w:r>
                      </w:p>
                    </w:tc>
                  </w:tr>
                  <w:tr w:rsidR="009E35C4" w:rsidRPr="009E35C4">
                    <w:trPr>
                      <w:trHeight w:val="105"/>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10"/>
                            <w:szCs w:val="21"/>
                            <w:lang w:val="it-IT" w:eastAsia="it-IT"/>
                          </w:rPr>
                        </w:pPr>
                      </w:p>
                    </w:tc>
                  </w:tr>
                </w:tbl>
                <w:p w:rsidR="009E35C4" w:rsidRPr="009E35C4" w:rsidRDefault="009E35C4" w:rsidP="009E35C4">
                  <w:pPr>
                    <w:jc w:val="center"/>
                    <w:rPr>
                      <w:rFonts w:ascii="Arial" w:hAnsi="Arial" w:cs="Arial"/>
                      <w:sz w:val="21"/>
                      <w:szCs w:val="21"/>
                      <w:lang w:val="it-IT" w:eastAsia="it-IT"/>
                    </w:rPr>
                  </w:pPr>
                </w:p>
              </w:tc>
            </w:tr>
            <w:tr w:rsidR="009E35C4" w:rsidRPr="009E35C4">
              <w:trPr>
                <w:tblCellSpacing w:w="15" w:type="dxa"/>
                <w:jc w:val="right"/>
              </w:trPr>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7</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21</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10</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3</w:t>
                  </w:r>
                </w:p>
              </w:tc>
            </w:tr>
            <w:tr w:rsidR="009E35C4" w:rsidRPr="009E35C4">
              <w:trPr>
                <w:tblCellSpacing w:w="15" w:type="dxa"/>
                <w:jc w:val="right"/>
              </w:trPr>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2</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3</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4</w:t>
                  </w:r>
                </w:p>
              </w:tc>
            </w:tr>
          </w:tbl>
          <w:p w:rsidR="009E35C4" w:rsidRPr="009E35C4" w:rsidRDefault="009E35C4" w:rsidP="009E35C4">
            <w:pPr>
              <w:rPr>
                <w:lang w:val="it-IT" w:eastAsia="it-IT"/>
              </w:rPr>
            </w:pPr>
          </w:p>
        </w:tc>
      </w:tr>
    </w:tbl>
    <w:p w:rsid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r w:rsidRPr="009E35C4">
        <w:rPr>
          <w:b/>
        </w:rPr>
        <w:lastRenderedPageBreak/>
        <w:t>V16 – Ti senti bene indipendentemente dal modo in cui ti vesti?</w:t>
      </w: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rPr>
      </w:pPr>
    </w:p>
    <w:p w:rsid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u w:val="single"/>
        </w:rPr>
      </w:pPr>
      <w:r w:rsidRPr="00084A37">
        <w:rPr>
          <w:rFonts w:cs="Helvetica"/>
          <w:szCs w:val="24"/>
        </w:rPr>
        <w:t>Sempre(1), Spesso (2), A volte (3), Raramente (4), Mai (5)</w:t>
      </w: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tbl>
      <w:tblPr>
        <w:tblW w:w="0" w:type="auto"/>
        <w:tblCellSpacing w:w="15" w:type="dxa"/>
        <w:tblCellMar>
          <w:top w:w="15" w:type="dxa"/>
          <w:left w:w="15" w:type="dxa"/>
          <w:bottom w:w="15" w:type="dxa"/>
          <w:right w:w="15" w:type="dxa"/>
        </w:tblCellMar>
        <w:tblLook w:val="04A0"/>
      </w:tblPr>
      <w:tblGrid>
        <w:gridCol w:w="6856"/>
        <w:gridCol w:w="2866"/>
      </w:tblGrid>
      <w:tr w:rsidR="009E35C4" w:rsidRPr="009E35C4" w:rsidTr="009E35C4">
        <w:trPr>
          <w:tblCellSpacing w:w="15" w:type="dxa"/>
        </w:trPr>
        <w:tc>
          <w:tcPr>
            <w:tcW w:w="0" w:type="auto"/>
            <w:hideMark/>
          </w:tcPr>
          <w:p w:rsidR="009E35C4" w:rsidRPr="009E35C4" w:rsidRDefault="009E35C4" w:rsidP="009E35C4">
            <w:pPr>
              <w:rPr>
                <w:rFonts w:ascii="Arial" w:hAnsi="Arial" w:cs="Arial"/>
                <w:sz w:val="21"/>
                <w:szCs w:val="21"/>
                <w:lang w:val="it-IT" w:eastAsia="it-IT"/>
              </w:rPr>
            </w:pPr>
          </w:p>
          <w:tbl>
            <w:tblPr>
              <w:tblW w:w="676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8"/>
              <w:gridCol w:w="1187"/>
              <w:gridCol w:w="1000"/>
              <w:gridCol w:w="1187"/>
              <w:gridCol w:w="1025"/>
              <w:gridCol w:w="1388"/>
            </w:tblGrid>
            <w:tr w:rsidR="009E35C4" w:rsidRPr="002D2021" w:rsidTr="009E35C4">
              <w:trPr>
                <w:trHeight w:val="4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Frequenza</w:t>
                  </w:r>
                  <w:r w:rsidRPr="009E35C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proofErr w:type="spellStart"/>
                  <w:r w:rsidRPr="009E35C4">
                    <w:rPr>
                      <w:rFonts w:ascii="Arial" w:hAnsi="Arial" w:cs="Arial"/>
                      <w:sz w:val="15"/>
                      <w:szCs w:val="15"/>
                      <w:lang w:val="it-IT" w:eastAsia="it-IT"/>
                    </w:rPr>
                    <w:t>Percent</w:t>
                  </w:r>
                  <w:proofErr w:type="spellEnd"/>
                  <w:r w:rsidRPr="009E35C4">
                    <w:rPr>
                      <w:rFonts w:ascii="Arial" w:hAnsi="Arial" w:cs="Arial"/>
                      <w:sz w:val="15"/>
                      <w:szCs w:val="15"/>
                      <w:lang w:val="it-IT" w:eastAsia="it-IT"/>
                    </w:rPr>
                    <w:t>.</w:t>
                  </w:r>
                  <w:r w:rsidRPr="009E35C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Frequenza</w:t>
                  </w:r>
                  <w:r w:rsidRPr="009E35C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proofErr w:type="spellStart"/>
                  <w:r w:rsidRPr="009E35C4">
                    <w:rPr>
                      <w:rFonts w:ascii="Arial" w:hAnsi="Arial" w:cs="Arial"/>
                      <w:sz w:val="15"/>
                      <w:szCs w:val="15"/>
                      <w:lang w:val="it-IT" w:eastAsia="it-IT"/>
                    </w:rPr>
                    <w:t>Percent</w:t>
                  </w:r>
                  <w:proofErr w:type="spellEnd"/>
                  <w:r w:rsidRPr="009E35C4">
                    <w:rPr>
                      <w:rFonts w:ascii="Arial" w:hAnsi="Arial" w:cs="Arial"/>
                      <w:sz w:val="15"/>
                      <w:szCs w:val="15"/>
                      <w:lang w:val="it-IT" w:eastAsia="it-IT"/>
                    </w:rPr>
                    <w:t>.</w:t>
                  </w:r>
                  <w:r w:rsidRPr="009E35C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 xml:space="preserve">Int. </w:t>
                  </w:r>
                  <w:proofErr w:type="spellStart"/>
                  <w:r w:rsidRPr="009E35C4">
                    <w:rPr>
                      <w:rFonts w:ascii="Arial" w:hAnsi="Arial" w:cs="Arial"/>
                      <w:sz w:val="15"/>
                      <w:szCs w:val="15"/>
                      <w:lang w:val="it-IT" w:eastAsia="it-IT"/>
                    </w:rPr>
                    <w:t>Fid</w:t>
                  </w:r>
                  <w:proofErr w:type="spellEnd"/>
                  <w:r w:rsidRPr="009E35C4">
                    <w:rPr>
                      <w:rFonts w:ascii="Arial" w:hAnsi="Arial" w:cs="Arial"/>
                      <w:sz w:val="15"/>
                      <w:szCs w:val="15"/>
                      <w:lang w:val="it-IT" w:eastAsia="it-IT"/>
                    </w:rPr>
                    <w:t>. 95%</w:t>
                  </w:r>
                </w:p>
              </w:tc>
            </w:tr>
            <w:tr w:rsidR="009E35C4" w:rsidRPr="002D2021" w:rsidTr="009E35C4">
              <w:trPr>
                <w:trHeight w:val="3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24%:54%</w:t>
                  </w:r>
                </w:p>
              </w:tc>
            </w:tr>
            <w:tr w:rsidR="009E35C4" w:rsidRPr="002D2021" w:rsidTr="009E35C4">
              <w:trPr>
                <w:trHeight w:val="3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11%:38%</w:t>
                  </w:r>
                </w:p>
              </w:tc>
            </w:tr>
            <w:tr w:rsidR="009E35C4" w:rsidRPr="002D2021" w:rsidTr="009E35C4">
              <w:trPr>
                <w:trHeight w:val="3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7%:32%</w:t>
                  </w:r>
                </w:p>
              </w:tc>
            </w:tr>
            <w:tr w:rsidR="009E35C4" w:rsidRPr="002D2021" w:rsidTr="009E35C4">
              <w:trPr>
                <w:trHeight w:val="3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4%:25%</w:t>
                  </w:r>
                </w:p>
              </w:tc>
            </w:tr>
            <w:tr w:rsidR="009E35C4" w:rsidRPr="002D2021" w:rsidTr="009E35C4">
              <w:trPr>
                <w:trHeight w:val="30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0%:10%</w:t>
                  </w:r>
                </w:p>
              </w:tc>
            </w:tr>
          </w:tbl>
          <w:p w:rsidR="008823F0" w:rsidRDefault="008823F0" w:rsidP="009E35C4">
            <w:pPr>
              <w:rPr>
                <w:rFonts w:ascii="Arial" w:hAnsi="Arial" w:cs="Arial"/>
                <w:sz w:val="21"/>
                <w:szCs w:val="21"/>
                <w:lang w:val="it-IT" w:eastAsia="it-IT"/>
              </w:rPr>
            </w:pPr>
          </w:p>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br/>
            </w:r>
            <w:r w:rsidRPr="009E35C4">
              <w:rPr>
                <w:rFonts w:ascii="Arial" w:hAnsi="Arial" w:cs="Arial"/>
                <w:b/>
                <w:bCs/>
                <w:sz w:val="21"/>
                <w:szCs w:val="21"/>
                <w:lang w:val="it-IT" w:eastAsia="it-IT"/>
              </w:rPr>
              <w:t>Campione</w:t>
            </w:r>
            <w:r w:rsidRPr="009E35C4">
              <w:rPr>
                <w:rFonts w:ascii="Arial" w:hAnsi="Arial" w:cs="Arial"/>
                <w:sz w:val="21"/>
                <w:szCs w:val="21"/>
                <w:lang w:val="it-IT" w:eastAsia="it-IT"/>
              </w:rPr>
              <w:t>:</w:t>
            </w:r>
            <w:r w:rsidRPr="009E35C4">
              <w:rPr>
                <w:rFonts w:ascii="Arial" w:hAnsi="Arial" w:cs="Arial"/>
                <w:sz w:val="21"/>
                <w:szCs w:val="21"/>
                <w:lang w:val="it-IT" w:eastAsia="it-IT"/>
              </w:rPr>
              <w:br/>
              <w:t xml:space="preserve">Numero di </w:t>
            </w:r>
            <w:proofErr w:type="spellStart"/>
            <w:r w:rsidRPr="009E35C4">
              <w:rPr>
                <w:rFonts w:ascii="Arial" w:hAnsi="Arial" w:cs="Arial"/>
                <w:sz w:val="21"/>
                <w:szCs w:val="21"/>
                <w:lang w:val="it-IT" w:eastAsia="it-IT"/>
              </w:rPr>
              <w:t>casi=</w:t>
            </w:r>
            <w:proofErr w:type="spellEnd"/>
            <w:r w:rsidRPr="009E35C4">
              <w:rPr>
                <w:rFonts w:ascii="Arial" w:hAnsi="Arial" w:cs="Arial"/>
                <w:sz w:val="21"/>
                <w:szCs w:val="21"/>
                <w:lang w:val="it-IT" w:eastAsia="it-IT"/>
              </w:rPr>
              <w:t xml:space="preserve"> 41</w:t>
            </w:r>
            <w:r w:rsidRPr="009E35C4">
              <w:rPr>
                <w:rFonts w:ascii="Arial" w:hAnsi="Arial" w:cs="Arial"/>
                <w:sz w:val="21"/>
                <w:szCs w:val="21"/>
                <w:lang w:val="it-IT" w:eastAsia="it-IT"/>
              </w:rPr>
              <w:br/>
              <w:t>Indici di tendenza centrale:</w:t>
            </w:r>
            <w:r w:rsidRPr="009E35C4">
              <w:rPr>
                <w:rFonts w:ascii="Arial" w:hAnsi="Arial" w:cs="Arial"/>
                <w:sz w:val="21"/>
                <w:szCs w:val="21"/>
                <w:lang w:val="it-IT" w:eastAsia="it-IT"/>
              </w:rPr>
              <w:br/>
              <w:t>  Moda = 1</w:t>
            </w:r>
            <w:r w:rsidRPr="009E35C4">
              <w:rPr>
                <w:rFonts w:ascii="Arial" w:hAnsi="Arial" w:cs="Arial"/>
                <w:sz w:val="21"/>
                <w:szCs w:val="21"/>
                <w:lang w:val="it-IT" w:eastAsia="it-IT"/>
              </w:rPr>
              <w:br/>
              <w:t>  Mediana = 2</w:t>
            </w:r>
            <w:r w:rsidRPr="009E35C4">
              <w:rPr>
                <w:rFonts w:ascii="Arial" w:hAnsi="Arial" w:cs="Arial"/>
                <w:sz w:val="21"/>
                <w:szCs w:val="21"/>
                <w:lang w:val="it-IT" w:eastAsia="it-IT"/>
              </w:rPr>
              <w:br/>
              <w:t>  Media = 2.17</w:t>
            </w:r>
            <w:r w:rsidRPr="009E35C4">
              <w:rPr>
                <w:rFonts w:ascii="Arial" w:hAnsi="Arial" w:cs="Arial"/>
                <w:sz w:val="21"/>
                <w:szCs w:val="21"/>
                <w:lang w:val="it-IT" w:eastAsia="it-IT"/>
              </w:rPr>
              <w:br/>
              <w:t>Indici di dispersione:</w:t>
            </w:r>
            <w:r w:rsidRPr="009E35C4">
              <w:rPr>
                <w:rFonts w:ascii="Arial" w:hAnsi="Arial" w:cs="Arial"/>
                <w:sz w:val="21"/>
                <w:szCs w:val="21"/>
                <w:lang w:val="it-IT" w:eastAsia="it-IT"/>
              </w:rPr>
              <w:br/>
              <w:t>  Squilibrio = 0.27</w:t>
            </w:r>
            <w:r w:rsidRPr="009E35C4">
              <w:rPr>
                <w:rFonts w:ascii="Arial" w:hAnsi="Arial" w:cs="Arial"/>
                <w:sz w:val="21"/>
                <w:szCs w:val="21"/>
                <w:lang w:val="it-IT" w:eastAsia="it-IT"/>
              </w:rPr>
              <w:br/>
              <w:t>  Campo di variazione = 4</w:t>
            </w:r>
            <w:r w:rsidRPr="009E35C4">
              <w:rPr>
                <w:rFonts w:ascii="Arial" w:hAnsi="Arial" w:cs="Arial"/>
                <w:sz w:val="21"/>
                <w:szCs w:val="21"/>
                <w:lang w:val="it-IT" w:eastAsia="it-IT"/>
              </w:rPr>
              <w:br/>
              <w:t xml:space="preserve">  Differenza </w:t>
            </w:r>
            <w:proofErr w:type="spellStart"/>
            <w:r w:rsidRPr="009E35C4">
              <w:rPr>
                <w:rFonts w:ascii="Arial" w:hAnsi="Arial" w:cs="Arial"/>
                <w:sz w:val="21"/>
                <w:szCs w:val="21"/>
                <w:lang w:val="it-IT" w:eastAsia="it-IT"/>
              </w:rPr>
              <w:t>interquartilica</w:t>
            </w:r>
            <w:proofErr w:type="spellEnd"/>
            <w:r w:rsidRPr="009E35C4">
              <w:rPr>
                <w:rFonts w:ascii="Arial" w:hAnsi="Arial" w:cs="Arial"/>
                <w:sz w:val="21"/>
                <w:szCs w:val="21"/>
                <w:lang w:val="it-IT" w:eastAsia="it-IT"/>
              </w:rPr>
              <w:t xml:space="preserve"> = 2</w:t>
            </w:r>
            <w:r w:rsidRPr="009E35C4">
              <w:rPr>
                <w:rFonts w:ascii="Arial" w:hAnsi="Arial" w:cs="Arial"/>
                <w:sz w:val="21"/>
                <w:szCs w:val="21"/>
                <w:lang w:val="it-IT" w:eastAsia="it-IT"/>
              </w:rPr>
              <w:br/>
              <w:t>  Scarto tipo = 1.17</w:t>
            </w:r>
            <w:r w:rsidRPr="009E35C4">
              <w:rPr>
                <w:rFonts w:ascii="Arial" w:hAnsi="Arial" w:cs="Arial"/>
                <w:sz w:val="21"/>
                <w:szCs w:val="21"/>
                <w:lang w:val="it-IT" w:eastAsia="it-IT"/>
              </w:rPr>
              <w:br/>
              <w:t>Indici di forma:</w:t>
            </w:r>
            <w:r w:rsidRPr="009E35C4">
              <w:rPr>
                <w:rFonts w:ascii="Arial" w:hAnsi="Arial" w:cs="Arial"/>
                <w:sz w:val="21"/>
                <w:szCs w:val="21"/>
                <w:lang w:val="it-IT" w:eastAsia="it-IT"/>
              </w:rPr>
              <w:br/>
              <w:t>  Asimmetria = 0.59</w:t>
            </w:r>
            <w:r w:rsidRPr="009E35C4">
              <w:rPr>
                <w:rFonts w:ascii="Arial" w:hAnsi="Arial" w:cs="Arial"/>
                <w:sz w:val="21"/>
                <w:szCs w:val="21"/>
                <w:lang w:val="it-IT" w:eastAsia="it-IT"/>
              </w:rPr>
              <w:br/>
              <w:t>  </w:t>
            </w:r>
            <w:proofErr w:type="spellStart"/>
            <w:r w:rsidRPr="009E35C4">
              <w:rPr>
                <w:rFonts w:ascii="Arial" w:hAnsi="Arial" w:cs="Arial"/>
                <w:sz w:val="21"/>
                <w:szCs w:val="21"/>
                <w:lang w:val="it-IT" w:eastAsia="it-IT"/>
              </w:rPr>
              <w:t>Curtosi</w:t>
            </w:r>
            <w:proofErr w:type="spellEnd"/>
            <w:r w:rsidRPr="009E35C4">
              <w:rPr>
                <w:rFonts w:ascii="Arial" w:hAnsi="Arial" w:cs="Arial"/>
                <w:sz w:val="21"/>
                <w:szCs w:val="21"/>
                <w:lang w:val="it-IT" w:eastAsia="it-IT"/>
              </w:rPr>
              <w:t xml:space="preserve"> = -0.83 </w:t>
            </w:r>
          </w:p>
          <w:p w:rsidR="009E35C4" w:rsidRPr="009E35C4" w:rsidRDefault="009E35C4" w:rsidP="009E35C4">
            <w:pPr>
              <w:spacing w:before="100" w:beforeAutospacing="1" w:after="100" w:afterAutospacing="1"/>
              <w:rPr>
                <w:rFonts w:ascii="Arial" w:hAnsi="Arial" w:cs="Arial"/>
                <w:sz w:val="21"/>
                <w:szCs w:val="21"/>
                <w:lang w:val="it-IT" w:eastAsia="it-IT"/>
              </w:rPr>
            </w:pPr>
          </w:p>
        </w:tc>
        <w:tc>
          <w:tcPr>
            <w:tcW w:w="4500" w:type="dxa"/>
            <w:hideMark/>
          </w:tcPr>
          <w:p w:rsidR="009E35C4" w:rsidRPr="009E35C4" w:rsidRDefault="009E35C4" w:rsidP="009E35C4">
            <w:pPr>
              <w:spacing w:before="100" w:beforeAutospacing="1" w:after="100" w:afterAutospacing="1"/>
              <w:jc w:val="right"/>
              <w:rPr>
                <w:rFonts w:ascii="Arial" w:hAnsi="Arial" w:cs="Arial"/>
                <w:sz w:val="21"/>
                <w:szCs w:val="21"/>
                <w:lang w:val="it-IT" w:eastAsia="it-IT"/>
              </w:rPr>
            </w:pPr>
            <w:r w:rsidRPr="009E35C4">
              <w:rPr>
                <w:rFonts w:ascii="Arial" w:hAnsi="Arial" w:cs="Arial"/>
                <w:sz w:val="21"/>
                <w:szCs w:val="21"/>
                <w:lang w:val="it-IT"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20"/>
            </w:tblGrid>
            <w:tr w:rsidR="009E35C4" w:rsidRPr="009E35C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39%</w:t>
                        </w:r>
                      </w:p>
                    </w:tc>
                  </w:tr>
                  <w:tr w:rsidR="009E35C4" w:rsidRPr="009E35C4">
                    <w:trPr>
                      <w:trHeight w:val="585"/>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24%</w:t>
                        </w:r>
                      </w:p>
                    </w:tc>
                  </w:tr>
                  <w:tr w:rsidR="009E35C4" w:rsidRPr="009E35C4">
                    <w:trPr>
                      <w:trHeight w:val="360"/>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20%</w:t>
                        </w:r>
                      </w:p>
                    </w:tc>
                  </w:tr>
                  <w:tr w:rsidR="009E35C4" w:rsidRPr="009E35C4">
                    <w:trPr>
                      <w:trHeight w:val="300"/>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15%</w:t>
                        </w:r>
                      </w:p>
                    </w:tc>
                  </w:tr>
                  <w:tr w:rsidR="009E35C4" w:rsidRPr="009E35C4">
                    <w:trPr>
                      <w:trHeight w:val="225"/>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2%</w:t>
                        </w:r>
                      </w:p>
                    </w:tc>
                  </w:tr>
                  <w:tr w:rsidR="009E35C4" w:rsidRPr="009E35C4">
                    <w:trPr>
                      <w:trHeight w:val="30"/>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4"/>
                            <w:szCs w:val="21"/>
                            <w:lang w:val="it-IT" w:eastAsia="it-IT"/>
                          </w:rPr>
                        </w:pPr>
                      </w:p>
                    </w:tc>
                  </w:tr>
                </w:tbl>
                <w:p w:rsidR="009E35C4" w:rsidRPr="009E35C4" w:rsidRDefault="009E35C4" w:rsidP="009E35C4">
                  <w:pPr>
                    <w:jc w:val="center"/>
                    <w:rPr>
                      <w:rFonts w:ascii="Arial" w:hAnsi="Arial" w:cs="Arial"/>
                      <w:sz w:val="21"/>
                      <w:szCs w:val="21"/>
                      <w:lang w:val="it-IT" w:eastAsia="it-IT"/>
                    </w:rPr>
                  </w:pPr>
                </w:p>
              </w:tc>
            </w:tr>
            <w:tr w:rsidR="009E35C4" w:rsidRPr="009E35C4">
              <w:trPr>
                <w:tblCellSpacing w:w="15" w:type="dxa"/>
                <w:jc w:val="right"/>
              </w:trPr>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16</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10</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8</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6</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w:t>
                  </w:r>
                </w:p>
              </w:tc>
            </w:tr>
            <w:tr w:rsidR="009E35C4" w:rsidRPr="009E35C4">
              <w:trPr>
                <w:tblCellSpacing w:w="15" w:type="dxa"/>
                <w:jc w:val="right"/>
              </w:trPr>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2</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3</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4</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5</w:t>
                  </w:r>
                </w:p>
              </w:tc>
            </w:tr>
          </w:tbl>
          <w:p w:rsidR="009E35C4" w:rsidRPr="009E35C4" w:rsidRDefault="009E35C4" w:rsidP="009E35C4">
            <w:pPr>
              <w:rPr>
                <w:lang w:val="it-IT" w:eastAsia="it-IT"/>
              </w:rPr>
            </w:pPr>
          </w:p>
        </w:tc>
      </w:tr>
    </w:tbl>
    <w:p w:rsid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r w:rsidRPr="009E35C4">
        <w:rPr>
          <w:b/>
        </w:rPr>
        <w:lastRenderedPageBreak/>
        <w:t>V17 – Non ti piace essere visto in costume da bagno?</w:t>
      </w:r>
    </w:p>
    <w:p w:rsidR="009E35C4" w:rsidRP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rPr>
      </w:pPr>
    </w:p>
    <w:p w:rsid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u w:val="single"/>
        </w:rPr>
      </w:pPr>
      <w:r>
        <w:rPr>
          <w:rFonts w:cs="Helvetica"/>
          <w:szCs w:val="24"/>
        </w:rPr>
        <w:t>Assolutamente vero</w:t>
      </w:r>
      <w:r w:rsidRPr="00084A37">
        <w:rPr>
          <w:rFonts w:cs="Helvetica"/>
          <w:szCs w:val="24"/>
        </w:rPr>
        <w:t xml:space="preserve">(1), </w:t>
      </w:r>
      <w:r>
        <w:rPr>
          <w:rFonts w:cs="Helvetica"/>
          <w:szCs w:val="24"/>
        </w:rPr>
        <w:t>Vero</w:t>
      </w:r>
      <w:r w:rsidRPr="00084A37">
        <w:rPr>
          <w:rFonts w:cs="Helvetica"/>
          <w:szCs w:val="24"/>
        </w:rPr>
        <w:t xml:space="preserve"> (2), </w:t>
      </w:r>
      <w:r>
        <w:rPr>
          <w:rFonts w:cs="Helvetica"/>
          <w:szCs w:val="24"/>
        </w:rPr>
        <w:t>Non è vero (3), Non è assolutamente vero (4)</w:t>
      </w:r>
    </w:p>
    <w:p w:rsid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u w:val="single"/>
        </w:rPr>
      </w:pPr>
    </w:p>
    <w:tbl>
      <w:tblPr>
        <w:tblW w:w="0" w:type="auto"/>
        <w:tblCellSpacing w:w="15" w:type="dxa"/>
        <w:tblCellMar>
          <w:top w:w="15" w:type="dxa"/>
          <w:left w:w="15" w:type="dxa"/>
          <w:bottom w:w="15" w:type="dxa"/>
          <w:right w:w="15" w:type="dxa"/>
        </w:tblCellMar>
        <w:tblLook w:val="04A0"/>
      </w:tblPr>
      <w:tblGrid>
        <w:gridCol w:w="6873"/>
        <w:gridCol w:w="2849"/>
      </w:tblGrid>
      <w:tr w:rsidR="009E35C4" w:rsidRPr="009E35C4" w:rsidTr="009E35C4">
        <w:trPr>
          <w:tblCellSpacing w:w="15" w:type="dxa"/>
        </w:trPr>
        <w:tc>
          <w:tcPr>
            <w:tcW w:w="0" w:type="auto"/>
            <w:hideMark/>
          </w:tcPr>
          <w:p w:rsidR="009E35C4" w:rsidRPr="009E35C4" w:rsidRDefault="009E35C4" w:rsidP="009E35C4">
            <w:pPr>
              <w:rPr>
                <w:rFonts w:ascii="Arial" w:hAnsi="Arial" w:cs="Arial"/>
                <w:sz w:val="21"/>
                <w:szCs w:val="21"/>
                <w:lang w:val="it-IT" w:eastAsia="it-IT"/>
              </w:rPr>
            </w:pPr>
          </w:p>
          <w:tbl>
            <w:tblPr>
              <w:tblW w:w="678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0"/>
              <w:gridCol w:w="1190"/>
              <w:gridCol w:w="1002"/>
              <w:gridCol w:w="1190"/>
              <w:gridCol w:w="1028"/>
              <w:gridCol w:w="1392"/>
            </w:tblGrid>
            <w:tr w:rsidR="009E35C4" w:rsidRPr="002D2021" w:rsidTr="009E35C4">
              <w:trPr>
                <w:trHeight w:val="5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Frequenza</w:t>
                  </w:r>
                  <w:r w:rsidRPr="009E35C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proofErr w:type="spellStart"/>
                  <w:r w:rsidRPr="009E35C4">
                    <w:rPr>
                      <w:rFonts w:ascii="Arial" w:hAnsi="Arial" w:cs="Arial"/>
                      <w:sz w:val="15"/>
                      <w:szCs w:val="15"/>
                      <w:lang w:val="it-IT" w:eastAsia="it-IT"/>
                    </w:rPr>
                    <w:t>Percent</w:t>
                  </w:r>
                  <w:proofErr w:type="spellEnd"/>
                  <w:r w:rsidRPr="009E35C4">
                    <w:rPr>
                      <w:rFonts w:ascii="Arial" w:hAnsi="Arial" w:cs="Arial"/>
                      <w:sz w:val="15"/>
                      <w:szCs w:val="15"/>
                      <w:lang w:val="it-IT" w:eastAsia="it-IT"/>
                    </w:rPr>
                    <w:t>.</w:t>
                  </w:r>
                  <w:r w:rsidRPr="009E35C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Frequenza</w:t>
                  </w:r>
                  <w:r w:rsidRPr="009E35C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proofErr w:type="spellStart"/>
                  <w:r w:rsidRPr="009E35C4">
                    <w:rPr>
                      <w:rFonts w:ascii="Arial" w:hAnsi="Arial" w:cs="Arial"/>
                      <w:sz w:val="15"/>
                      <w:szCs w:val="15"/>
                      <w:lang w:val="it-IT" w:eastAsia="it-IT"/>
                    </w:rPr>
                    <w:t>Percent</w:t>
                  </w:r>
                  <w:proofErr w:type="spellEnd"/>
                  <w:r w:rsidRPr="009E35C4">
                    <w:rPr>
                      <w:rFonts w:ascii="Arial" w:hAnsi="Arial" w:cs="Arial"/>
                      <w:sz w:val="15"/>
                      <w:szCs w:val="15"/>
                      <w:lang w:val="it-IT" w:eastAsia="it-IT"/>
                    </w:rPr>
                    <w:t>.</w:t>
                  </w:r>
                  <w:r w:rsidRPr="009E35C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 xml:space="preserve">Int. </w:t>
                  </w:r>
                  <w:proofErr w:type="spellStart"/>
                  <w:r w:rsidRPr="009E35C4">
                    <w:rPr>
                      <w:rFonts w:ascii="Arial" w:hAnsi="Arial" w:cs="Arial"/>
                      <w:sz w:val="15"/>
                      <w:szCs w:val="15"/>
                      <w:lang w:val="it-IT" w:eastAsia="it-IT"/>
                    </w:rPr>
                    <w:t>Fid</w:t>
                  </w:r>
                  <w:proofErr w:type="spellEnd"/>
                  <w:r w:rsidRPr="009E35C4">
                    <w:rPr>
                      <w:rFonts w:ascii="Arial" w:hAnsi="Arial" w:cs="Arial"/>
                      <w:sz w:val="15"/>
                      <w:szCs w:val="15"/>
                      <w:lang w:val="it-IT" w:eastAsia="it-IT"/>
                    </w:rPr>
                    <w:t>. 95%</w:t>
                  </w:r>
                </w:p>
              </w:tc>
            </w:tr>
            <w:tr w:rsidR="009E35C4" w:rsidRPr="002D2021" w:rsidTr="009E35C4">
              <w:trPr>
                <w:trHeight w:val="3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9%:35%</w:t>
                  </w:r>
                </w:p>
              </w:tc>
            </w:tr>
            <w:tr w:rsidR="009E35C4" w:rsidRPr="002D2021" w:rsidTr="009E35C4">
              <w:trPr>
                <w:trHeight w:val="37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11%:38%</w:t>
                  </w:r>
                </w:p>
              </w:tc>
            </w:tr>
            <w:tr w:rsidR="009E35C4" w:rsidRPr="002D2021" w:rsidTr="009E35C4">
              <w:trPr>
                <w:trHeight w:val="3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13%:40%</w:t>
                  </w:r>
                </w:p>
              </w:tc>
            </w:tr>
            <w:tr w:rsidR="009E35C4" w:rsidRPr="002D2021" w:rsidTr="009E35C4">
              <w:trPr>
                <w:trHeight w:val="3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13%:40%</w:t>
                  </w:r>
                </w:p>
              </w:tc>
            </w:tr>
          </w:tbl>
          <w:p w:rsidR="008823F0" w:rsidRDefault="008823F0" w:rsidP="009E35C4">
            <w:pPr>
              <w:rPr>
                <w:rFonts w:ascii="Arial" w:hAnsi="Arial" w:cs="Arial"/>
                <w:sz w:val="21"/>
                <w:szCs w:val="21"/>
                <w:lang w:val="it-IT" w:eastAsia="it-IT"/>
              </w:rPr>
            </w:pPr>
          </w:p>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br/>
            </w:r>
            <w:r w:rsidRPr="009E35C4">
              <w:rPr>
                <w:rFonts w:ascii="Arial" w:hAnsi="Arial" w:cs="Arial"/>
                <w:b/>
                <w:bCs/>
                <w:sz w:val="21"/>
                <w:szCs w:val="21"/>
                <w:lang w:val="it-IT" w:eastAsia="it-IT"/>
              </w:rPr>
              <w:t>Campione</w:t>
            </w:r>
            <w:r w:rsidRPr="009E35C4">
              <w:rPr>
                <w:rFonts w:ascii="Arial" w:hAnsi="Arial" w:cs="Arial"/>
                <w:sz w:val="21"/>
                <w:szCs w:val="21"/>
                <w:lang w:val="it-IT" w:eastAsia="it-IT"/>
              </w:rPr>
              <w:t>:</w:t>
            </w:r>
            <w:r w:rsidRPr="009E35C4">
              <w:rPr>
                <w:rFonts w:ascii="Arial" w:hAnsi="Arial" w:cs="Arial"/>
                <w:sz w:val="21"/>
                <w:szCs w:val="21"/>
                <w:lang w:val="it-IT" w:eastAsia="it-IT"/>
              </w:rPr>
              <w:br/>
              <w:t xml:space="preserve">Numero di </w:t>
            </w:r>
            <w:proofErr w:type="spellStart"/>
            <w:r w:rsidRPr="009E35C4">
              <w:rPr>
                <w:rFonts w:ascii="Arial" w:hAnsi="Arial" w:cs="Arial"/>
                <w:sz w:val="21"/>
                <w:szCs w:val="21"/>
                <w:lang w:val="it-IT" w:eastAsia="it-IT"/>
              </w:rPr>
              <w:t>casi=</w:t>
            </w:r>
            <w:proofErr w:type="spellEnd"/>
            <w:r w:rsidRPr="009E35C4">
              <w:rPr>
                <w:rFonts w:ascii="Arial" w:hAnsi="Arial" w:cs="Arial"/>
                <w:sz w:val="21"/>
                <w:szCs w:val="21"/>
                <w:lang w:val="it-IT" w:eastAsia="it-IT"/>
              </w:rPr>
              <w:t xml:space="preserve"> 41</w:t>
            </w:r>
            <w:r w:rsidRPr="009E35C4">
              <w:rPr>
                <w:rFonts w:ascii="Arial" w:hAnsi="Arial" w:cs="Arial"/>
                <w:sz w:val="21"/>
                <w:szCs w:val="21"/>
                <w:lang w:val="it-IT" w:eastAsia="it-IT"/>
              </w:rPr>
              <w:br/>
              <w:t>Indici di tendenza centrale:</w:t>
            </w:r>
            <w:r w:rsidRPr="009E35C4">
              <w:rPr>
                <w:rFonts w:ascii="Arial" w:hAnsi="Arial" w:cs="Arial"/>
                <w:sz w:val="21"/>
                <w:szCs w:val="21"/>
                <w:lang w:val="it-IT" w:eastAsia="it-IT"/>
              </w:rPr>
              <w:br/>
              <w:t>  Moda = 3; 4</w:t>
            </w:r>
            <w:r w:rsidRPr="009E35C4">
              <w:rPr>
                <w:rFonts w:ascii="Arial" w:hAnsi="Arial" w:cs="Arial"/>
                <w:sz w:val="21"/>
                <w:szCs w:val="21"/>
                <w:lang w:val="it-IT" w:eastAsia="it-IT"/>
              </w:rPr>
              <w:br/>
              <w:t>  Mediana = 3</w:t>
            </w:r>
            <w:r w:rsidRPr="009E35C4">
              <w:rPr>
                <w:rFonts w:ascii="Arial" w:hAnsi="Arial" w:cs="Arial"/>
                <w:sz w:val="21"/>
                <w:szCs w:val="21"/>
                <w:lang w:val="it-IT" w:eastAsia="it-IT"/>
              </w:rPr>
              <w:br/>
              <w:t>  Media = 2.59</w:t>
            </w:r>
            <w:r w:rsidRPr="009E35C4">
              <w:rPr>
                <w:rFonts w:ascii="Arial" w:hAnsi="Arial" w:cs="Arial"/>
                <w:sz w:val="21"/>
                <w:szCs w:val="21"/>
                <w:lang w:val="it-IT" w:eastAsia="it-IT"/>
              </w:rPr>
              <w:br/>
              <w:t>Indici di dispersione:</w:t>
            </w:r>
            <w:r w:rsidRPr="009E35C4">
              <w:rPr>
                <w:rFonts w:ascii="Arial" w:hAnsi="Arial" w:cs="Arial"/>
                <w:sz w:val="21"/>
                <w:szCs w:val="21"/>
                <w:lang w:val="it-IT" w:eastAsia="it-IT"/>
              </w:rPr>
              <w:br/>
              <w:t>  Squilibrio = 0.25</w:t>
            </w:r>
            <w:r w:rsidRPr="009E35C4">
              <w:rPr>
                <w:rFonts w:ascii="Arial" w:hAnsi="Arial" w:cs="Arial"/>
                <w:sz w:val="21"/>
                <w:szCs w:val="21"/>
                <w:lang w:val="it-IT" w:eastAsia="it-IT"/>
              </w:rPr>
              <w:br/>
              <w:t>  Campo di variazione = 3</w:t>
            </w:r>
            <w:r w:rsidRPr="009E35C4">
              <w:rPr>
                <w:rFonts w:ascii="Arial" w:hAnsi="Arial" w:cs="Arial"/>
                <w:sz w:val="21"/>
                <w:szCs w:val="21"/>
                <w:lang w:val="it-IT" w:eastAsia="it-IT"/>
              </w:rPr>
              <w:br/>
              <w:t xml:space="preserve">  Differenza </w:t>
            </w:r>
            <w:proofErr w:type="spellStart"/>
            <w:r w:rsidRPr="009E35C4">
              <w:rPr>
                <w:rFonts w:ascii="Arial" w:hAnsi="Arial" w:cs="Arial"/>
                <w:sz w:val="21"/>
                <w:szCs w:val="21"/>
                <w:lang w:val="it-IT" w:eastAsia="it-IT"/>
              </w:rPr>
              <w:t>interquartilica</w:t>
            </w:r>
            <w:proofErr w:type="spellEnd"/>
            <w:r w:rsidRPr="009E35C4">
              <w:rPr>
                <w:rFonts w:ascii="Arial" w:hAnsi="Arial" w:cs="Arial"/>
                <w:sz w:val="21"/>
                <w:szCs w:val="21"/>
                <w:lang w:val="it-IT" w:eastAsia="it-IT"/>
              </w:rPr>
              <w:t xml:space="preserve"> = 2</w:t>
            </w:r>
            <w:r w:rsidRPr="009E35C4">
              <w:rPr>
                <w:rFonts w:ascii="Arial" w:hAnsi="Arial" w:cs="Arial"/>
                <w:sz w:val="21"/>
                <w:szCs w:val="21"/>
                <w:lang w:val="it-IT" w:eastAsia="it-IT"/>
              </w:rPr>
              <w:br/>
              <w:t>  Scarto tipo = 1.1</w:t>
            </w:r>
            <w:r w:rsidRPr="009E35C4">
              <w:rPr>
                <w:rFonts w:ascii="Arial" w:hAnsi="Arial" w:cs="Arial"/>
                <w:sz w:val="21"/>
                <w:szCs w:val="21"/>
                <w:lang w:val="it-IT" w:eastAsia="it-IT"/>
              </w:rPr>
              <w:br/>
              <w:t>Indici di forma:</w:t>
            </w:r>
            <w:r w:rsidRPr="009E35C4">
              <w:rPr>
                <w:rFonts w:ascii="Arial" w:hAnsi="Arial" w:cs="Arial"/>
                <w:sz w:val="21"/>
                <w:szCs w:val="21"/>
                <w:lang w:val="it-IT" w:eastAsia="it-IT"/>
              </w:rPr>
              <w:br/>
              <w:t>  Asimmetria = -0.11</w:t>
            </w:r>
            <w:r w:rsidRPr="009E35C4">
              <w:rPr>
                <w:rFonts w:ascii="Arial" w:hAnsi="Arial" w:cs="Arial"/>
                <w:sz w:val="21"/>
                <w:szCs w:val="21"/>
                <w:lang w:val="it-IT" w:eastAsia="it-IT"/>
              </w:rPr>
              <w:br/>
              <w:t>  </w:t>
            </w:r>
            <w:proofErr w:type="spellStart"/>
            <w:r w:rsidRPr="009E35C4">
              <w:rPr>
                <w:rFonts w:ascii="Arial" w:hAnsi="Arial" w:cs="Arial"/>
                <w:sz w:val="21"/>
                <w:szCs w:val="21"/>
                <w:lang w:val="it-IT" w:eastAsia="it-IT"/>
              </w:rPr>
              <w:t>Curtosi</w:t>
            </w:r>
            <w:proofErr w:type="spellEnd"/>
            <w:r w:rsidRPr="009E35C4">
              <w:rPr>
                <w:rFonts w:ascii="Arial" w:hAnsi="Arial" w:cs="Arial"/>
                <w:sz w:val="21"/>
                <w:szCs w:val="21"/>
                <w:lang w:val="it-IT" w:eastAsia="it-IT"/>
              </w:rPr>
              <w:t xml:space="preserve"> = -1.32 </w:t>
            </w:r>
          </w:p>
          <w:p w:rsidR="009E35C4" w:rsidRPr="009E35C4" w:rsidRDefault="009E35C4" w:rsidP="009E35C4">
            <w:pPr>
              <w:spacing w:before="100" w:beforeAutospacing="1" w:after="100" w:afterAutospacing="1"/>
              <w:rPr>
                <w:rFonts w:ascii="Arial" w:hAnsi="Arial" w:cs="Arial"/>
                <w:sz w:val="21"/>
                <w:szCs w:val="21"/>
                <w:lang w:val="it-IT" w:eastAsia="it-IT"/>
              </w:rPr>
            </w:pPr>
          </w:p>
        </w:tc>
        <w:tc>
          <w:tcPr>
            <w:tcW w:w="4500" w:type="dxa"/>
            <w:hideMark/>
          </w:tcPr>
          <w:p w:rsidR="009E35C4" w:rsidRPr="009E35C4" w:rsidRDefault="009E35C4" w:rsidP="009E35C4">
            <w:pPr>
              <w:spacing w:before="100" w:beforeAutospacing="1" w:after="100" w:afterAutospacing="1"/>
              <w:jc w:val="right"/>
              <w:rPr>
                <w:rFonts w:ascii="Arial" w:hAnsi="Arial" w:cs="Arial"/>
                <w:sz w:val="21"/>
                <w:szCs w:val="21"/>
                <w:lang w:val="it-IT" w:eastAsia="it-IT"/>
              </w:rPr>
            </w:pPr>
            <w:r w:rsidRPr="009E35C4">
              <w:rPr>
                <w:rFonts w:ascii="Arial" w:hAnsi="Arial" w:cs="Arial"/>
                <w:sz w:val="21"/>
                <w:szCs w:val="21"/>
                <w:lang w:val="it-IT" w:eastAsia="it-IT"/>
              </w:rPr>
              <w:t xml:space="preserve">  </w:t>
            </w:r>
          </w:p>
          <w:tbl>
            <w:tblPr>
              <w:tblW w:w="0" w:type="auto"/>
              <w:jc w:val="right"/>
              <w:tblCellSpacing w:w="15" w:type="dxa"/>
              <w:tblCellMar>
                <w:left w:w="0" w:type="dxa"/>
                <w:right w:w="0" w:type="dxa"/>
              </w:tblCellMar>
              <w:tblLook w:val="04A0"/>
            </w:tblPr>
            <w:tblGrid>
              <w:gridCol w:w="466"/>
              <w:gridCol w:w="451"/>
              <w:gridCol w:w="451"/>
              <w:gridCol w:w="466"/>
            </w:tblGrid>
            <w:tr w:rsidR="009E35C4" w:rsidRPr="009E35C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22%</w:t>
                        </w:r>
                      </w:p>
                    </w:tc>
                  </w:tr>
                  <w:tr w:rsidR="009E35C4" w:rsidRPr="009E35C4">
                    <w:trPr>
                      <w:trHeight w:val="330"/>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24%</w:t>
                        </w:r>
                      </w:p>
                    </w:tc>
                  </w:tr>
                  <w:tr w:rsidR="009E35C4" w:rsidRPr="009E35C4">
                    <w:trPr>
                      <w:trHeight w:val="360"/>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27%</w:t>
                        </w:r>
                      </w:p>
                    </w:tc>
                  </w:tr>
                  <w:tr w:rsidR="009E35C4" w:rsidRPr="009E35C4">
                    <w:trPr>
                      <w:trHeight w:val="405"/>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27%</w:t>
                        </w:r>
                      </w:p>
                    </w:tc>
                  </w:tr>
                  <w:tr w:rsidR="009E35C4" w:rsidRPr="009E35C4">
                    <w:trPr>
                      <w:trHeight w:val="405"/>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r>
            <w:tr w:rsidR="009E35C4" w:rsidRPr="009E35C4">
              <w:trPr>
                <w:tblCellSpacing w:w="15" w:type="dxa"/>
                <w:jc w:val="right"/>
              </w:trPr>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9</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10</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11</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11</w:t>
                  </w:r>
                </w:p>
              </w:tc>
            </w:tr>
            <w:tr w:rsidR="009E35C4" w:rsidRPr="009E35C4">
              <w:trPr>
                <w:tblCellSpacing w:w="15" w:type="dxa"/>
                <w:jc w:val="right"/>
              </w:trPr>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2</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3</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4</w:t>
                  </w:r>
                </w:p>
              </w:tc>
            </w:tr>
          </w:tbl>
          <w:p w:rsidR="009E35C4" w:rsidRPr="009E35C4" w:rsidRDefault="009E35C4" w:rsidP="009E35C4">
            <w:pPr>
              <w:rPr>
                <w:lang w:val="it-IT" w:eastAsia="it-IT"/>
              </w:rPr>
            </w:pPr>
          </w:p>
        </w:tc>
      </w:tr>
    </w:tbl>
    <w:p w:rsid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r w:rsidRPr="009E35C4">
        <w:rPr>
          <w:b/>
        </w:rPr>
        <w:lastRenderedPageBreak/>
        <w:t>V18 – Cambieresti qualcosa del tuo aspetto fisico, se potessi?</w:t>
      </w: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rPr>
      </w:pPr>
    </w:p>
    <w:p w:rsid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u w:val="single"/>
        </w:rPr>
      </w:pPr>
      <w:r>
        <w:rPr>
          <w:rFonts w:cs="Helvetica"/>
          <w:szCs w:val="24"/>
        </w:rPr>
        <w:t>Assolutamente vero</w:t>
      </w:r>
      <w:r w:rsidRPr="00084A37">
        <w:rPr>
          <w:rFonts w:cs="Helvetica"/>
          <w:szCs w:val="24"/>
        </w:rPr>
        <w:t xml:space="preserve">(1), </w:t>
      </w:r>
      <w:r>
        <w:rPr>
          <w:rFonts w:cs="Helvetica"/>
          <w:szCs w:val="24"/>
        </w:rPr>
        <w:t>Vero</w:t>
      </w:r>
      <w:r w:rsidRPr="00084A37">
        <w:rPr>
          <w:rFonts w:cs="Helvetica"/>
          <w:szCs w:val="24"/>
        </w:rPr>
        <w:t xml:space="preserve"> (2), </w:t>
      </w:r>
      <w:r>
        <w:rPr>
          <w:rFonts w:cs="Helvetica"/>
          <w:szCs w:val="24"/>
        </w:rPr>
        <w:t>Non è vero (3), Non è assolutamente vero (4)</w:t>
      </w: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rPr>
      </w:pPr>
    </w:p>
    <w:tbl>
      <w:tblPr>
        <w:tblW w:w="0" w:type="auto"/>
        <w:tblCellSpacing w:w="15" w:type="dxa"/>
        <w:tblCellMar>
          <w:top w:w="15" w:type="dxa"/>
          <w:left w:w="15" w:type="dxa"/>
          <w:bottom w:w="15" w:type="dxa"/>
          <w:right w:w="15" w:type="dxa"/>
        </w:tblCellMar>
        <w:tblLook w:val="04A0"/>
      </w:tblPr>
      <w:tblGrid>
        <w:gridCol w:w="6886"/>
        <w:gridCol w:w="2836"/>
      </w:tblGrid>
      <w:tr w:rsidR="009E35C4" w:rsidRPr="009E35C4" w:rsidTr="009E35C4">
        <w:trPr>
          <w:tblCellSpacing w:w="15" w:type="dxa"/>
        </w:trPr>
        <w:tc>
          <w:tcPr>
            <w:tcW w:w="0" w:type="auto"/>
            <w:hideMark/>
          </w:tcPr>
          <w:p w:rsidR="009E35C4" w:rsidRPr="009E35C4" w:rsidRDefault="009E35C4" w:rsidP="009E35C4">
            <w:pPr>
              <w:rPr>
                <w:rFonts w:ascii="Arial" w:hAnsi="Arial" w:cs="Arial"/>
                <w:sz w:val="21"/>
                <w:szCs w:val="21"/>
                <w:lang w:val="it-IT" w:eastAsia="it-IT"/>
              </w:rPr>
            </w:pPr>
          </w:p>
          <w:tbl>
            <w:tblPr>
              <w:tblW w:w="679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83"/>
              <w:gridCol w:w="1192"/>
              <w:gridCol w:w="1004"/>
              <w:gridCol w:w="1192"/>
              <w:gridCol w:w="1030"/>
              <w:gridCol w:w="1394"/>
            </w:tblGrid>
            <w:tr w:rsidR="009E35C4" w:rsidRPr="002D2021" w:rsidTr="009E35C4">
              <w:trPr>
                <w:trHeight w:val="46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Frequenza</w:t>
                  </w:r>
                  <w:r w:rsidRPr="009E35C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proofErr w:type="spellStart"/>
                  <w:r w:rsidRPr="009E35C4">
                    <w:rPr>
                      <w:rFonts w:ascii="Arial" w:hAnsi="Arial" w:cs="Arial"/>
                      <w:sz w:val="15"/>
                      <w:szCs w:val="15"/>
                      <w:lang w:val="it-IT" w:eastAsia="it-IT"/>
                    </w:rPr>
                    <w:t>Percent</w:t>
                  </w:r>
                  <w:proofErr w:type="spellEnd"/>
                  <w:r w:rsidRPr="009E35C4">
                    <w:rPr>
                      <w:rFonts w:ascii="Arial" w:hAnsi="Arial" w:cs="Arial"/>
                      <w:sz w:val="15"/>
                      <w:szCs w:val="15"/>
                      <w:lang w:val="it-IT" w:eastAsia="it-IT"/>
                    </w:rPr>
                    <w:t>.</w:t>
                  </w:r>
                  <w:r w:rsidRPr="009E35C4">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Frequenza</w:t>
                  </w:r>
                  <w:r w:rsidRPr="009E35C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proofErr w:type="spellStart"/>
                  <w:r w:rsidRPr="009E35C4">
                    <w:rPr>
                      <w:rFonts w:ascii="Arial" w:hAnsi="Arial" w:cs="Arial"/>
                      <w:sz w:val="15"/>
                      <w:szCs w:val="15"/>
                      <w:lang w:val="it-IT" w:eastAsia="it-IT"/>
                    </w:rPr>
                    <w:t>Percent</w:t>
                  </w:r>
                  <w:proofErr w:type="spellEnd"/>
                  <w:r w:rsidRPr="009E35C4">
                    <w:rPr>
                      <w:rFonts w:ascii="Arial" w:hAnsi="Arial" w:cs="Arial"/>
                      <w:sz w:val="15"/>
                      <w:szCs w:val="15"/>
                      <w:lang w:val="it-IT" w:eastAsia="it-IT"/>
                    </w:rPr>
                    <w:t>.</w:t>
                  </w:r>
                  <w:r w:rsidRPr="009E35C4">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 xml:space="preserve">Int. </w:t>
                  </w:r>
                  <w:proofErr w:type="spellStart"/>
                  <w:r w:rsidRPr="009E35C4">
                    <w:rPr>
                      <w:rFonts w:ascii="Arial" w:hAnsi="Arial" w:cs="Arial"/>
                      <w:sz w:val="15"/>
                      <w:szCs w:val="15"/>
                      <w:lang w:val="it-IT" w:eastAsia="it-IT"/>
                    </w:rPr>
                    <w:t>Fid</w:t>
                  </w:r>
                  <w:proofErr w:type="spellEnd"/>
                  <w:r w:rsidRPr="009E35C4">
                    <w:rPr>
                      <w:rFonts w:ascii="Arial" w:hAnsi="Arial" w:cs="Arial"/>
                      <w:sz w:val="15"/>
                      <w:szCs w:val="15"/>
                      <w:lang w:val="it-IT" w:eastAsia="it-IT"/>
                    </w:rPr>
                    <w:t>. 95%</w:t>
                  </w:r>
                </w:p>
              </w:tc>
            </w:tr>
            <w:tr w:rsidR="009E35C4" w:rsidRPr="002D2021" w:rsidTr="009E35C4">
              <w:trPr>
                <w:trHeight w:val="34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13%:40%</w:t>
                  </w:r>
                </w:p>
              </w:tc>
            </w:tr>
            <w:tr w:rsidR="009E35C4" w:rsidRPr="002D2021" w:rsidTr="009E35C4">
              <w:trPr>
                <w:trHeight w:val="32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31%:62%</w:t>
                  </w:r>
                </w:p>
              </w:tc>
            </w:tr>
            <w:tr w:rsidR="009E35C4" w:rsidRPr="002D2021" w:rsidTr="009E35C4">
              <w:trPr>
                <w:trHeight w:val="32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2%:22%</w:t>
                  </w:r>
                </w:p>
              </w:tc>
            </w:tr>
            <w:tr w:rsidR="009E35C4" w:rsidRPr="002D2021" w:rsidTr="009E35C4">
              <w:trPr>
                <w:trHeight w:val="32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E35C4" w:rsidRPr="009E35C4" w:rsidRDefault="009E35C4" w:rsidP="009E35C4">
                  <w:pPr>
                    <w:rPr>
                      <w:rFonts w:ascii="Arial" w:hAnsi="Arial" w:cs="Arial"/>
                      <w:sz w:val="21"/>
                      <w:szCs w:val="21"/>
                      <w:lang w:val="it-IT" w:eastAsia="it-IT"/>
                    </w:rPr>
                  </w:pPr>
                  <w:r w:rsidRPr="009E35C4">
                    <w:rPr>
                      <w:rFonts w:ascii="Arial" w:hAnsi="Arial" w:cs="Arial"/>
                      <w:sz w:val="15"/>
                      <w:szCs w:val="15"/>
                      <w:lang w:val="it-IT" w:eastAsia="it-IT"/>
                    </w:rPr>
                    <w:t>4%:25%</w:t>
                  </w:r>
                </w:p>
              </w:tc>
            </w:tr>
          </w:tbl>
          <w:p w:rsidR="008823F0" w:rsidRDefault="008823F0" w:rsidP="009E35C4">
            <w:pPr>
              <w:rPr>
                <w:rFonts w:ascii="Arial" w:hAnsi="Arial" w:cs="Arial"/>
                <w:sz w:val="21"/>
                <w:szCs w:val="21"/>
                <w:lang w:val="it-IT" w:eastAsia="it-IT"/>
              </w:rPr>
            </w:pPr>
          </w:p>
          <w:p w:rsidR="009E35C4" w:rsidRPr="009E35C4" w:rsidRDefault="009E35C4" w:rsidP="009E35C4">
            <w:pPr>
              <w:rPr>
                <w:rFonts w:ascii="Arial" w:hAnsi="Arial" w:cs="Arial"/>
                <w:sz w:val="21"/>
                <w:szCs w:val="21"/>
                <w:lang w:val="it-IT" w:eastAsia="it-IT"/>
              </w:rPr>
            </w:pPr>
            <w:r w:rsidRPr="009E35C4">
              <w:rPr>
                <w:rFonts w:ascii="Arial" w:hAnsi="Arial" w:cs="Arial"/>
                <w:sz w:val="21"/>
                <w:szCs w:val="21"/>
                <w:lang w:val="it-IT" w:eastAsia="it-IT"/>
              </w:rPr>
              <w:br/>
            </w:r>
            <w:r w:rsidRPr="009E35C4">
              <w:rPr>
                <w:rFonts w:ascii="Arial" w:hAnsi="Arial" w:cs="Arial"/>
                <w:b/>
                <w:bCs/>
                <w:sz w:val="21"/>
                <w:szCs w:val="21"/>
                <w:lang w:val="it-IT" w:eastAsia="it-IT"/>
              </w:rPr>
              <w:t>Campione</w:t>
            </w:r>
            <w:r w:rsidRPr="009E35C4">
              <w:rPr>
                <w:rFonts w:ascii="Arial" w:hAnsi="Arial" w:cs="Arial"/>
                <w:sz w:val="21"/>
                <w:szCs w:val="21"/>
                <w:lang w:val="it-IT" w:eastAsia="it-IT"/>
              </w:rPr>
              <w:t>:</w:t>
            </w:r>
            <w:r w:rsidRPr="009E35C4">
              <w:rPr>
                <w:rFonts w:ascii="Arial" w:hAnsi="Arial" w:cs="Arial"/>
                <w:sz w:val="21"/>
                <w:szCs w:val="21"/>
                <w:lang w:val="it-IT" w:eastAsia="it-IT"/>
              </w:rPr>
              <w:br/>
              <w:t xml:space="preserve">Numero di </w:t>
            </w:r>
            <w:proofErr w:type="spellStart"/>
            <w:r w:rsidRPr="009E35C4">
              <w:rPr>
                <w:rFonts w:ascii="Arial" w:hAnsi="Arial" w:cs="Arial"/>
                <w:sz w:val="21"/>
                <w:szCs w:val="21"/>
                <w:lang w:val="it-IT" w:eastAsia="it-IT"/>
              </w:rPr>
              <w:t>casi=</w:t>
            </w:r>
            <w:proofErr w:type="spellEnd"/>
            <w:r w:rsidRPr="009E35C4">
              <w:rPr>
                <w:rFonts w:ascii="Arial" w:hAnsi="Arial" w:cs="Arial"/>
                <w:sz w:val="21"/>
                <w:szCs w:val="21"/>
                <w:lang w:val="it-IT" w:eastAsia="it-IT"/>
              </w:rPr>
              <w:t xml:space="preserve"> 41</w:t>
            </w:r>
            <w:r w:rsidRPr="009E35C4">
              <w:rPr>
                <w:rFonts w:ascii="Arial" w:hAnsi="Arial" w:cs="Arial"/>
                <w:sz w:val="21"/>
                <w:szCs w:val="21"/>
                <w:lang w:val="it-IT" w:eastAsia="it-IT"/>
              </w:rPr>
              <w:br/>
              <w:t>Indici di tendenza centrale:</w:t>
            </w:r>
            <w:r w:rsidRPr="009E35C4">
              <w:rPr>
                <w:rFonts w:ascii="Arial" w:hAnsi="Arial" w:cs="Arial"/>
                <w:sz w:val="21"/>
                <w:szCs w:val="21"/>
                <w:lang w:val="it-IT" w:eastAsia="it-IT"/>
              </w:rPr>
              <w:br/>
              <w:t>  Moda = 2</w:t>
            </w:r>
            <w:r w:rsidRPr="009E35C4">
              <w:rPr>
                <w:rFonts w:ascii="Arial" w:hAnsi="Arial" w:cs="Arial"/>
                <w:sz w:val="21"/>
                <w:szCs w:val="21"/>
                <w:lang w:val="it-IT" w:eastAsia="it-IT"/>
              </w:rPr>
              <w:br/>
              <w:t>  Mediana = 2</w:t>
            </w:r>
            <w:r w:rsidRPr="009E35C4">
              <w:rPr>
                <w:rFonts w:ascii="Arial" w:hAnsi="Arial" w:cs="Arial"/>
                <w:sz w:val="21"/>
                <w:szCs w:val="21"/>
                <w:lang w:val="it-IT" w:eastAsia="it-IT"/>
              </w:rPr>
              <w:br/>
              <w:t>  Media = 2.15</w:t>
            </w:r>
            <w:r w:rsidRPr="009E35C4">
              <w:rPr>
                <w:rFonts w:ascii="Arial" w:hAnsi="Arial" w:cs="Arial"/>
                <w:sz w:val="21"/>
                <w:szCs w:val="21"/>
                <w:lang w:val="it-IT" w:eastAsia="it-IT"/>
              </w:rPr>
              <w:br/>
              <w:t>Indici di dispersione:</w:t>
            </w:r>
            <w:r w:rsidRPr="009E35C4">
              <w:rPr>
                <w:rFonts w:ascii="Arial" w:hAnsi="Arial" w:cs="Arial"/>
                <w:sz w:val="21"/>
                <w:szCs w:val="21"/>
                <w:lang w:val="it-IT" w:eastAsia="it-IT"/>
              </w:rPr>
              <w:br/>
              <w:t>  Squilibrio = 0.32</w:t>
            </w:r>
            <w:r w:rsidRPr="009E35C4">
              <w:rPr>
                <w:rFonts w:ascii="Arial" w:hAnsi="Arial" w:cs="Arial"/>
                <w:sz w:val="21"/>
                <w:szCs w:val="21"/>
                <w:lang w:val="it-IT" w:eastAsia="it-IT"/>
              </w:rPr>
              <w:br/>
              <w:t>  Campo di variazione = 3</w:t>
            </w:r>
            <w:r w:rsidRPr="009E35C4">
              <w:rPr>
                <w:rFonts w:ascii="Arial" w:hAnsi="Arial" w:cs="Arial"/>
                <w:sz w:val="21"/>
                <w:szCs w:val="21"/>
                <w:lang w:val="it-IT" w:eastAsia="it-IT"/>
              </w:rPr>
              <w:br/>
              <w:t xml:space="preserve">  Differenza </w:t>
            </w:r>
            <w:proofErr w:type="spellStart"/>
            <w:r w:rsidRPr="009E35C4">
              <w:rPr>
                <w:rFonts w:ascii="Arial" w:hAnsi="Arial" w:cs="Arial"/>
                <w:sz w:val="21"/>
                <w:szCs w:val="21"/>
                <w:lang w:val="it-IT" w:eastAsia="it-IT"/>
              </w:rPr>
              <w:t>interquartilica</w:t>
            </w:r>
            <w:proofErr w:type="spellEnd"/>
            <w:r w:rsidRPr="009E35C4">
              <w:rPr>
                <w:rFonts w:ascii="Arial" w:hAnsi="Arial" w:cs="Arial"/>
                <w:sz w:val="21"/>
                <w:szCs w:val="21"/>
                <w:lang w:val="it-IT" w:eastAsia="it-IT"/>
              </w:rPr>
              <w:t xml:space="preserve"> = 2</w:t>
            </w:r>
            <w:r w:rsidRPr="009E35C4">
              <w:rPr>
                <w:rFonts w:ascii="Arial" w:hAnsi="Arial" w:cs="Arial"/>
                <w:sz w:val="21"/>
                <w:szCs w:val="21"/>
                <w:lang w:val="it-IT" w:eastAsia="it-IT"/>
              </w:rPr>
              <w:br/>
              <w:t>  Scarto tipo = 0.98</w:t>
            </w:r>
            <w:r w:rsidRPr="009E35C4">
              <w:rPr>
                <w:rFonts w:ascii="Arial" w:hAnsi="Arial" w:cs="Arial"/>
                <w:sz w:val="21"/>
                <w:szCs w:val="21"/>
                <w:lang w:val="it-IT" w:eastAsia="it-IT"/>
              </w:rPr>
              <w:br/>
              <w:t>Indici di forma:</w:t>
            </w:r>
            <w:r w:rsidRPr="009E35C4">
              <w:rPr>
                <w:rFonts w:ascii="Arial" w:hAnsi="Arial" w:cs="Arial"/>
                <w:sz w:val="21"/>
                <w:szCs w:val="21"/>
                <w:lang w:val="it-IT" w:eastAsia="it-IT"/>
              </w:rPr>
              <w:br/>
              <w:t>  Asimmetria = 0.65</w:t>
            </w:r>
            <w:r w:rsidRPr="009E35C4">
              <w:rPr>
                <w:rFonts w:ascii="Arial" w:hAnsi="Arial" w:cs="Arial"/>
                <w:sz w:val="21"/>
                <w:szCs w:val="21"/>
                <w:lang w:val="it-IT" w:eastAsia="it-IT"/>
              </w:rPr>
              <w:br/>
              <w:t>  </w:t>
            </w:r>
            <w:proofErr w:type="spellStart"/>
            <w:r w:rsidRPr="009E35C4">
              <w:rPr>
                <w:rFonts w:ascii="Arial" w:hAnsi="Arial" w:cs="Arial"/>
                <w:sz w:val="21"/>
                <w:szCs w:val="21"/>
                <w:lang w:val="it-IT" w:eastAsia="it-IT"/>
              </w:rPr>
              <w:t>Curtosi</w:t>
            </w:r>
            <w:proofErr w:type="spellEnd"/>
            <w:r w:rsidRPr="009E35C4">
              <w:rPr>
                <w:rFonts w:ascii="Arial" w:hAnsi="Arial" w:cs="Arial"/>
                <w:sz w:val="21"/>
                <w:szCs w:val="21"/>
                <w:lang w:val="it-IT" w:eastAsia="it-IT"/>
              </w:rPr>
              <w:t xml:space="preserve"> = -0.52 </w:t>
            </w:r>
          </w:p>
          <w:p w:rsidR="009E35C4" w:rsidRPr="009E35C4" w:rsidRDefault="009E35C4" w:rsidP="009E35C4">
            <w:pPr>
              <w:spacing w:before="100" w:beforeAutospacing="1" w:after="100" w:afterAutospacing="1"/>
              <w:rPr>
                <w:rFonts w:ascii="Arial" w:hAnsi="Arial" w:cs="Arial"/>
                <w:sz w:val="21"/>
                <w:szCs w:val="21"/>
                <w:lang w:val="it-IT" w:eastAsia="it-IT"/>
              </w:rPr>
            </w:pPr>
          </w:p>
        </w:tc>
        <w:tc>
          <w:tcPr>
            <w:tcW w:w="4500" w:type="dxa"/>
            <w:hideMark/>
          </w:tcPr>
          <w:p w:rsidR="009E35C4" w:rsidRPr="009E35C4" w:rsidRDefault="009E35C4" w:rsidP="009E35C4">
            <w:pPr>
              <w:spacing w:before="100" w:beforeAutospacing="1" w:after="100" w:afterAutospacing="1"/>
              <w:jc w:val="right"/>
              <w:rPr>
                <w:rFonts w:ascii="Arial" w:hAnsi="Arial" w:cs="Arial"/>
                <w:sz w:val="21"/>
                <w:szCs w:val="21"/>
                <w:lang w:val="it-IT" w:eastAsia="it-IT"/>
              </w:rPr>
            </w:pPr>
            <w:r w:rsidRPr="009E35C4">
              <w:rPr>
                <w:rFonts w:ascii="Arial" w:hAnsi="Arial" w:cs="Arial"/>
                <w:sz w:val="21"/>
                <w:szCs w:val="21"/>
                <w:lang w:val="it-IT" w:eastAsia="it-IT"/>
              </w:rPr>
              <w:t xml:space="preserve">  </w:t>
            </w:r>
          </w:p>
          <w:tbl>
            <w:tblPr>
              <w:tblW w:w="0" w:type="auto"/>
              <w:jc w:val="right"/>
              <w:tblCellSpacing w:w="15" w:type="dxa"/>
              <w:tblCellMar>
                <w:left w:w="0" w:type="dxa"/>
                <w:right w:w="0" w:type="dxa"/>
              </w:tblCellMar>
              <w:tblLook w:val="04A0"/>
            </w:tblPr>
            <w:tblGrid>
              <w:gridCol w:w="466"/>
              <w:gridCol w:w="451"/>
              <w:gridCol w:w="451"/>
              <w:gridCol w:w="466"/>
            </w:tblGrid>
            <w:tr w:rsidR="009E35C4" w:rsidRPr="009E35C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27%</w:t>
                        </w:r>
                      </w:p>
                    </w:tc>
                  </w:tr>
                  <w:tr w:rsidR="009E35C4" w:rsidRPr="009E35C4">
                    <w:trPr>
                      <w:trHeight w:val="405"/>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46%</w:t>
                        </w:r>
                      </w:p>
                    </w:tc>
                  </w:tr>
                  <w:tr w:rsidR="009E35C4" w:rsidRPr="009E35C4">
                    <w:trPr>
                      <w:trHeight w:val="690"/>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12%</w:t>
                        </w:r>
                      </w:p>
                    </w:tc>
                  </w:tr>
                  <w:tr w:rsidR="009E35C4" w:rsidRPr="009E35C4">
                    <w:trPr>
                      <w:trHeight w:val="180"/>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18"/>
                            <w:szCs w:val="21"/>
                            <w:lang w:val="it-IT" w:eastAsia="it-IT"/>
                          </w:rPr>
                        </w:pPr>
                      </w:p>
                    </w:tc>
                  </w:tr>
                </w:tbl>
                <w:p w:rsidR="009E35C4" w:rsidRPr="009E35C4" w:rsidRDefault="009E35C4" w:rsidP="009E35C4">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9E35C4" w:rsidRPr="009E35C4">
                    <w:trPr>
                      <w:tblCellSpacing w:w="0" w:type="dxa"/>
                      <w:jc w:val="center"/>
                    </w:trPr>
                    <w:tc>
                      <w:tcPr>
                        <w:tcW w:w="0" w:type="auto"/>
                        <w:vAlign w:val="bottom"/>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15%</w:t>
                        </w:r>
                      </w:p>
                    </w:tc>
                  </w:tr>
                  <w:tr w:rsidR="009E35C4" w:rsidRPr="009E35C4">
                    <w:trPr>
                      <w:trHeight w:val="225"/>
                      <w:tblCellSpacing w:w="0" w:type="dxa"/>
                      <w:jc w:val="center"/>
                    </w:trPr>
                    <w:tc>
                      <w:tcPr>
                        <w:tcW w:w="0" w:type="auto"/>
                        <w:shd w:val="clear" w:color="auto" w:fill="C0D0C0"/>
                        <w:vAlign w:val="bottom"/>
                        <w:hideMark/>
                      </w:tcPr>
                      <w:p w:rsidR="009E35C4" w:rsidRPr="009E35C4" w:rsidRDefault="009E35C4" w:rsidP="009E35C4">
                        <w:pPr>
                          <w:jc w:val="center"/>
                          <w:rPr>
                            <w:rFonts w:ascii="Arial" w:hAnsi="Arial" w:cs="Arial"/>
                            <w:sz w:val="21"/>
                            <w:szCs w:val="21"/>
                            <w:lang w:val="it-IT" w:eastAsia="it-IT"/>
                          </w:rPr>
                        </w:pPr>
                      </w:p>
                    </w:tc>
                  </w:tr>
                </w:tbl>
                <w:p w:rsidR="009E35C4" w:rsidRPr="009E35C4" w:rsidRDefault="009E35C4" w:rsidP="009E35C4">
                  <w:pPr>
                    <w:jc w:val="center"/>
                    <w:rPr>
                      <w:rFonts w:ascii="Arial" w:hAnsi="Arial" w:cs="Arial"/>
                      <w:sz w:val="21"/>
                      <w:szCs w:val="21"/>
                      <w:lang w:val="it-IT" w:eastAsia="it-IT"/>
                    </w:rPr>
                  </w:pPr>
                </w:p>
              </w:tc>
            </w:tr>
            <w:tr w:rsidR="009E35C4" w:rsidRPr="009E35C4">
              <w:trPr>
                <w:tblCellSpacing w:w="15" w:type="dxa"/>
                <w:jc w:val="right"/>
              </w:trPr>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11</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19</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5</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6</w:t>
                  </w:r>
                </w:p>
              </w:tc>
            </w:tr>
            <w:tr w:rsidR="009E35C4" w:rsidRPr="009E35C4">
              <w:trPr>
                <w:tblCellSpacing w:w="15" w:type="dxa"/>
                <w:jc w:val="right"/>
              </w:trPr>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1</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2</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3</w:t>
                  </w:r>
                </w:p>
              </w:tc>
              <w:tc>
                <w:tcPr>
                  <w:tcW w:w="0" w:type="auto"/>
                  <w:shd w:val="clear" w:color="auto" w:fill="E0E0E0"/>
                  <w:vAlign w:val="center"/>
                  <w:hideMark/>
                </w:tcPr>
                <w:p w:rsidR="009E35C4" w:rsidRPr="009E35C4" w:rsidRDefault="009E35C4" w:rsidP="009E35C4">
                  <w:pPr>
                    <w:jc w:val="center"/>
                    <w:rPr>
                      <w:rFonts w:ascii="Arial" w:hAnsi="Arial" w:cs="Arial"/>
                      <w:sz w:val="21"/>
                      <w:szCs w:val="21"/>
                      <w:lang w:val="it-IT" w:eastAsia="it-IT"/>
                    </w:rPr>
                  </w:pPr>
                  <w:r w:rsidRPr="009E35C4">
                    <w:rPr>
                      <w:rFonts w:ascii="Arial" w:hAnsi="Arial" w:cs="Arial"/>
                      <w:sz w:val="21"/>
                      <w:szCs w:val="21"/>
                      <w:lang w:val="it-IT" w:eastAsia="it-IT"/>
                    </w:rPr>
                    <w:t>4</w:t>
                  </w:r>
                </w:p>
              </w:tc>
            </w:tr>
          </w:tbl>
          <w:p w:rsidR="009E35C4" w:rsidRPr="009E35C4" w:rsidRDefault="009E35C4" w:rsidP="009E35C4">
            <w:pPr>
              <w:rPr>
                <w:lang w:val="it-IT" w:eastAsia="it-IT"/>
              </w:rPr>
            </w:pPr>
          </w:p>
        </w:tc>
      </w:tr>
    </w:tbl>
    <w:p w:rsidR="009E35C4" w:rsidRPr="009E35C4" w:rsidRDefault="009E35C4" w:rsidP="009E35C4">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8823F0" w:rsidRDefault="008823F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u w:val="single"/>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9E35C4" w:rsidRDefault="009E35C4"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r w:rsidRPr="009E35C4">
        <w:rPr>
          <w:b/>
        </w:rPr>
        <w:lastRenderedPageBreak/>
        <w:t>V19 – Dedichi molto tempo alla cura del tuo corpo?</w:t>
      </w: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rPr>
      </w:pPr>
    </w:p>
    <w:p w:rsidR="00850C01" w:rsidRDefault="00850C01"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r w:rsidRPr="00084A37">
        <w:rPr>
          <w:rFonts w:cs="Helvetica"/>
          <w:szCs w:val="24"/>
        </w:rPr>
        <w:t>Sempre(1), Spesso (2), A volte (3), Raramente (4), Mai (5)</w:t>
      </w:r>
    </w:p>
    <w:p w:rsidR="00850C01" w:rsidRDefault="00850C01"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p>
    <w:tbl>
      <w:tblPr>
        <w:tblW w:w="0" w:type="auto"/>
        <w:tblCellSpacing w:w="15" w:type="dxa"/>
        <w:tblCellMar>
          <w:top w:w="15" w:type="dxa"/>
          <w:left w:w="15" w:type="dxa"/>
          <w:bottom w:w="15" w:type="dxa"/>
          <w:right w:w="15" w:type="dxa"/>
        </w:tblCellMar>
        <w:tblLook w:val="04A0"/>
      </w:tblPr>
      <w:tblGrid>
        <w:gridCol w:w="7023"/>
        <w:gridCol w:w="2699"/>
      </w:tblGrid>
      <w:tr w:rsidR="00850C01" w:rsidRPr="00850C01" w:rsidTr="00850C01">
        <w:trPr>
          <w:tblCellSpacing w:w="15" w:type="dxa"/>
        </w:trPr>
        <w:tc>
          <w:tcPr>
            <w:tcW w:w="0" w:type="auto"/>
            <w:hideMark/>
          </w:tcPr>
          <w:p w:rsidR="00850C01" w:rsidRPr="00850C01" w:rsidRDefault="00850C01" w:rsidP="00850C01">
            <w:pPr>
              <w:rPr>
                <w:rFonts w:ascii="Arial" w:hAnsi="Arial" w:cs="Arial"/>
                <w:sz w:val="21"/>
                <w:szCs w:val="21"/>
                <w:lang w:val="it-IT" w:eastAsia="it-IT"/>
              </w:rPr>
            </w:pPr>
          </w:p>
          <w:tbl>
            <w:tblPr>
              <w:tblW w:w="693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02"/>
              <w:gridCol w:w="1217"/>
              <w:gridCol w:w="1024"/>
              <w:gridCol w:w="1217"/>
              <w:gridCol w:w="1050"/>
              <w:gridCol w:w="1422"/>
            </w:tblGrid>
            <w:tr w:rsidR="00850C01" w:rsidRPr="002D2021" w:rsidTr="00850C01">
              <w:trPr>
                <w:trHeight w:val="43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Frequenza</w:t>
                  </w:r>
                  <w:r w:rsidRPr="00850C01">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proofErr w:type="spellStart"/>
                  <w:r w:rsidRPr="00850C01">
                    <w:rPr>
                      <w:rFonts w:ascii="Arial" w:hAnsi="Arial" w:cs="Arial"/>
                      <w:sz w:val="15"/>
                      <w:szCs w:val="15"/>
                      <w:lang w:val="it-IT" w:eastAsia="it-IT"/>
                    </w:rPr>
                    <w:t>Percent</w:t>
                  </w:r>
                  <w:proofErr w:type="spellEnd"/>
                  <w:r w:rsidRPr="00850C01">
                    <w:rPr>
                      <w:rFonts w:ascii="Arial" w:hAnsi="Arial" w:cs="Arial"/>
                      <w:sz w:val="15"/>
                      <w:szCs w:val="15"/>
                      <w:lang w:val="it-IT" w:eastAsia="it-IT"/>
                    </w:rPr>
                    <w:t>.</w:t>
                  </w:r>
                  <w:r w:rsidRPr="00850C01">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Frequenza</w:t>
                  </w:r>
                  <w:r w:rsidRPr="00850C01">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proofErr w:type="spellStart"/>
                  <w:r w:rsidRPr="00850C01">
                    <w:rPr>
                      <w:rFonts w:ascii="Arial" w:hAnsi="Arial" w:cs="Arial"/>
                      <w:sz w:val="15"/>
                      <w:szCs w:val="15"/>
                      <w:lang w:val="it-IT" w:eastAsia="it-IT"/>
                    </w:rPr>
                    <w:t>Percent</w:t>
                  </w:r>
                  <w:proofErr w:type="spellEnd"/>
                  <w:r w:rsidRPr="00850C01">
                    <w:rPr>
                      <w:rFonts w:ascii="Arial" w:hAnsi="Arial" w:cs="Arial"/>
                      <w:sz w:val="15"/>
                      <w:szCs w:val="15"/>
                      <w:lang w:val="it-IT" w:eastAsia="it-IT"/>
                    </w:rPr>
                    <w:t>.</w:t>
                  </w:r>
                  <w:r w:rsidRPr="00850C01">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 xml:space="preserve">Int. </w:t>
                  </w:r>
                  <w:proofErr w:type="spellStart"/>
                  <w:r w:rsidRPr="00850C01">
                    <w:rPr>
                      <w:rFonts w:ascii="Arial" w:hAnsi="Arial" w:cs="Arial"/>
                      <w:sz w:val="15"/>
                      <w:szCs w:val="15"/>
                      <w:lang w:val="it-IT" w:eastAsia="it-IT"/>
                    </w:rPr>
                    <w:t>Fid</w:t>
                  </w:r>
                  <w:proofErr w:type="spellEnd"/>
                  <w:r w:rsidRPr="00850C01">
                    <w:rPr>
                      <w:rFonts w:ascii="Arial" w:hAnsi="Arial" w:cs="Arial"/>
                      <w:sz w:val="15"/>
                      <w:szCs w:val="15"/>
                      <w:lang w:val="it-IT" w:eastAsia="it-IT"/>
                    </w:rPr>
                    <w:t>. 95%</w:t>
                  </w:r>
                </w:p>
              </w:tc>
            </w:tr>
            <w:tr w:rsidR="00850C01" w:rsidRPr="002D2021" w:rsidTr="00850C01">
              <w:trPr>
                <w:trHeight w:val="3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6%:29%</w:t>
                  </w:r>
                </w:p>
              </w:tc>
            </w:tr>
            <w:tr w:rsidR="00850C01" w:rsidRPr="002D2021" w:rsidTr="00850C01">
              <w:trPr>
                <w:trHeight w:val="32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15%:43%</w:t>
                  </w:r>
                </w:p>
              </w:tc>
            </w:tr>
            <w:tr w:rsidR="00850C01" w:rsidRPr="002D2021" w:rsidTr="00850C01">
              <w:trPr>
                <w:trHeight w:val="3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15%:43%</w:t>
                  </w:r>
                </w:p>
              </w:tc>
            </w:tr>
            <w:tr w:rsidR="00850C01" w:rsidRPr="002D2021" w:rsidTr="00850C01">
              <w:trPr>
                <w:trHeight w:val="3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7%:32%</w:t>
                  </w:r>
                </w:p>
              </w:tc>
            </w:tr>
            <w:tr w:rsidR="00850C01" w:rsidRPr="002D2021" w:rsidTr="00850C01">
              <w:trPr>
                <w:trHeight w:val="3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b/>
                      <w:bCs/>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0%:15%</w:t>
                  </w:r>
                </w:p>
              </w:tc>
            </w:tr>
          </w:tbl>
          <w:p w:rsidR="008823F0" w:rsidRDefault="008823F0" w:rsidP="00850C01">
            <w:pPr>
              <w:rPr>
                <w:rFonts w:ascii="Arial" w:hAnsi="Arial" w:cs="Arial"/>
                <w:sz w:val="21"/>
                <w:szCs w:val="21"/>
                <w:lang w:val="it-IT" w:eastAsia="it-IT"/>
              </w:rPr>
            </w:pPr>
          </w:p>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br/>
            </w:r>
            <w:r w:rsidRPr="00850C01">
              <w:rPr>
                <w:rFonts w:ascii="Arial" w:hAnsi="Arial" w:cs="Arial"/>
                <w:b/>
                <w:bCs/>
                <w:sz w:val="21"/>
                <w:szCs w:val="21"/>
                <w:lang w:val="it-IT" w:eastAsia="it-IT"/>
              </w:rPr>
              <w:t>Campione</w:t>
            </w:r>
            <w:r w:rsidRPr="00850C01">
              <w:rPr>
                <w:rFonts w:ascii="Arial" w:hAnsi="Arial" w:cs="Arial"/>
                <w:sz w:val="21"/>
                <w:szCs w:val="21"/>
                <w:lang w:val="it-IT" w:eastAsia="it-IT"/>
              </w:rPr>
              <w:t>:</w:t>
            </w:r>
            <w:r w:rsidRPr="00850C01">
              <w:rPr>
                <w:rFonts w:ascii="Arial" w:hAnsi="Arial" w:cs="Arial"/>
                <w:sz w:val="21"/>
                <w:szCs w:val="21"/>
                <w:lang w:val="it-IT" w:eastAsia="it-IT"/>
              </w:rPr>
              <w:br/>
              <w:t xml:space="preserve">Numero di </w:t>
            </w:r>
            <w:proofErr w:type="spellStart"/>
            <w:r w:rsidRPr="00850C01">
              <w:rPr>
                <w:rFonts w:ascii="Arial" w:hAnsi="Arial" w:cs="Arial"/>
                <w:sz w:val="21"/>
                <w:szCs w:val="21"/>
                <w:lang w:val="it-IT" w:eastAsia="it-IT"/>
              </w:rPr>
              <w:t>casi=</w:t>
            </w:r>
            <w:proofErr w:type="spellEnd"/>
            <w:r w:rsidRPr="00850C01">
              <w:rPr>
                <w:rFonts w:ascii="Arial" w:hAnsi="Arial" w:cs="Arial"/>
                <w:sz w:val="21"/>
                <w:szCs w:val="21"/>
                <w:lang w:val="it-IT" w:eastAsia="it-IT"/>
              </w:rPr>
              <w:t xml:space="preserve"> 41</w:t>
            </w:r>
            <w:r w:rsidRPr="00850C01">
              <w:rPr>
                <w:rFonts w:ascii="Arial" w:hAnsi="Arial" w:cs="Arial"/>
                <w:sz w:val="21"/>
                <w:szCs w:val="21"/>
                <w:lang w:val="it-IT" w:eastAsia="it-IT"/>
              </w:rPr>
              <w:br/>
              <w:t>Indici di tendenza centrale:</w:t>
            </w:r>
            <w:r w:rsidRPr="00850C01">
              <w:rPr>
                <w:rFonts w:ascii="Arial" w:hAnsi="Arial" w:cs="Arial"/>
                <w:sz w:val="21"/>
                <w:szCs w:val="21"/>
                <w:lang w:val="it-IT" w:eastAsia="it-IT"/>
              </w:rPr>
              <w:br/>
              <w:t>  Moda = 2; 3</w:t>
            </w:r>
            <w:r w:rsidRPr="00850C01">
              <w:rPr>
                <w:rFonts w:ascii="Arial" w:hAnsi="Arial" w:cs="Arial"/>
                <w:sz w:val="21"/>
                <w:szCs w:val="21"/>
                <w:lang w:val="it-IT" w:eastAsia="it-IT"/>
              </w:rPr>
              <w:br/>
              <w:t>  Mediana = 3</w:t>
            </w:r>
            <w:r w:rsidRPr="00850C01">
              <w:rPr>
                <w:rFonts w:ascii="Arial" w:hAnsi="Arial" w:cs="Arial"/>
                <w:sz w:val="21"/>
                <w:szCs w:val="21"/>
                <w:lang w:val="it-IT" w:eastAsia="it-IT"/>
              </w:rPr>
              <w:br/>
              <w:t>  Media = 2.66</w:t>
            </w:r>
            <w:r w:rsidRPr="00850C01">
              <w:rPr>
                <w:rFonts w:ascii="Arial" w:hAnsi="Arial" w:cs="Arial"/>
                <w:sz w:val="21"/>
                <w:szCs w:val="21"/>
                <w:lang w:val="it-IT" w:eastAsia="it-IT"/>
              </w:rPr>
              <w:br/>
              <w:t>Indici di dispersione:</w:t>
            </w:r>
            <w:r w:rsidRPr="00850C01">
              <w:rPr>
                <w:rFonts w:ascii="Arial" w:hAnsi="Arial" w:cs="Arial"/>
                <w:sz w:val="21"/>
                <w:szCs w:val="21"/>
                <w:lang w:val="it-IT" w:eastAsia="it-IT"/>
              </w:rPr>
              <w:br/>
              <w:t>  Squilibrio = 0.24</w:t>
            </w:r>
            <w:r w:rsidRPr="00850C01">
              <w:rPr>
                <w:rFonts w:ascii="Arial" w:hAnsi="Arial" w:cs="Arial"/>
                <w:sz w:val="21"/>
                <w:szCs w:val="21"/>
                <w:lang w:val="it-IT" w:eastAsia="it-IT"/>
              </w:rPr>
              <w:br/>
              <w:t>  Campo di variazione = 4</w:t>
            </w:r>
            <w:r w:rsidRPr="00850C01">
              <w:rPr>
                <w:rFonts w:ascii="Arial" w:hAnsi="Arial" w:cs="Arial"/>
                <w:sz w:val="21"/>
                <w:szCs w:val="21"/>
                <w:lang w:val="it-IT" w:eastAsia="it-IT"/>
              </w:rPr>
              <w:br/>
              <w:t xml:space="preserve">  Differenza </w:t>
            </w:r>
            <w:proofErr w:type="spellStart"/>
            <w:r w:rsidRPr="00850C01">
              <w:rPr>
                <w:rFonts w:ascii="Arial" w:hAnsi="Arial" w:cs="Arial"/>
                <w:sz w:val="21"/>
                <w:szCs w:val="21"/>
                <w:lang w:val="it-IT" w:eastAsia="it-IT"/>
              </w:rPr>
              <w:t>interquartilica</w:t>
            </w:r>
            <w:proofErr w:type="spellEnd"/>
            <w:r w:rsidRPr="00850C01">
              <w:rPr>
                <w:rFonts w:ascii="Arial" w:hAnsi="Arial" w:cs="Arial"/>
                <w:sz w:val="21"/>
                <w:szCs w:val="21"/>
                <w:lang w:val="it-IT" w:eastAsia="it-IT"/>
              </w:rPr>
              <w:t xml:space="preserve"> = 1</w:t>
            </w:r>
            <w:r w:rsidRPr="00850C01">
              <w:rPr>
                <w:rFonts w:ascii="Arial" w:hAnsi="Arial" w:cs="Arial"/>
                <w:sz w:val="21"/>
                <w:szCs w:val="21"/>
                <w:lang w:val="it-IT" w:eastAsia="it-IT"/>
              </w:rPr>
              <w:br/>
              <w:t>  Scarto tipo = 1.12</w:t>
            </w:r>
            <w:r w:rsidRPr="00850C01">
              <w:rPr>
                <w:rFonts w:ascii="Arial" w:hAnsi="Arial" w:cs="Arial"/>
                <w:sz w:val="21"/>
                <w:szCs w:val="21"/>
                <w:lang w:val="it-IT" w:eastAsia="it-IT"/>
              </w:rPr>
              <w:br/>
              <w:t>Indici di forma:</w:t>
            </w:r>
            <w:r w:rsidRPr="00850C01">
              <w:rPr>
                <w:rFonts w:ascii="Arial" w:hAnsi="Arial" w:cs="Arial"/>
                <w:sz w:val="21"/>
                <w:szCs w:val="21"/>
                <w:lang w:val="it-IT" w:eastAsia="it-IT"/>
              </w:rPr>
              <w:br/>
              <w:t>  Asimmetria = 0.18</w:t>
            </w:r>
            <w:r w:rsidRPr="00850C01">
              <w:rPr>
                <w:rFonts w:ascii="Arial" w:hAnsi="Arial" w:cs="Arial"/>
                <w:sz w:val="21"/>
                <w:szCs w:val="21"/>
                <w:lang w:val="it-IT" w:eastAsia="it-IT"/>
              </w:rPr>
              <w:br/>
              <w:t>  </w:t>
            </w:r>
            <w:proofErr w:type="spellStart"/>
            <w:r w:rsidRPr="00850C01">
              <w:rPr>
                <w:rFonts w:ascii="Arial" w:hAnsi="Arial" w:cs="Arial"/>
                <w:sz w:val="21"/>
                <w:szCs w:val="21"/>
                <w:lang w:val="it-IT" w:eastAsia="it-IT"/>
              </w:rPr>
              <w:t>Curtosi</w:t>
            </w:r>
            <w:proofErr w:type="spellEnd"/>
            <w:r w:rsidRPr="00850C01">
              <w:rPr>
                <w:rFonts w:ascii="Arial" w:hAnsi="Arial" w:cs="Arial"/>
                <w:sz w:val="21"/>
                <w:szCs w:val="21"/>
                <w:lang w:val="it-IT" w:eastAsia="it-IT"/>
              </w:rPr>
              <w:t xml:space="preserve"> = -0.79 </w:t>
            </w:r>
          </w:p>
          <w:p w:rsidR="00850C01" w:rsidRPr="00850C01" w:rsidRDefault="00850C01" w:rsidP="00850C01">
            <w:pPr>
              <w:spacing w:before="100" w:beforeAutospacing="1" w:after="100" w:afterAutospacing="1"/>
              <w:rPr>
                <w:rFonts w:ascii="Arial" w:hAnsi="Arial" w:cs="Arial"/>
                <w:sz w:val="21"/>
                <w:szCs w:val="21"/>
                <w:lang w:val="it-IT" w:eastAsia="it-IT"/>
              </w:rPr>
            </w:pPr>
          </w:p>
        </w:tc>
        <w:tc>
          <w:tcPr>
            <w:tcW w:w="4500" w:type="dxa"/>
            <w:hideMark/>
          </w:tcPr>
          <w:p w:rsidR="00850C01" w:rsidRPr="00850C01" w:rsidRDefault="00850C01" w:rsidP="00850C01">
            <w:pPr>
              <w:spacing w:before="100" w:beforeAutospacing="1" w:after="100" w:afterAutospacing="1"/>
              <w:jc w:val="right"/>
              <w:rPr>
                <w:rFonts w:ascii="Arial" w:hAnsi="Arial" w:cs="Arial"/>
                <w:sz w:val="21"/>
                <w:szCs w:val="21"/>
                <w:lang w:val="it-IT" w:eastAsia="it-IT"/>
              </w:rPr>
            </w:pPr>
            <w:r w:rsidRPr="00850C01">
              <w:rPr>
                <w:rFonts w:ascii="Arial" w:hAnsi="Arial" w:cs="Arial"/>
                <w:sz w:val="21"/>
                <w:szCs w:val="21"/>
                <w:lang w:val="it-IT" w:eastAsia="it-IT"/>
              </w:rPr>
              <w:t xml:space="preserve">  </w:t>
            </w:r>
          </w:p>
          <w:tbl>
            <w:tblPr>
              <w:tblW w:w="0" w:type="auto"/>
              <w:jc w:val="right"/>
              <w:tblCellSpacing w:w="15" w:type="dxa"/>
              <w:tblCellMar>
                <w:left w:w="0" w:type="dxa"/>
                <w:right w:w="0" w:type="dxa"/>
              </w:tblCellMar>
              <w:tblLook w:val="04A0"/>
            </w:tblPr>
            <w:tblGrid>
              <w:gridCol w:w="466"/>
              <w:gridCol w:w="451"/>
              <w:gridCol w:w="451"/>
              <w:gridCol w:w="451"/>
              <w:gridCol w:w="420"/>
            </w:tblGrid>
            <w:tr w:rsidR="00850C01" w:rsidRPr="00850C0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50C01" w:rsidRPr="00850C01">
                    <w:trPr>
                      <w:tblCellSpacing w:w="0" w:type="dxa"/>
                      <w:jc w:val="center"/>
                    </w:trPr>
                    <w:tc>
                      <w:tcPr>
                        <w:tcW w:w="0" w:type="auto"/>
                        <w:vAlign w:val="bottom"/>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17%</w:t>
                        </w:r>
                      </w:p>
                    </w:tc>
                  </w:tr>
                  <w:tr w:rsidR="00850C01" w:rsidRPr="00850C01">
                    <w:trPr>
                      <w:trHeight w:val="255"/>
                      <w:tblCellSpacing w:w="0" w:type="dxa"/>
                      <w:jc w:val="center"/>
                    </w:trPr>
                    <w:tc>
                      <w:tcPr>
                        <w:tcW w:w="0" w:type="auto"/>
                        <w:shd w:val="clear" w:color="auto" w:fill="C0D0C0"/>
                        <w:vAlign w:val="bottom"/>
                        <w:hideMark/>
                      </w:tcPr>
                      <w:p w:rsidR="00850C01" w:rsidRPr="00850C01" w:rsidRDefault="00850C01" w:rsidP="00850C01">
                        <w:pPr>
                          <w:jc w:val="center"/>
                          <w:rPr>
                            <w:rFonts w:ascii="Arial" w:hAnsi="Arial" w:cs="Arial"/>
                            <w:sz w:val="21"/>
                            <w:szCs w:val="21"/>
                            <w:lang w:val="it-IT" w:eastAsia="it-IT"/>
                          </w:rPr>
                        </w:pPr>
                      </w:p>
                    </w:tc>
                  </w:tr>
                </w:tbl>
                <w:p w:rsidR="00850C01" w:rsidRPr="00850C01" w:rsidRDefault="00850C01" w:rsidP="00850C01">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01" w:rsidRPr="00850C01">
                    <w:trPr>
                      <w:tblCellSpacing w:w="0" w:type="dxa"/>
                      <w:jc w:val="center"/>
                    </w:trPr>
                    <w:tc>
                      <w:tcPr>
                        <w:tcW w:w="0" w:type="auto"/>
                        <w:vAlign w:val="bottom"/>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29%</w:t>
                        </w:r>
                      </w:p>
                    </w:tc>
                  </w:tr>
                  <w:tr w:rsidR="00850C01" w:rsidRPr="00850C01">
                    <w:trPr>
                      <w:trHeight w:val="435"/>
                      <w:tblCellSpacing w:w="0" w:type="dxa"/>
                      <w:jc w:val="center"/>
                    </w:trPr>
                    <w:tc>
                      <w:tcPr>
                        <w:tcW w:w="0" w:type="auto"/>
                        <w:shd w:val="clear" w:color="auto" w:fill="C0D0C0"/>
                        <w:vAlign w:val="bottom"/>
                        <w:hideMark/>
                      </w:tcPr>
                      <w:p w:rsidR="00850C01" w:rsidRPr="00850C01" w:rsidRDefault="00850C01" w:rsidP="00850C01">
                        <w:pPr>
                          <w:jc w:val="center"/>
                          <w:rPr>
                            <w:rFonts w:ascii="Arial" w:hAnsi="Arial" w:cs="Arial"/>
                            <w:sz w:val="21"/>
                            <w:szCs w:val="21"/>
                            <w:lang w:val="it-IT" w:eastAsia="it-IT"/>
                          </w:rPr>
                        </w:pPr>
                      </w:p>
                    </w:tc>
                  </w:tr>
                </w:tbl>
                <w:p w:rsidR="00850C01" w:rsidRPr="00850C01" w:rsidRDefault="00850C01" w:rsidP="00850C01">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01" w:rsidRPr="00850C01">
                    <w:trPr>
                      <w:tblCellSpacing w:w="0" w:type="dxa"/>
                      <w:jc w:val="center"/>
                    </w:trPr>
                    <w:tc>
                      <w:tcPr>
                        <w:tcW w:w="0" w:type="auto"/>
                        <w:vAlign w:val="bottom"/>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29%</w:t>
                        </w:r>
                      </w:p>
                    </w:tc>
                  </w:tr>
                  <w:tr w:rsidR="00850C01" w:rsidRPr="00850C01">
                    <w:trPr>
                      <w:trHeight w:val="435"/>
                      <w:tblCellSpacing w:w="0" w:type="dxa"/>
                      <w:jc w:val="center"/>
                    </w:trPr>
                    <w:tc>
                      <w:tcPr>
                        <w:tcW w:w="0" w:type="auto"/>
                        <w:shd w:val="clear" w:color="auto" w:fill="C0D0C0"/>
                        <w:vAlign w:val="bottom"/>
                        <w:hideMark/>
                      </w:tcPr>
                      <w:p w:rsidR="00850C01" w:rsidRPr="00850C01" w:rsidRDefault="00850C01" w:rsidP="00850C01">
                        <w:pPr>
                          <w:jc w:val="center"/>
                          <w:rPr>
                            <w:rFonts w:ascii="Arial" w:hAnsi="Arial" w:cs="Arial"/>
                            <w:sz w:val="21"/>
                            <w:szCs w:val="21"/>
                            <w:lang w:val="it-IT" w:eastAsia="it-IT"/>
                          </w:rPr>
                        </w:pPr>
                      </w:p>
                    </w:tc>
                  </w:tr>
                </w:tbl>
                <w:p w:rsidR="00850C01" w:rsidRPr="00850C01" w:rsidRDefault="00850C01" w:rsidP="00850C01">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01" w:rsidRPr="00850C01">
                    <w:trPr>
                      <w:tblCellSpacing w:w="0" w:type="dxa"/>
                      <w:jc w:val="center"/>
                    </w:trPr>
                    <w:tc>
                      <w:tcPr>
                        <w:tcW w:w="0" w:type="auto"/>
                        <w:vAlign w:val="bottom"/>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20%</w:t>
                        </w:r>
                      </w:p>
                    </w:tc>
                  </w:tr>
                  <w:tr w:rsidR="00850C01" w:rsidRPr="00850C01">
                    <w:trPr>
                      <w:trHeight w:val="300"/>
                      <w:tblCellSpacing w:w="0" w:type="dxa"/>
                      <w:jc w:val="center"/>
                    </w:trPr>
                    <w:tc>
                      <w:tcPr>
                        <w:tcW w:w="0" w:type="auto"/>
                        <w:shd w:val="clear" w:color="auto" w:fill="C0D0C0"/>
                        <w:vAlign w:val="bottom"/>
                        <w:hideMark/>
                      </w:tcPr>
                      <w:p w:rsidR="00850C01" w:rsidRPr="00850C01" w:rsidRDefault="00850C01" w:rsidP="00850C01">
                        <w:pPr>
                          <w:jc w:val="center"/>
                          <w:rPr>
                            <w:rFonts w:ascii="Arial" w:hAnsi="Arial" w:cs="Arial"/>
                            <w:sz w:val="21"/>
                            <w:szCs w:val="21"/>
                            <w:lang w:val="it-IT" w:eastAsia="it-IT"/>
                          </w:rPr>
                        </w:pPr>
                      </w:p>
                    </w:tc>
                  </w:tr>
                </w:tbl>
                <w:p w:rsidR="00850C01" w:rsidRPr="00850C01" w:rsidRDefault="00850C01" w:rsidP="00850C01">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50C01" w:rsidRPr="00850C01">
                    <w:trPr>
                      <w:tblCellSpacing w:w="0" w:type="dxa"/>
                      <w:jc w:val="center"/>
                    </w:trPr>
                    <w:tc>
                      <w:tcPr>
                        <w:tcW w:w="0" w:type="auto"/>
                        <w:vAlign w:val="bottom"/>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5%</w:t>
                        </w:r>
                      </w:p>
                    </w:tc>
                  </w:tr>
                  <w:tr w:rsidR="00850C01" w:rsidRPr="00850C01">
                    <w:trPr>
                      <w:trHeight w:val="75"/>
                      <w:tblCellSpacing w:w="0" w:type="dxa"/>
                      <w:jc w:val="center"/>
                    </w:trPr>
                    <w:tc>
                      <w:tcPr>
                        <w:tcW w:w="0" w:type="auto"/>
                        <w:shd w:val="clear" w:color="auto" w:fill="C0D0C0"/>
                        <w:vAlign w:val="bottom"/>
                        <w:hideMark/>
                      </w:tcPr>
                      <w:p w:rsidR="00850C01" w:rsidRPr="00850C01" w:rsidRDefault="00850C01" w:rsidP="00850C01">
                        <w:pPr>
                          <w:jc w:val="center"/>
                          <w:rPr>
                            <w:rFonts w:ascii="Arial" w:hAnsi="Arial" w:cs="Arial"/>
                            <w:sz w:val="8"/>
                            <w:szCs w:val="21"/>
                            <w:lang w:val="it-IT" w:eastAsia="it-IT"/>
                          </w:rPr>
                        </w:pPr>
                      </w:p>
                    </w:tc>
                  </w:tr>
                </w:tbl>
                <w:p w:rsidR="00850C01" w:rsidRPr="00850C01" w:rsidRDefault="00850C01" w:rsidP="00850C01">
                  <w:pPr>
                    <w:jc w:val="center"/>
                    <w:rPr>
                      <w:rFonts w:ascii="Arial" w:hAnsi="Arial" w:cs="Arial"/>
                      <w:sz w:val="21"/>
                      <w:szCs w:val="21"/>
                      <w:lang w:val="it-IT" w:eastAsia="it-IT"/>
                    </w:rPr>
                  </w:pPr>
                </w:p>
              </w:tc>
            </w:tr>
            <w:tr w:rsidR="00850C01" w:rsidRPr="00850C01">
              <w:trPr>
                <w:tblCellSpacing w:w="15" w:type="dxa"/>
                <w:jc w:val="right"/>
              </w:trPr>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7</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12</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12</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8</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2</w:t>
                  </w:r>
                </w:p>
              </w:tc>
            </w:tr>
            <w:tr w:rsidR="00850C01" w:rsidRPr="00850C01">
              <w:trPr>
                <w:tblCellSpacing w:w="15" w:type="dxa"/>
                <w:jc w:val="right"/>
              </w:trPr>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1</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2</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3</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4</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5</w:t>
                  </w:r>
                </w:p>
              </w:tc>
            </w:tr>
          </w:tbl>
          <w:p w:rsidR="00850C01" w:rsidRPr="00850C01" w:rsidRDefault="00850C01" w:rsidP="00850C01">
            <w:pPr>
              <w:rPr>
                <w:lang w:val="it-IT" w:eastAsia="it-IT"/>
              </w:rPr>
            </w:pPr>
          </w:p>
        </w:tc>
      </w:tr>
    </w:tbl>
    <w:p w:rsidR="00850C01" w:rsidRDefault="00850C01"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u w:val="single"/>
        </w:rPr>
      </w:pPr>
    </w:p>
    <w:p w:rsidR="009E35C4" w:rsidRP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9E35C4" w:rsidRDefault="00850C01"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r w:rsidRPr="00850C01">
        <w:rPr>
          <w:b/>
        </w:rPr>
        <w:lastRenderedPageBreak/>
        <w:t>V20 – Cerchi di non far notare agli altri alcune parte del tuo corpo?</w:t>
      </w:r>
    </w:p>
    <w:p w:rsidR="00850C01" w:rsidRDefault="00850C01"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rPr>
      </w:pPr>
    </w:p>
    <w:p w:rsidR="00850C01" w:rsidRDefault="00850C01"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r w:rsidRPr="00084A37">
        <w:rPr>
          <w:rFonts w:cs="Helvetica"/>
          <w:szCs w:val="24"/>
        </w:rPr>
        <w:t>Sempre(1), Spesso (2), A volte (3), Raramente (4), Mai (5)</w:t>
      </w:r>
    </w:p>
    <w:p w:rsidR="00850C01" w:rsidRDefault="00850C01"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p>
    <w:tbl>
      <w:tblPr>
        <w:tblW w:w="0" w:type="auto"/>
        <w:tblCellSpacing w:w="15" w:type="dxa"/>
        <w:tblCellMar>
          <w:top w:w="15" w:type="dxa"/>
          <w:left w:w="15" w:type="dxa"/>
          <w:bottom w:w="15" w:type="dxa"/>
          <w:right w:w="15" w:type="dxa"/>
        </w:tblCellMar>
        <w:tblLook w:val="04A0"/>
      </w:tblPr>
      <w:tblGrid>
        <w:gridCol w:w="7296"/>
        <w:gridCol w:w="2426"/>
      </w:tblGrid>
      <w:tr w:rsidR="00850C01" w:rsidRPr="00850C01" w:rsidTr="00850C01">
        <w:trPr>
          <w:tblCellSpacing w:w="15" w:type="dxa"/>
        </w:trPr>
        <w:tc>
          <w:tcPr>
            <w:tcW w:w="0" w:type="auto"/>
            <w:hideMark/>
          </w:tcPr>
          <w:p w:rsidR="00850C01" w:rsidRPr="00850C01" w:rsidRDefault="00850C01" w:rsidP="00850C01">
            <w:pPr>
              <w:rPr>
                <w:rFonts w:ascii="Arial" w:hAnsi="Arial" w:cs="Arial"/>
                <w:sz w:val="21"/>
                <w:szCs w:val="21"/>
                <w:lang w:val="it-IT" w:eastAsia="it-IT"/>
              </w:rPr>
            </w:pPr>
          </w:p>
          <w:tbl>
            <w:tblPr>
              <w:tblW w:w="720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40"/>
              <w:gridCol w:w="1265"/>
              <w:gridCol w:w="1065"/>
              <w:gridCol w:w="1265"/>
              <w:gridCol w:w="1092"/>
              <w:gridCol w:w="1478"/>
            </w:tblGrid>
            <w:tr w:rsidR="00850C01" w:rsidRPr="002D2021" w:rsidTr="00850C01">
              <w:trPr>
                <w:trHeight w:val="4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Frequenza</w:t>
                  </w:r>
                  <w:r w:rsidRPr="00850C01">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proofErr w:type="spellStart"/>
                  <w:r w:rsidRPr="00850C01">
                    <w:rPr>
                      <w:rFonts w:ascii="Arial" w:hAnsi="Arial" w:cs="Arial"/>
                      <w:sz w:val="15"/>
                      <w:szCs w:val="15"/>
                      <w:lang w:val="it-IT" w:eastAsia="it-IT"/>
                    </w:rPr>
                    <w:t>Percent</w:t>
                  </w:r>
                  <w:proofErr w:type="spellEnd"/>
                  <w:r w:rsidRPr="00850C01">
                    <w:rPr>
                      <w:rFonts w:ascii="Arial" w:hAnsi="Arial" w:cs="Arial"/>
                      <w:sz w:val="15"/>
                      <w:szCs w:val="15"/>
                      <w:lang w:val="it-IT" w:eastAsia="it-IT"/>
                    </w:rPr>
                    <w:t>.</w:t>
                  </w:r>
                  <w:r w:rsidRPr="00850C01">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Frequenza</w:t>
                  </w:r>
                  <w:r w:rsidRPr="00850C01">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proofErr w:type="spellStart"/>
                  <w:r w:rsidRPr="00850C01">
                    <w:rPr>
                      <w:rFonts w:ascii="Arial" w:hAnsi="Arial" w:cs="Arial"/>
                      <w:sz w:val="15"/>
                      <w:szCs w:val="15"/>
                      <w:lang w:val="it-IT" w:eastAsia="it-IT"/>
                    </w:rPr>
                    <w:t>Percent</w:t>
                  </w:r>
                  <w:proofErr w:type="spellEnd"/>
                  <w:r w:rsidRPr="00850C01">
                    <w:rPr>
                      <w:rFonts w:ascii="Arial" w:hAnsi="Arial" w:cs="Arial"/>
                      <w:sz w:val="15"/>
                      <w:szCs w:val="15"/>
                      <w:lang w:val="it-IT" w:eastAsia="it-IT"/>
                    </w:rPr>
                    <w:t>.</w:t>
                  </w:r>
                  <w:r w:rsidRPr="00850C01">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 xml:space="preserve">Int. </w:t>
                  </w:r>
                  <w:proofErr w:type="spellStart"/>
                  <w:r w:rsidRPr="00850C01">
                    <w:rPr>
                      <w:rFonts w:ascii="Arial" w:hAnsi="Arial" w:cs="Arial"/>
                      <w:sz w:val="15"/>
                      <w:szCs w:val="15"/>
                      <w:lang w:val="it-IT" w:eastAsia="it-IT"/>
                    </w:rPr>
                    <w:t>Fid</w:t>
                  </w:r>
                  <w:proofErr w:type="spellEnd"/>
                  <w:r w:rsidRPr="00850C01">
                    <w:rPr>
                      <w:rFonts w:ascii="Arial" w:hAnsi="Arial" w:cs="Arial"/>
                      <w:sz w:val="15"/>
                      <w:szCs w:val="15"/>
                      <w:lang w:val="it-IT" w:eastAsia="it-IT"/>
                    </w:rPr>
                    <w:t>. 95%</w:t>
                  </w:r>
                </w:p>
              </w:tc>
            </w:tr>
            <w:tr w:rsidR="00850C01" w:rsidRPr="002D2021" w:rsidTr="00850C01">
              <w:trPr>
                <w:trHeight w:val="31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2%:22%</w:t>
                  </w:r>
                </w:p>
              </w:tc>
            </w:tr>
            <w:tr w:rsidR="00850C01" w:rsidRPr="002D2021" w:rsidTr="00850C01">
              <w:trPr>
                <w:trHeight w:val="31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31%:62%</w:t>
                  </w:r>
                </w:p>
              </w:tc>
            </w:tr>
            <w:tr w:rsidR="00850C01" w:rsidRPr="002D2021" w:rsidTr="00850C01">
              <w:trPr>
                <w:trHeight w:val="31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11%:38%</w:t>
                  </w:r>
                </w:p>
              </w:tc>
            </w:tr>
            <w:tr w:rsidR="00850C01" w:rsidRPr="002D2021" w:rsidTr="00850C01">
              <w:trPr>
                <w:trHeight w:val="33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6%:29%</w:t>
                  </w:r>
                </w:p>
              </w:tc>
            </w:tr>
          </w:tbl>
          <w:p w:rsidR="008823F0" w:rsidRDefault="008823F0" w:rsidP="00850C01">
            <w:pPr>
              <w:rPr>
                <w:rFonts w:ascii="Arial" w:hAnsi="Arial" w:cs="Arial"/>
                <w:sz w:val="21"/>
                <w:szCs w:val="21"/>
                <w:lang w:val="it-IT" w:eastAsia="it-IT"/>
              </w:rPr>
            </w:pPr>
          </w:p>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br/>
            </w:r>
            <w:r w:rsidRPr="00850C01">
              <w:rPr>
                <w:rFonts w:ascii="Arial" w:hAnsi="Arial" w:cs="Arial"/>
                <w:b/>
                <w:bCs/>
                <w:sz w:val="21"/>
                <w:szCs w:val="21"/>
                <w:lang w:val="it-IT" w:eastAsia="it-IT"/>
              </w:rPr>
              <w:t>Campione</w:t>
            </w:r>
            <w:r w:rsidRPr="00850C01">
              <w:rPr>
                <w:rFonts w:ascii="Arial" w:hAnsi="Arial" w:cs="Arial"/>
                <w:sz w:val="21"/>
                <w:szCs w:val="21"/>
                <w:lang w:val="it-IT" w:eastAsia="it-IT"/>
              </w:rPr>
              <w:t>:</w:t>
            </w:r>
            <w:r w:rsidRPr="00850C01">
              <w:rPr>
                <w:rFonts w:ascii="Arial" w:hAnsi="Arial" w:cs="Arial"/>
                <w:sz w:val="21"/>
                <w:szCs w:val="21"/>
                <w:lang w:val="it-IT" w:eastAsia="it-IT"/>
              </w:rPr>
              <w:br/>
              <w:t xml:space="preserve">Numero di </w:t>
            </w:r>
            <w:proofErr w:type="spellStart"/>
            <w:r w:rsidRPr="00850C01">
              <w:rPr>
                <w:rFonts w:ascii="Arial" w:hAnsi="Arial" w:cs="Arial"/>
                <w:sz w:val="21"/>
                <w:szCs w:val="21"/>
                <w:lang w:val="it-IT" w:eastAsia="it-IT"/>
              </w:rPr>
              <w:t>casi=</w:t>
            </w:r>
            <w:proofErr w:type="spellEnd"/>
            <w:r w:rsidRPr="00850C01">
              <w:rPr>
                <w:rFonts w:ascii="Arial" w:hAnsi="Arial" w:cs="Arial"/>
                <w:sz w:val="21"/>
                <w:szCs w:val="21"/>
                <w:lang w:val="it-IT" w:eastAsia="it-IT"/>
              </w:rPr>
              <w:t xml:space="preserve"> 41</w:t>
            </w:r>
            <w:r w:rsidRPr="00850C01">
              <w:rPr>
                <w:rFonts w:ascii="Arial" w:hAnsi="Arial" w:cs="Arial"/>
                <w:sz w:val="21"/>
                <w:szCs w:val="21"/>
                <w:lang w:val="it-IT" w:eastAsia="it-IT"/>
              </w:rPr>
              <w:br/>
              <w:t>Indici di tendenza centrale:</w:t>
            </w:r>
            <w:r w:rsidRPr="00850C01">
              <w:rPr>
                <w:rFonts w:ascii="Arial" w:hAnsi="Arial" w:cs="Arial"/>
                <w:sz w:val="21"/>
                <w:szCs w:val="21"/>
                <w:lang w:val="it-IT" w:eastAsia="it-IT"/>
              </w:rPr>
              <w:br/>
              <w:t>  Moda = 2</w:t>
            </w:r>
            <w:r w:rsidRPr="00850C01">
              <w:rPr>
                <w:rFonts w:ascii="Arial" w:hAnsi="Arial" w:cs="Arial"/>
                <w:sz w:val="21"/>
                <w:szCs w:val="21"/>
                <w:lang w:val="it-IT" w:eastAsia="it-IT"/>
              </w:rPr>
              <w:br/>
              <w:t>  Mediana = 2</w:t>
            </w:r>
            <w:r w:rsidRPr="00850C01">
              <w:rPr>
                <w:rFonts w:ascii="Arial" w:hAnsi="Arial" w:cs="Arial"/>
                <w:sz w:val="21"/>
                <w:szCs w:val="21"/>
                <w:lang w:val="it-IT" w:eastAsia="it-IT"/>
              </w:rPr>
              <w:br/>
              <w:t>  Media = 2.46</w:t>
            </w:r>
            <w:r w:rsidRPr="00850C01">
              <w:rPr>
                <w:rFonts w:ascii="Arial" w:hAnsi="Arial" w:cs="Arial"/>
                <w:sz w:val="21"/>
                <w:szCs w:val="21"/>
                <w:lang w:val="it-IT" w:eastAsia="it-IT"/>
              </w:rPr>
              <w:br/>
              <w:t>Indici di dispersione:</w:t>
            </w:r>
            <w:r w:rsidRPr="00850C01">
              <w:rPr>
                <w:rFonts w:ascii="Arial" w:hAnsi="Arial" w:cs="Arial"/>
                <w:sz w:val="21"/>
                <w:szCs w:val="21"/>
                <w:lang w:val="it-IT" w:eastAsia="it-IT"/>
              </w:rPr>
              <w:br/>
              <w:t>  Squilibrio = 0.32</w:t>
            </w:r>
            <w:r w:rsidRPr="00850C01">
              <w:rPr>
                <w:rFonts w:ascii="Arial" w:hAnsi="Arial" w:cs="Arial"/>
                <w:sz w:val="21"/>
                <w:szCs w:val="21"/>
                <w:lang w:val="it-IT" w:eastAsia="it-IT"/>
              </w:rPr>
              <w:br/>
              <w:t>  Campo di variazione = 3</w:t>
            </w:r>
            <w:r w:rsidRPr="00850C01">
              <w:rPr>
                <w:rFonts w:ascii="Arial" w:hAnsi="Arial" w:cs="Arial"/>
                <w:sz w:val="21"/>
                <w:szCs w:val="21"/>
                <w:lang w:val="it-IT" w:eastAsia="it-IT"/>
              </w:rPr>
              <w:br/>
              <w:t xml:space="preserve">  Differenza </w:t>
            </w:r>
            <w:proofErr w:type="spellStart"/>
            <w:r w:rsidRPr="00850C01">
              <w:rPr>
                <w:rFonts w:ascii="Arial" w:hAnsi="Arial" w:cs="Arial"/>
                <w:sz w:val="21"/>
                <w:szCs w:val="21"/>
                <w:lang w:val="it-IT" w:eastAsia="it-IT"/>
              </w:rPr>
              <w:t>interquartilica</w:t>
            </w:r>
            <w:proofErr w:type="spellEnd"/>
            <w:r w:rsidRPr="00850C01">
              <w:rPr>
                <w:rFonts w:ascii="Arial" w:hAnsi="Arial" w:cs="Arial"/>
                <w:sz w:val="21"/>
                <w:szCs w:val="21"/>
                <w:lang w:val="it-IT" w:eastAsia="it-IT"/>
              </w:rPr>
              <w:t xml:space="preserve"> = 1</w:t>
            </w:r>
            <w:r w:rsidRPr="00850C01">
              <w:rPr>
                <w:rFonts w:ascii="Arial" w:hAnsi="Arial" w:cs="Arial"/>
                <w:sz w:val="21"/>
                <w:szCs w:val="21"/>
                <w:lang w:val="it-IT" w:eastAsia="it-IT"/>
              </w:rPr>
              <w:br/>
              <w:t>  Scarto tipo = 0.91</w:t>
            </w:r>
            <w:r w:rsidRPr="00850C01">
              <w:rPr>
                <w:rFonts w:ascii="Arial" w:hAnsi="Arial" w:cs="Arial"/>
                <w:sz w:val="21"/>
                <w:szCs w:val="21"/>
                <w:lang w:val="it-IT" w:eastAsia="it-IT"/>
              </w:rPr>
              <w:br/>
              <w:t>Indici di forma:</w:t>
            </w:r>
            <w:r w:rsidRPr="00850C01">
              <w:rPr>
                <w:rFonts w:ascii="Arial" w:hAnsi="Arial" w:cs="Arial"/>
                <w:sz w:val="21"/>
                <w:szCs w:val="21"/>
                <w:lang w:val="it-IT" w:eastAsia="it-IT"/>
              </w:rPr>
              <w:br/>
              <w:t>  Asimmetria = 0.3</w:t>
            </w:r>
            <w:r w:rsidRPr="00850C01">
              <w:rPr>
                <w:rFonts w:ascii="Arial" w:hAnsi="Arial" w:cs="Arial"/>
                <w:sz w:val="21"/>
                <w:szCs w:val="21"/>
                <w:lang w:val="it-IT" w:eastAsia="it-IT"/>
              </w:rPr>
              <w:br/>
              <w:t>  </w:t>
            </w:r>
            <w:proofErr w:type="spellStart"/>
            <w:r w:rsidRPr="00850C01">
              <w:rPr>
                <w:rFonts w:ascii="Arial" w:hAnsi="Arial" w:cs="Arial"/>
                <w:sz w:val="21"/>
                <w:szCs w:val="21"/>
                <w:lang w:val="it-IT" w:eastAsia="it-IT"/>
              </w:rPr>
              <w:t>Curtosi</w:t>
            </w:r>
            <w:proofErr w:type="spellEnd"/>
            <w:r w:rsidRPr="00850C01">
              <w:rPr>
                <w:rFonts w:ascii="Arial" w:hAnsi="Arial" w:cs="Arial"/>
                <w:sz w:val="21"/>
                <w:szCs w:val="21"/>
                <w:lang w:val="it-IT" w:eastAsia="it-IT"/>
              </w:rPr>
              <w:t xml:space="preserve"> = -0.77 </w:t>
            </w:r>
          </w:p>
          <w:p w:rsidR="00850C01" w:rsidRPr="00850C01" w:rsidRDefault="00850C01" w:rsidP="00850C01">
            <w:pPr>
              <w:spacing w:before="100" w:beforeAutospacing="1" w:after="100" w:afterAutospacing="1"/>
              <w:rPr>
                <w:rFonts w:ascii="Arial" w:hAnsi="Arial" w:cs="Arial"/>
                <w:sz w:val="21"/>
                <w:szCs w:val="21"/>
                <w:lang w:val="it-IT" w:eastAsia="it-IT"/>
              </w:rPr>
            </w:pPr>
          </w:p>
        </w:tc>
        <w:tc>
          <w:tcPr>
            <w:tcW w:w="4500" w:type="dxa"/>
            <w:hideMark/>
          </w:tcPr>
          <w:p w:rsidR="00850C01" w:rsidRPr="00850C01" w:rsidRDefault="00850C01" w:rsidP="00850C01">
            <w:pPr>
              <w:spacing w:before="100" w:beforeAutospacing="1" w:after="100" w:afterAutospacing="1"/>
              <w:jc w:val="right"/>
              <w:rPr>
                <w:rFonts w:ascii="Arial" w:hAnsi="Arial" w:cs="Arial"/>
                <w:sz w:val="21"/>
                <w:szCs w:val="21"/>
                <w:lang w:val="it-IT" w:eastAsia="it-IT"/>
              </w:rPr>
            </w:pPr>
            <w:r w:rsidRPr="00850C01">
              <w:rPr>
                <w:rFonts w:ascii="Arial" w:hAnsi="Arial" w:cs="Arial"/>
                <w:sz w:val="21"/>
                <w:szCs w:val="21"/>
                <w:lang w:val="it-IT" w:eastAsia="it-IT"/>
              </w:rPr>
              <w:t xml:space="preserve">  </w:t>
            </w:r>
          </w:p>
          <w:tbl>
            <w:tblPr>
              <w:tblW w:w="0" w:type="auto"/>
              <w:jc w:val="right"/>
              <w:tblCellSpacing w:w="15" w:type="dxa"/>
              <w:tblCellMar>
                <w:left w:w="0" w:type="dxa"/>
                <w:right w:w="0" w:type="dxa"/>
              </w:tblCellMar>
              <w:tblLook w:val="04A0"/>
            </w:tblPr>
            <w:tblGrid>
              <w:gridCol w:w="466"/>
              <w:gridCol w:w="451"/>
              <w:gridCol w:w="451"/>
              <w:gridCol w:w="466"/>
            </w:tblGrid>
            <w:tr w:rsidR="00850C01" w:rsidRPr="00850C0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850C01" w:rsidRPr="00850C01">
                    <w:trPr>
                      <w:tblCellSpacing w:w="0" w:type="dxa"/>
                      <w:jc w:val="center"/>
                    </w:trPr>
                    <w:tc>
                      <w:tcPr>
                        <w:tcW w:w="0" w:type="auto"/>
                        <w:vAlign w:val="bottom"/>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12%</w:t>
                        </w:r>
                      </w:p>
                    </w:tc>
                  </w:tr>
                  <w:tr w:rsidR="00850C01" w:rsidRPr="00850C01">
                    <w:trPr>
                      <w:trHeight w:val="180"/>
                      <w:tblCellSpacing w:w="0" w:type="dxa"/>
                      <w:jc w:val="center"/>
                    </w:trPr>
                    <w:tc>
                      <w:tcPr>
                        <w:tcW w:w="0" w:type="auto"/>
                        <w:shd w:val="clear" w:color="auto" w:fill="C0D0C0"/>
                        <w:vAlign w:val="bottom"/>
                        <w:hideMark/>
                      </w:tcPr>
                      <w:p w:rsidR="00850C01" w:rsidRPr="00850C01" w:rsidRDefault="00850C01" w:rsidP="00850C01">
                        <w:pPr>
                          <w:jc w:val="center"/>
                          <w:rPr>
                            <w:rFonts w:ascii="Arial" w:hAnsi="Arial" w:cs="Arial"/>
                            <w:sz w:val="18"/>
                            <w:szCs w:val="21"/>
                            <w:lang w:val="it-IT" w:eastAsia="it-IT"/>
                          </w:rPr>
                        </w:pPr>
                      </w:p>
                    </w:tc>
                  </w:tr>
                </w:tbl>
                <w:p w:rsidR="00850C01" w:rsidRPr="00850C01" w:rsidRDefault="00850C01" w:rsidP="00850C01">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01" w:rsidRPr="00850C01">
                    <w:trPr>
                      <w:tblCellSpacing w:w="0" w:type="dxa"/>
                      <w:jc w:val="center"/>
                    </w:trPr>
                    <w:tc>
                      <w:tcPr>
                        <w:tcW w:w="0" w:type="auto"/>
                        <w:vAlign w:val="bottom"/>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46%</w:t>
                        </w:r>
                      </w:p>
                    </w:tc>
                  </w:tr>
                  <w:tr w:rsidR="00850C01" w:rsidRPr="00850C01">
                    <w:trPr>
                      <w:trHeight w:val="690"/>
                      <w:tblCellSpacing w:w="0" w:type="dxa"/>
                      <w:jc w:val="center"/>
                    </w:trPr>
                    <w:tc>
                      <w:tcPr>
                        <w:tcW w:w="0" w:type="auto"/>
                        <w:shd w:val="clear" w:color="auto" w:fill="C0D0C0"/>
                        <w:vAlign w:val="bottom"/>
                        <w:hideMark/>
                      </w:tcPr>
                      <w:p w:rsidR="00850C01" w:rsidRPr="00850C01" w:rsidRDefault="00850C01" w:rsidP="00850C01">
                        <w:pPr>
                          <w:jc w:val="center"/>
                          <w:rPr>
                            <w:rFonts w:ascii="Arial" w:hAnsi="Arial" w:cs="Arial"/>
                            <w:sz w:val="21"/>
                            <w:szCs w:val="21"/>
                            <w:lang w:val="it-IT" w:eastAsia="it-IT"/>
                          </w:rPr>
                        </w:pPr>
                      </w:p>
                    </w:tc>
                  </w:tr>
                </w:tbl>
                <w:p w:rsidR="00850C01" w:rsidRPr="00850C01" w:rsidRDefault="00850C01" w:rsidP="00850C01">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01" w:rsidRPr="00850C01">
                    <w:trPr>
                      <w:tblCellSpacing w:w="0" w:type="dxa"/>
                      <w:jc w:val="center"/>
                    </w:trPr>
                    <w:tc>
                      <w:tcPr>
                        <w:tcW w:w="0" w:type="auto"/>
                        <w:vAlign w:val="bottom"/>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24%</w:t>
                        </w:r>
                      </w:p>
                    </w:tc>
                  </w:tr>
                  <w:tr w:rsidR="00850C01" w:rsidRPr="00850C01">
                    <w:trPr>
                      <w:trHeight w:val="360"/>
                      <w:tblCellSpacing w:w="0" w:type="dxa"/>
                      <w:jc w:val="center"/>
                    </w:trPr>
                    <w:tc>
                      <w:tcPr>
                        <w:tcW w:w="0" w:type="auto"/>
                        <w:shd w:val="clear" w:color="auto" w:fill="C0D0C0"/>
                        <w:vAlign w:val="bottom"/>
                        <w:hideMark/>
                      </w:tcPr>
                      <w:p w:rsidR="00850C01" w:rsidRPr="00850C01" w:rsidRDefault="00850C01" w:rsidP="00850C01">
                        <w:pPr>
                          <w:jc w:val="center"/>
                          <w:rPr>
                            <w:rFonts w:ascii="Arial" w:hAnsi="Arial" w:cs="Arial"/>
                            <w:sz w:val="21"/>
                            <w:szCs w:val="21"/>
                            <w:lang w:val="it-IT" w:eastAsia="it-IT"/>
                          </w:rPr>
                        </w:pPr>
                      </w:p>
                    </w:tc>
                  </w:tr>
                </w:tbl>
                <w:p w:rsidR="00850C01" w:rsidRPr="00850C01" w:rsidRDefault="00850C01" w:rsidP="00850C01">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01" w:rsidRPr="00850C01">
                    <w:trPr>
                      <w:tblCellSpacing w:w="0" w:type="dxa"/>
                      <w:jc w:val="center"/>
                    </w:trPr>
                    <w:tc>
                      <w:tcPr>
                        <w:tcW w:w="0" w:type="auto"/>
                        <w:vAlign w:val="bottom"/>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17%</w:t>
                        </w:r>
                      </w:p>
                    </w:tc>
                  </w:tr>
                  <w:tr w:rsidR="00850C01" w:rsidRPr="00850C01">
                    <w:trPr>
                      <w:trHeight w:val="255"/>
                      <w:tblCellSpacing w:w="0" w:type="dxa"/>
                      <w:jc w:val="center"/>
                    </w:trPr>
                    <w:tc>
                      <w:tcPr>
                        <w:tcW w:w="0" w:type="auto"/>
                        <w:shd w:val="clear" w:color="auto" w:fill="C0D0C0"/>
                        <w:vAlign w:val="bottom"/>
                        <w:hideMark/>
                      </w:tcPr>
                      <w:p w:rsidR="00850C01" w:rsidRPr="00850C01" w:rsidRDefault="00850C01" w:rsidP="00850C01">
                        <w:pPr>
                          <w:jc w:val="center"/>
                          <w:rPr>
                            <w:rFonts w:ascii="Arial" w:hAnsi="Arial" w:cs="Arial"/>
                            <w:sz w:val="21"/>
                            <w:szCs w:val="21"/>
                            <w:lang w:val="it-IT" w:eastAsia="it-IT"/>
                          </w:rPr>
                        </w:pPr>
                      </w:p>
                    </w:tc>
                  </w:tr>
                </w:tbl>
                <w:p w:rsidR="00850C01" w:rsidRPr="00850C01" w:rsidRDefault="00850C01" w:rsidP="00850C01">
                  <w:pPr>
                    <w:jc w:val="center"/>
                    <w:rPr>
                      <w:rFonts w:ascii="Arial" w:hAnsi="Arial" w:cs="Arial"/>
                      <w:sz w:val="21"/>
                      <w:szCs w:val="21"/>
                      <w:lang w:val="it-IT" w:eastAsia="it-IT"/>
                    </w:rPr>
                  </w:pPr>
                </w:p>
              </w:tc>
            </w:tr>
            <w:tr w:rsidR="00850C01" w:rsidRPr="00850C01">
              <w:trPr>
                <w:tblCellSpacing w:w="15" w:type="dxa"/>
                <w:jc w:val="right"/>
              </w:trPr>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5</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19</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10</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7</w:t>
                  </w:r>
                </w:p>
              </w:tc>
            </w:tr>
            <w:tr w:rsidR="00850C01" w:rsidRPr="00850C01">
              <w:trPr>
                <w:tblCellSpacing w:w="15" w:type="dxa"/>
                <w:jc w:val="right"/>
              </w:trPr>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1</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2</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3</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4</w:t>
                  </w:r>
                </w:p>
              </w:tc>
            </w:tr>
          </w:tbl>
          <w:p w:rsidR="00850C01" w:rsidRPr="00850C01" w:rsidRDefault="00850C01" w:rsidP="00850C01">
            <w:pPr>
              <w:rPr>
                <w:lang w:val="it-IT" w:eastAsia="it-IT"/>
              </w:rPr>
            </w:pPr>
          </w:p>
        </w:tc>
      </w:tr>
    </w:tbl>
    <w:p w:rsidR="00850C01" w:rsidRDefault="00850C01"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p>
    <w:p w:rsidR="00850C01" w:rsidRDefault="00850C01"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p>
    <w:p w:rsidR="00850C01" w:rsidRPr="00850C01" w:rsidRDefault="00850C01"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rPr>
      </w:pPr>
    </w:p>
    <w:p w:rsidR="009E35C4" w:rsidRPr="00850C01"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9E35C4" w:rsidRDefault="00850C01"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r w:rsidRPr="00850C01">
        <w:rPr>
          <w:b/>
        </w:rPr>
        <w:lastRenderedPageBreak/>
        <w:t>V21 – Non ti piace il modo in cui ti stanno gli abiti?</w:t>
      </w:r>
    </w:p>
    <w:p w:rsidR="00850C01" w:rsidRDefault="00850C01"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rPr>
      </w:pPr>
    </w:p>
    <w:p w:rsidR="00E0762D" w:rsidRDefault="00E0762D" w:rsidP="00E0762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r w:rsidRPr="00084A37">
        <w:rPr>
          <w:rFonts w:cs="Helvetica"/>
          <w:szCs w:val="24"/>
        </w:rPr>
        <w:t>Sempre(1), Spesso (2), A volte (3), Raramente (4), Mai (5)</w:t>
      </w:r>
    </w:p>
    <w:p w:rsidR="00850C01" w:rsidRDefault="00850C01"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p>
    <w:tbl>
      <w:tblPr>
        <w:tblW w:w="0" w:type="auto"/>
        <w:tblCellSpacing w:w="15" w:type="dxa"/>
        <w:tblCellMar>
          <w:top w:w="15" w:type="dxa"/>
          <w:left w:w="15" w:type="dxa"/>
          <w:bottom w:w="15" w:type="dxa"/>
          <w:right w:w="15" w:type="dxa"/>
        </w:tblCellMar>
        <w:tblLook w:val="04A0"/>
      </w:tblPr>
      <w:tblGrid>
        <w:gridCol w:w="6736"/>
        <w:gridCol w:w="2986"/>
      </w:tblGrid>
      <w:tr w:rsidR="00850C01" w:rsidRPr="00850C01" w:rsidTr="00850C01">
        <w:trPr>
          <w:tblCellSpacing w:w="15" w:type="dxa"/>
        </w:trPr>
        <w:tc>
          <w:tcPr>
            <w:tcW w:w="0" w:type="auto"/>
            <w:hideMark/>
          </w:tcPr>
          <w:p w:rsidR="00850C01" w:rsidRPr="00850C01" w:rsidRDefault="00850C01" w:rsidP="00850C01">
            <w:pPr>
              <w:rPr>
                <w:rFonts w:ascii="Arial" w:hAnsi="Arial" w:cs="Arial"/>
                <w:sz w:val="21"/>
                <w:szCs w:val="21"/>
                <w:lang w:val="it-IT" w:eastAsia="it-IT"/>
              </w:rPr>
            </w:pPr>
          </w:p>
          <w:tbl>
            <w:tblPr>
              <w:tblW w:w="664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60"/>
              <w:gridCol w:w="1166"/>
              <w:gridCol w:w="982"/>
              <w:gridCol w:w="1166"/>
              <w:gridCol w:w="1007"/>
              <w:gridCol w:w="1364"/>
            </w:tblGrid>
            <w:tr w:rsidR="00850C01" w:rsidRPr="002D2021" w:rsidTr="00850C01">
              <w:trPr>
                <w:trHeight w:val="4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Frequenza</w:t>
                  </w:r>
                  <w:r w:rsidRPr="00850C01">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proofErr w:type="spellStart"/>
                  <w:r w:rsidRPr="00850C01">
                    <w:rPr>
                      <w:rFonts w:ascii="Arial" w:hAnsi="Arial" w:cs="Arial"/>
                      <w:sz w:val="15"/>
                      <w:szCs w:val="15"/>
                      <w:lang w:val="it-IT" w:eastAsia="it-IT"/>
                    </w:rPr>
                    <w:t>Percent</w:t>
                  </w:r>
                  <w:proofErr w:type="spellEnd"/>
                  <w:r w:rsidRPr="00850C01">
                    <w:rPr>
                      <w:rFonts w:ascii="Arial" w:hAnsi="Arial" w:cs="Arial"/>
                      <w:sz w:val="15"/>
                      <w:szCs w:val="15"/>
                      <w:lang w:val="it-IT" w:eastAsia="it-IT"/>
                    </w:rPr>
                    <w:t>.</w:t>
                  </w:r>
                  <w:r w:rsidRPr="00850C01">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Frequenza</w:t>
                  </w:r>
                  <w:r w:rsidRPr="00850C01">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proofErr w:type="spellStart"/>
                  <w:r w:rsidRPr="00850C01">
                    <w:rPr>
                      <w:rFonts w:ascii="Arial" w:hAnsi="Arial" w:cs="Arial"/>
                      <w:sz w:val="15"/>
                      <w:szCs w:val="15"/>
                      <w:lang w:val="it-IT" w:eastAsia="it-IT"/>
                    </w:rPr>
                    <w:t>Percent</w:t>
                  </w:r>
                  <w:proofErr w:type="spellEnd"/>
                  <w:r w:rsidRPr="00850C01">
                    <w:rPr>
                      <w:rFonts w:ascii="Arial" w:hAnsi="Arial" w:cs="Arial"/>
                      <w:sz w:val="15"/>
                      <w:szCs w:val="15"/>
                      <w:lang w:val="it-IT" w:eastAsia="it-IT"/>
                    </w:rPr>
                    <w:t>.</w:t>
                  </w:r>
                  <w:r w:rsidRPr="00850C01">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 xml:space="preserve">Int. </w:t>
                  </w:r>
                  <w:proofErr w:type="spellStart"/>
                  <w:r w:rsidRPr="00850C01">
                    <w:rPr>
                      <w:rFonts w:ascii="Arial" w:hAnsi="Arial" w:cs="Arial"/>
                      <w:sz w:val="15"/>
                      <w:szCs w:val="15"/>
                      <w:lang w:val="it-IT" w:eastAsia="it-IT"/>
                    </w:rPr>
                    <w:t>Fid</w:t>
                  </w:r>
                  <w:proofErr w:type="spellEnd"/>
                  <w:r w:rsidRPr="00850C01">
                    <w:rPr>
                      <w:rFonts w:ascii="Arial" w:hAnsi="Arial" w:cs="Arial"/>
                      <w:sz w:val="15"/>
                      <w:szCs w:val="15"/>
                      <w:lang w:val="it-IT" w:eastAsia="it-IT"/>
                    </w:rPr>
                    <w:t>. 95%</w:t>
                  </w:r>
                </w:p>
              </w:tc>
            </w:tr>
            <w:tr w:rsidR="00850C01" w:rsidRPr="002D2021" w:rsidTr="00850C01">
              <w:trPr>
                <w:trHeight w:val="3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0%:10%</w:t>
                  </w:r>
                </w:p>
              </w:tc>
            </w:tr>
            <w:tr w:rsidR="00850C01" w:rsidRPr="002D2021" w:rsidTr="00850C01">
              <w:trPr>
                <w:trHeight w:val="3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2%:22%</w:t>
                  </w:r>
                </w:p>
              </w:tc>
            </w:tr>
            <w:tr w:rsidR="00850C01" w:rsidRPr="002D2021" w:rsidTr="00850C01">
              <w:trPr>
                <w:trHeight w:val="3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31%:62%</w:t>
                  </w:r>
                </w:p>
              </w:tc>
            </w:tr>
            <w:tr w:rsidR="00850C01" w:rsidRPr="002D2021" w:rsidTr="00850C01">
              <w:trPr>
                <w:trHeight w:val="3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9%:35%</w:t>
                  </w:r>
                </w:p>
              </w:tc>
            </w:tr>
            <w:tr w:rsidR="00850C01" w:rsidRPr="002D2021" w:rsidTr="00850C01">
              <w:trPr>
                <w:trHeight w:val="3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b/>
                      <w:bCs/>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50C01" w:rsidRPr="00850C01" w:rsidRDefault="00850C01" w:rsidP="00850C01">
                  <w:pPr>
                    <w:rPr>
                      <w:rFonts w:ascii="Arial" w:hAnsi="Arial" w:cs="Arial"/>
                      <w:sz w:val="21"/>
                      <w:szCs w:val="21"/>
                      <w:lang w:val="it-IT" w:eastAsia="it-IT"/>
                    </w:rPr>
                  </w:pPr>
                  <w:r w:rsidRPr="00850C01">
                    <w:rPr>
                      <w:rFonts w:ascii="Arial" w:hAnsi="Arial" w:cs="Arial"/>
                      <w:sz w:val="15"/>
                      <w:szCs w:val="15"/>
                      <w:lang w:val="it-IT" w:eastAsia="it-IT"/>
                    </w:rPr>
                    <w:t>6%:29%</w:t>
                  </w:r>
                </w:p>
              </w:tc>
            </w:tr>
          </w:tbl>
          <w:p w:rsidR="008823F0" w:rsidRDefault="008823F0" w:rsidP="00850C01">
            <w:pPr>
              <w:rPr>
                <w:rFonts w:ascii="Arial" w:hAnsi="Arial" w:cs="Arial"/>
                <w:sz w:val="21"/>
                <w:szCs w:val="21"/>
                <w:lang w:val="it-IT" w:eastAsia="it-IT"/>
              </w:rPr>
            </w:pPr>
          </w:p>
          <w:p w:rsidR="00850C01" w:rsidRPr="00850C01" w:rsidRDefault="00850C01" w:rsidP="00850C01">
            <w:pPr>
              <w:rPr>
                <w:rFonts w:ascii="Arial" w:hAnsi="Arial" w:cs="Arial"/>
                <w:sz w:val="21"/>
                <w:szCs w:val="21"/>
                <w:lang w:val="it-IT" w:eastAsia="it-IT"/>
              </w:rPr>
            </w:pPr>
            <w:r w:rsidRPr="00850C01">
              <w:rPr>
                <w:rFonts w:ascii="Arial" w:hAnsi="Arial" w:cs="Arial"/>
                <w:sz w:val="21"/>
                <w:szCs w:val="21"/>
                <w:lang w:val="it-IT" w:eastAsia="it-IT"/>
              </w:rPr>
              <w:br/>
            </w:r>
            <w:r w:rsidRPr="00850C01">
              <w:rPr>
                <w:rFonts w:ascii="Arial" w:hAnsi="Arial" w:cs="Arial"/>
                <w:b/>
                <w:bCs/>
                <w:sz w:val="21"/>
                <w:szCs w:val="21"/>
                <w:lang w:val="it-IT" w:eastAsia="it-IT"/>
              </w:rPr>
              <w:t>Campione</w:t>
            </w:r>
            <w:r w:rsidRPr="00850C01">
              <w:rPr>
                <w:rFonts w:ascii="Arial" w:hAnsi="Arial" w:cs="Arial"/>
                <w:sz w:val="21"/>
                <w:szCs w:val="21"/>
                <w:lang w:val="it-IT" w:eastAsia="it-IT"/>
              </w:rPr>
              <w:t>:</w:t>
            </w:r>
            <w:r w:rsidRPr="00850C01">
              <w:rPr>
                <w:rFonts w:ascii="Arial" w:hAnsi="Arial" w:cs="Arial"/>
                <w:sz w:val="21"/>
                <w:szCs w:val="21"/>
                <w:lang w:val="it-IT" w:eastAsia="it-IT"/>
              </w:rPr>
              <w:br/>
              <w:t xml:space="preserve">Numero di </w:t>
            </w:r>
            <w:proofErr w:type="spellStart"/>
            <w:r w:rsidRPr="00850C01">
              <w:rPr>
                <w:rFonts w:ascii="Arial" w:hAnsi="Arial" w:cs="Arial"/>
                <w:sz w:val="21"/>
                <w:szCs w:val="21"/>
                <w:lang w:val="it-IT" w:eastAsia="it-IT"/>
              </w:rPr>
              <w:t>casi=</w:t>
            </w:r>
            <w:proofErr w:type="spellEnd"/>
            <w:r w:rsidRPr="00850C01">
              <w:rPr>
                <w:rFonts w:ascii="Arial" w:hAnsi="Arial" w:cs="Arial"/>
                <w:sz w:val="21"/>
                <w:szCs w:val="21"/>
                <w:lang w:val="it-IT" w:eastAsia="it-IT"/>
              </w:rPr>
              <w:t xml:space="preserve"> 41</w:t>
            </w:r>
            <w:r w:rsidRPr="00850C01">
              <w:rPr>
                <w:rFonts w:ascii="Arial" w:hAnsi="Arial" w:cs="Arial"/>
                <w:sz w:val="21"/>
                <w:szCs w:val="21"/>
                <w:lang w:val="it-IT" w:eastAsia="it-IT"/>
              </w:rPr>
              <w:br/>
              <w:t>Indici di tendenza centrale:</w:t>
            </w:r>
            <w:r w:rsidRPr="00850C01">
              <w:rPr>
                <w:rFonts w:ascii="Arial" w:hAnsi="Arial" w:cs="Arial"/>
                <w:sz w:val="21"/>
                <w:szCs w:val="21"/>
                <w:lang w:val="it-IT" w:eastAsia="it-IT"/>
              </w:rPr>
              <w:br/>
              <w:t>  Moda = 3</w:t>
            </w:r>
            <w:r w:rsidRPr="00850C01">
              <w:rPr>
                <w:rFonts w:ascii="Arial" w:hAnsi="Arial" w:cs="Arial"/>
                <w:sz w:val="21"/>
                <w:szCs w:val="21"/>
                <w:lang w:val="it-IT" w:eastAsia="it-IT"/>
              </w:rPr>
              <w:br/>
              <w:t>  Mediana = 3</w:t>
            </w:r>
            <w:r w:rsidRPr="00850C01">
              <w:rPr>
                <w:rFonts w:ascii="Arial" w:hAnsi="Arial" w:cs="Arial"/>
                <w:sz w:val="21"/>
                <w:szCs w:val="21"/>
                <w:lang w:val="it-IT" w:eastAsia="it-IT"/>
              </w:rPr>
              <w:br/>
              <w:t>  Media = 3.39</w:t>
            </w:r>
            <w:r w:rsidRPr="00850C01">
              <w:rPr>
                <w:rFonts w:ascii="Arial" w:hAnsi="Arial" w:cs="Arial"/>
                <w:sz w:val="21"/>
                <w:szCs w:val="21"/>
                <w:lang w:val="it-IT" w:eastAsia="it-IT"/>
              </w:rPr>
              <w:br/>
              <w:t>Indici di dispersione:</w:t>
            </w:r>
            <w:r w:rsidRPr="00850C01">
              <w:rPr>
                <w:rFonts w:ascii="Arial" w:hAnsi="Arial" w:cs="Arial"/>
                <w:sz w:val="21"/>
                <w:szCs w:val="21"/>
                <w:lang w:val="it-IT" w:eastAsia="it-IT"/>
              </w:rPr>
              <w:br/>
              <w:t>  Squilibrio = 0.31</w:t>
            </w:r>
            <w:r w:rsidRPr="00850C01">
              <w:rPr>
                <w:rFonts w:ascii="Arial" w:hAnsi="Arial" w:cs="Arial"/>
                <w:sz w:val="21"/>
                <w:szCs w:val="21"/>
                <w:lang w:val="it-IT" w:eastAsia="it-IT"/>
              </w:rPr>
              <w:br/>
              <w:t>  Campo di variazione = 4</w:t>
            </w:r>
            <w:r w:rsidRPr="00850C01">
              <w:rPr>
                <w:rFonts w:ascii="Arial" w:hAnsi="Arial" w:cs="Arial"/>
                <w:sz w:val="21"/>
                <w:szCs w:val="21"/>
                <w:lang w:val="it-IT" w:eastAsia="it-IT"/>
              </w:rPr>
              <w:br/>
              <w:t xml:space="preserve">  Differenza </w:t>
            </w:r>
            <w:proofErr w:type="spellStart"/>
            <w:r w:rsidRPr="00850C01">
              <w:rPr>
                <w:rFonts w:ascii="Arial" w:hAnsi="Arial" w:cs="Arial"/>
                <w:sz w:val="21"/>
                <w:szCs w:val="21"/>
                <w:lang w:val="it-IT" w:eastAsia="it-IT"/>
              </w:rPr>
              <w:t>interquartilica</w:t>
            </w:r>
            <w:proofErr w:type="spellEnd"/>
            <w:r w:rsidRPr="00850C01">
              <w:rPr>
                <w:rFonts w:ascii="Arial" w:hAnsi="Arial" w:cs="Arial"/>
                <w:sz w:val="21"/>
                <w:szCs w:val="21"/>
                <w:lang w:val="it-IT" w:eastAsia="it-IT"/>
              </w:rPr>
              <w:t xml:space="preserve"> = 1</w:t>
            </w:r>
            <w:r w:rsidRPr="00850C01">
              <w:rPr>
                <w:rFonts w:ascii="Arial" w:hAnsi="Arial" w:cs="Arial"/>
                <w:sz w:val="21"/>
                <w:szCs w:val="21"/>
                <w:lang w:val="it-IT" w:eastAsia="it-IT"/>
              </w:rPr>
              <w:br/>
              <w:t>  Scarto tipo = 0.98</w:t>
            </w:r>
            <w:r w:rsidRPr="00850C01">
              <w:rPr>
                <w:rFonts w:ascii="Arial" w:hAnsi="Arial" w:cs="Arial"/>
                <w:sz w:val="21"/>
                <w:szCs w:val="21"/>
                <w:lang w:val="it-IT" w:eastAsia="it-IT"/>
              </w:rPr>
              <w:br/>
              <w:t>Indici di forma:</w:t>
            </w:r>
            <w:r w:rsidRPr="00850C01">
              <w:rPr>
                <w:rFonts w:ascii="Arial" w:hAnsi="Arial" w:cs="Arial"/>
                <w:sz w:val="21"/>
                <w:szCs w:val="21"/>
                <w:lang w:val="it-IT" w:eastAsia="it-IT"/>
              </w:rPr>
              <w:br/>
              <w:t>  Asimmetria = 0.08</w:t>
            </w:r>
            <w:r w:rsidRPr="00850C01">
              <w:rPr>
                <w:rFonts w:ascii="Arial" w:hAnsi="Arial" w:cs="Arial"/>
                <w:sz w:val="21"/>
                <w:szCs w:val="21"/>
                <w:lang w:val="it-IT" w:eastAsia="it-IT"/>
              </w:rPr>
              <w:br/>
              <w:t>  </w:t>
            </w:r>
            <w:proofErr w:type="spellStart"/>
            <w:r w:rsidRPr="00850C01">
              <w:rPr>
                <w:rFonts w:ascii="Arial" w:hAnsi="Arial" w:cs="Arial"/>
                <w:sz w:val="21"/>
                <w:szCs w:val="21"/>
                <w:lang w:val="it-IT" w:eastAsia="it-IT"/>
              </w:rPr>
              <w:t>Curtosi</w:t>
            </w:r>
            <w:proofErr w:type="spellEnd"/>
            <w:r w:rsidRPr="00850C01">
              <w:rPr>
                <w:rFonts w:ascii="Arial" w:hAnsi="Arial" w:cs="Arial"/>
                <w:sz w:val="21"/>
                <w:szCs w:val="21"/>
                <w:lang w:val="it-IT" w:eastAsia="it-IT"/>
              </w:rPr>
              <w:t xml:space="preserve"> = -0.41 </w:t>
            </w:r>
          </w:p>
          <w:p w:rsidR="00850C01" w:rsidRPr="00850C01" w:rsidRDefault="00850C01" w:rsidP="00850C01">
            <w:pPr>
              <w:spacing w:before="100" w:beforeAutospacing="1" w:after="100" w:afterAutospacing="1"/>
              <w:rPr>
                <w:rFonts w:ascii="Arial" w:hAnsi="Arial" w:cs="Arial"/>
                <w:sz w:val="21"/>
                <w:szCs w:val="21"/>
                <w:lang w:val="it-IT" w:eastAsia="it-IT"/>
              </w:rPr>
            </w:pPr>
          </w:p>
        </w:tc>
        <w:tc>
          <w:tcPr>
            <w:tcW w:w="4500" w:type="dxa"/>
            <w:hideMark/>
          </w:tcPr>
          <w:p w:rsidR="00850C01" w:rsidRPr="00850C01" w:rsidRDefault="00850C01" w:rsidP="00850C01">
            <w:pPr>
              <w:spacing w:before="100" w:beforeAutospacing="1" w:after="100" w:afterAutospacing="1"/>
              <w:jc w:val="right"/>
              <w:rPr>
                <w:rFonts w:ascii="Arial" w:hAnsi="Arial" w:cs="Arial"/>
                <w:sz w:val="21"/>
                <w:szCs w:val="21"/>
                <w:lang w:val="it-IT" w:eastAsia="it-IT"/>
              </w:rPr>
            </w:pPr>
            <w:r w:rsidRPr="00850C01">
              <w:rPr>
                <w:rFonts w:ascii="Arial" w:hAnsi="Arial" w:cs="Arial"/>
                <w:sz w:val="21"/>
                <w:szCs w:val="21"/>
                <w:lang w:val="it-IT" w:eastAsia="it-IT"/>
              </w:rPr>
              <w:t xml:space="preserve">  </w:t>
            </w:r>
          </w:p>
          <w:tbl>
            <w:tblPr>
              <w:tblW w:w="0" w:type="auto"/>
              <w:jc w:val="right"/>
              <w:tblCellSpacing w:w="15" w:type="dxa"/>
              <w:tblCellMar>
                <w:left w:w="0" w:type="dxa"/>
                <w:right w:w="0" w:type="dxa"/>
              </w:tblCellMar>
              <w:tblLook w:val="04A0"/>
            </w:tblPr>
            <w:tblGrid>
              <w:gridCol w:w="420"/>
              <w:gridCol w:w="451"/>
              <w:gridCol w:w="451"/>
              <w:gridCol w:w="451"/>
              <w:gridCol w:w="466"/>
            </w:tblGrid>
            <w:tr w:rsidR="00850C01" w:rsidRPr="00850C0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50C01" w:rsidRPr="00850C01">
                    <w:trPr>
                      <w:tblCellSpacing w:w="0" w:type="dxa"/>
                      <w:jc w:val="center"/>
                    </w:trPr>
                    <w:tc>
                      <w:tcPr>
                        <w:tcW w:w="0" w:type="auto"/>
                        <w:vAlign w:val="bottom"/>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2%</w:t>
                        </w:r>
                      </w:p>
                    </w:tc>
                  </w:tr>
                  <w:tr w:rsidR="00850C01" w:rsidRPr="00850C01">
                    <w:trPr>
                      <w:trHeight w:val="30"/>
                      <w:tblCellSpacing w:w="0" w:type="dxa"/>
                      <w:jc w:val="center"/>
                    </w:trPr>
                    <w:tc>
                      <w:tcPr>
                        <w:tcW w:w="0" w:type="auto"/>
                        <w:shd w:val="clear" w:color="auto" w:fill="C0D0C0"/>
                        <w:vAlign w:val="bottom"/>
                        <w:hideMark/>
                      </w:tcPr>
                      <w:p w:rsidR="00850C01" w:rsidRPr="00850C01" w:rsidRDefault="00850C01" w:rsidP="00850C01">
                        <w:pPr>
                          <w:jc w:val="center"/>
                          <w:rPr>
                            <w:rFonts w:ascii="Arial" w:hAnsi="Arial" w:cs="Arial"/>
                            <w:sz w:val="4"/>
                            <w:szCs w:val="21"/>
                            <w:lang w:val="it-IT" w:eastAsia="it-IT"/>
                          </w:rPr>
                        </w:pPr>
                      </w:p>
                    </w:tc>
                  </w:tr>
                </w:tbl>
                <w:p w:rsidR="00850C01" w:rsidRPr="00850C01" w:rsidRDefault="00850C01" w:rsidP="00850C01">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01" w:rsidRPr="00850C01">
                    <w:trPr>
                      <w:tblCellSpacing w:w="0" w:type="dxa"/>
                      <w:jc w:val="center"/>
                    </w:trPr>
                    <w:tc>
                      <w:tcPr>
                        <w:tcW w:w="0" w:type="auto"/>
                        <w:vAlign w:val="bottom"/>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12%</w:t>
                        </w:r>
                      </w:p>
                    </w:tc>
                  </w:tr>
                  <w:tr w:rsidR="00850C01" w:rsidRPr="00850C01">
                    <w:trPr>
                      <w:trHeight w:val="180"/>
                      <w:tblCellSpacing w:w="0" w:type="dxa"/>
                      <w:jc w:val="center"/>
                    </w:trPr>
                    <w:tc>
                      <w:tcPr>
                        <w:tcW w:w="0" w:type="auto"/>
                        <w:shd w:val="clear" w:color="auto" w:fill="C0D0C0"/>
                        <w:vAlign w:val="bottom"/>
                        <w:hideMark/>
                      </w:tcPr>
                      <w:p w:rsidR="00850C01" w:rsidRPr="00850C01" w:rsidRDefault="00850C01" w:rsidP="00850C01">
                        <w:pPr>
                          <w:jc w:val="center"/>
                          <w:rPr>
                            <w:rFonts w:ascii="Arial" w:hAnsi="Arial" w:cs="Arial"/>
                            <w:sz w:val="18"/>
                            <w:szCs w:val="21"/>
                            <w:lang w:val="it-IT" w:eastAsia="it-IT"/>
                          </w:rPr>
                        </w:pPr>
                      </w:p>
                    </w:tc>
                  </w:tr>
                </w:tbl>
                <w:p w:rsidR="00850C01" w:rsidRPr="00850C01" w:rsidRDefault="00850C01" w:rsidP="00850C01">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01" w:rsidRPr="00850C01">
                    <w:trPr>
                      <w:tblCellSpacing w:w="0" w:type="dxa"/>
                      <w:jc w:val="center"/>
                    </w:trPr>
                    <w:tc>
                      <w:tcPr>
                        <w:tcW w:w="0" w:type="auto"/>
                        <w:vAlign w:val="bottom"/>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46%</w:t>
                        </w:r>
                      </w:p>
                    </w:tc>
                  </w:tr>
                  <w:tr w:rsidR="00850C01" w:rsidRPr="00850C01">
                    <w:trPr>
                      <w:trHeight w:val="690"/>
                      <w:tblCellSpacing w:w="0" w:type="dxa"/>
                      <w:jc w:val="center"/>
                    </w:trPr>
                    <w:tc>
                      <w:tcPr>
                        <w:tcW w:w="0" w:type="auto"/>
                        <w:shd w:val="clear" w:color="auto" w:fill="C0D0C0"/>
                        <w:vAlign w:val="bottom"/>
                        <w:hideMark/>
                      </w:tcPr>
                      <w:p w:rsidR="00850C01" w:rsidRPr="00850C01" w:rsidRDefault="00850C01" w:rsidP="00850C01">
                        <w:pPr>
                          <w:jc w:val="center"/>
                          <w:rPr>
                            <w:rFonts w:ascii="Arial" w:hAnsi="Arial" w:cs="Arial"/>
                            <w:sz w:val="21"/>
                            <w:szCs w:val="21"/>
                            <w:lang w:val="it-IT" w:eastAsia="it-IT"/>
                          </w:rPr>
                        </w:pPr>
                      </w:p>
                    </w:tc>
                  </w:tr>
                </w:tbl>
                <w:p w:rsidR="00850C01" w:rsidRPr="00850C01" w:rsidRDefault="00850C01" w:rsidP="00850C01">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01" w:rsidRPr="00850C01">
                    <w:trPr>
                      <w:tblCellSpacing w:w="0" w:type="dxa"/>
                      <w:jc w:val="center"/>
                    </w:trPr>
                    <w:tc>
                      <w:tcPr>
                        <w:tcW w:w="0" w:type="auto"/>
                        <w:vAlign w:val="bottom"/>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22%</w:t>
                        </w:r>
                      </w:p>
                    </w:tc>
                  </w:tr>
                  <w:tr w:rsidR="00850C01" w:rsidRPr="00850C01">
                    <w:trPr>
                      <w:trHeight w:val="330"/>
                      <w:tblCellSpacing w:w="0" w:type="dxa"/>
                      <w:jc w:val="center"/>
                    </w:trPr>
                    <w:tc>
                      <w:tcPr>
                        <w:tcW w:w="0" w:type="auto"/>
                        <w:shd w:val="clear" w:color="auto" w:fill="C0D0C0"/>
                        <w:vAlign w:val="bottom"/>
                        <w:hideMark/>
                      </w:tcPr>
                      <w:p w:rsidR="00850C01" w:rsidRPr="00850C01" w:rsidRDefault="00850C01" w:rsidP="00850C01">
                        <w:pPr>
                          <w:jc w:val="center"/>
                          <w:rPr>
                            <w:rFonts w:ascii="Arial" w:hAnsi="Arial" w:cs="Arial"/>
                            <w:sz w:val="21"/>
                            <w:szCs w:val="21"/>
                            <w:lang w:val="it-IT" w:eastAsia="it-IT"/>
                          </w:rPr>
                        </w:pPr>
                      </w:p>
                    </w:tc>
                  </w:tr>
                </w:tbl>
                <w:p w:rsidR="00850C01" w:rsidRPr="00850C01" w:rsidRDefault="00850C01" w:rsidP="00850C01">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850C01" w:rsidRPr="00850C01">
                    <w:trPr>
                      <w:tblCellSpacing w:w="0" w:type="dxa"/>
                      <w:jc w:val="center"/>
                    </w:trPr>
                    <w:tc>
                      <w:tcPr>
                        <w:tcW w:w="0" w:type="auto"/>
                        <w:vAlign w:val="bottom"/>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17%</w:t>
                        </w:r>
                      </w:p>
                    </w:tc>
                  </w:tr>
                  <w:tr w:rsidR="00850C01" w:rsidRPr="00850C01">
                    <w:trPr>
                      <w:trHeight w:val="255"/>
                      <w:tblCellSpacing w:w="0" w:type="dxa"/>
                      <w:jc w:val="center"/>
                    </w:trPr>
                    <w:tc>
                      <w:tcPr>
                        <w:tcW w:w="0" w:type="auto"/>
                        <w:shd w:val="clear" w:color="auto" w:fill="C0D0C0"/>
                        <w:vAlign w:val="bottom"/>
                        <w:hideMark/>
                      </w:tcPr>
                      <w:p w:rsidR="00850C01" w:rsidRPr="00850C01" w:rsidRDefault="00850C01" w:rsidP="00850C01">
                        <w:pPr>
                          <w:jc w:val="center"/>
                          <w:rPr>
                            <w:rFonts w:ascii="Arial" w:hAnsi="Arial" w:cs="Arial"/>
                            <w:sz w:val="21"/>
                            <w:szCs w:val="21"/>
                            <w:lang w:val="it-IT" w:eastAsia="it-IT"/>
                          </w:rPr>
                        </w:pPr>
                      </w:p>
                    </w:tc>
                  </w:tr>
                </w:tbl>
                <w:p w:rsidR="00850C01" w:rsidRPr="00850C01" w:rsidRDefault="00850C01" w:rsidP="00850C01">
                  <w:pPr>
                    <w:jc w:val="center"/>
                    <w:rPr>
                      <w:rFonts w:ascii="Arial" w:hAnsi="Arial" w:cs="Arial"/>
                      <w:sz w:val="21"/>
                      <w:szCs w:val="21"/>
                      <w:lang w:val="it-IT" w:eastAsia="it-IT"/>
                    </w:rPr>
                  </w:pPr>
                </w:p>
              </w:tc>
            </w:tr>
            <w:tr w:rsidR="00850C01" w:rsidRPr="00850C01">
              <w:trPr>
                <w:tblCellSpacing w:w="15" w:type="dxa"/>
                <w:jc w:val="right"/>
              </w:trPr>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1</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5</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19</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9</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7</w:t>
                  </w:r>
                </w:p>
              </w:tc>
            </w:tr>
            <w:tr w:rsidR="00850C01" w:rsidRPr="00850C01">
              <w:trPr>
                <w:tblCellSpacing w:w="15" w:type="dxa"/>
                <w:jc w:val="right"/>
              </w:trPr>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1</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2</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3</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4</w:t>
                  </w:r>
                </w:p>
              </w:tc>
              <w:tc>
                <w:tcPr>
                  <w:tcW w:w="0" w:type="auto"/>
                  <w:shd w:val="clear" w:color="auto" w:fill="E0E0E0"/>
                  <w:vAlign w:val="center"/>
                  <w:hideMark/>
                </w:tcPr>
                <w:p w:rsidR="00850C01" w:rsidRPr="00850C01" w:rsidRDefault="00850C01" w:rsidP="00850C01">
                  <w:pPr>
                    <w:jc w:val="center"/>
                    <w:rPr>
                      <w:rFonts w:ascii="Arial" w:hAnsi="Arial" w:cs="Arial"/>
                      <w:sz w:val="21"/>
                      <w:szCs w:val="21"/>
                      <w:lang w:val="it-IT" w:eastAsia="it-IT"/>
                    </w:rPr>
                  </w:pPr>
                  <w:r w:rsidRPr="00850C01">
                    <w:rPr>
                      <w:rFonts w:ascii="Arial" w:hAnsi="Arial" w:cs="Arial"/>
                      <w:sz w:val="21"/>
                      <w:szCs w:val="21"/>
                      <w:lang w:val="it-IT" w:eastAsia="it-IT"/>
                    </w:rPr>
                    <w:t>5</w:t>
                  </w:r>
                </w:p>
              </w:tc>
            </w:tr>
          </w:tbl>
          <w:p w:rsidR="00850C01" w:rsidRPr="00850C01" w:rsidRDefault="00850C01" w:rsidP="00850C01">
            <w:pPr>
              <w:rPr>
                <w:lang w:val="it-IT" w:eastAsia="it-IT"/>
              </w:rPr>
            </w:pPr>
          </w:p>
        </w:tc>
      </w:tr>
    </w:tbl>
    <w:p w:rsidR="00850C01" w:rsidRDefault="00850C01"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p>
    <w:p w:rsidR="00850C01" w:rsidRDefault="00850C01" w:rsidP="00850C0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p>
    <w:p w:rsidR="00850C01" w:rsidRPr="00850C01" w:rsidRDefault="00850C01"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8823F0" w:rsidRDefault="008823F0" w:rsidP="00E0762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u w:val="single"/>
        </w:rPr>
      </w:pPr>
    </w:p>
    <w:p w:rsidR="006D1F20" w:rsidRDefault="006D1F20" w:rsidP="00E0762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E0762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E0762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E0762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E0762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E0762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6D1F20" w:rsidRDefault="006D1F20" w:rsidP="00E0762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p>
    <w:p w:rsidR="009E35C4" w:rsidRDefault="00850C01" w:rsidP="00E0762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b/>
        </w:rPr>
      </w:pPr>
      <w:r w:rsidRPr="00850C01">
        <w:rPr>
          <w:b/>
        </w:rPr>
        <w:lastRenderedPageBreak/>
        <w:t>V22 – Quando ti guardi allo specchio, ti piace quello che vedi?</w:t>
      </w:r>
    </w:p>
    <w:p w:rsidR="00E0762D" w:rsidRDefault="00E0762D"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rPr>
      </w:pPr>
    </w:p>
    <w:p w:rsidR="00E0762D" w:rsidRDefault="00E0762D" w:rsidP="00E0762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r w:rsidRPr="00084A37">
        <w:rPr>
          <w:rFonts w:cs="Helvetica"/>
          <w:szCs w:val="24"/>
        </w:rPr>
        <w:t>Sempre(1), Spesso (2), A volte (3), Raramente (4), Mai (5)</w:t>
      </w:r>
    </w:p>
    <w:p w:rsidR="00E0762D" w:rsidRDefault="00E0762D" w:rsidP="00E0762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p>
    <w:tbl>
      <w:tblPr>
        <w:tblW w:w="0" w:type="auto"/>
        <w:tblCellSpacing w:w="15" w:type="dxa"/>
        <w:tblCellMar>
          <w:top w:w="15" w:type="dxa"/>
          <w:left w:w="15" w:type="dxa"/>
          <w:bottom w:w="15" w:type="dxa"/>
          <w:right w:w="15" w:type="dxa"/>
        </w:tblCellMar>
        <w:tblLook w:val="04A0"/>
      </w:tblPr>
      <w:tblGrid>
        <w:gridCol w:w="6994"/>
        <w:gridCol w:w="2728"/>
      </w:tblGrid>
      <w:tr w:rsidR="00E0762D" w:rsidRPr="00E0762D" w:rsidTr="00E0762D">
        <w:trPr>
          <w:tblCellSpacing w:w="15" w:type="dxa"/>
        </w:trPr>
        <w:tc>
          <w:tcPr>
            <w:tcW w:w="0" w:type="auto"/>
            <w:hideMark/>
          </w:tcPr>
          <w:p w:rsidR="00E0762D" w:rsidRPr="00E0762D" w:rsidRDefault="00E0762D" w:rsidP="00E0762D">
            <w:pPr>
              <w:rPr>
                <w:rFonts w:ascii="Arial" w:hAnsi="Arial" w:cs="Arial"/>
                <w:sz w:val="21"/>
                <w:szCs w:val="21"/>
                <w:lang w:val="it-IT" w:eastAsia="it-IT"/>
              </w:rPr>
            </w:pPr>
          </w:p>
          <w:tbl>
            <w:tblPr>
              <w:tblW w:w="690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7"/>
              <w:gridCol w:w="1212"/>
              <w:gridCol w:w="1020"/>
              <w:gridCol w:w="1212"/>
              <w:gridCol w:w="1046"/>
              <w:gridCol w:w="1416"/>
            </w:tblGrid>
            <w:tr w:rsidR="00E0762D" w:rsidRPr="002D2021" w:rsidTr="00E0762D">
              <w:trPr>
                <w:trHeight w:val="47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15"/>
                      <w:szCs w:val="15"/>
                      <w:lang w:val="it-IT"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15"/>
                      <w:szCs w:val="15"/>
                      <w:lang w:val="it-IT" w:eastAsia="it-IT"/>
                    </w:rPr>
                    <w:t>Frequenza</w:t>
                  </w:r>
                  <w:r w:rsidRPr="00E0762D">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proofErr w:type="spellStart"/>
                  <w:r w:rsidRPr="00E0762D">
                    <w:rPr>
                      <w:rFonts w:ascii="Arial" w:hAnsi="Arial" w:cs="Arial"/>
                      <w:sz w:val="15"/>
                      <w:szCs w:val="15"/>
                      <w:lang w:val="it-IT" w:eastAsia="it-IT"/>
                    </w:rPr>
                    <w:t>Percent</w:t>
                  </w:r>
                  <w:proofErr w:type="spellEnd"/>
                  <w:r w:rsidRPr="00E0762D">
                    <w:rPr>
                      <w:rFonts w:ascii="Arial" w:hAnsi="Arial" w:cs="Arial"/>
                      <w:sz w:val="15"/>
                      <w:szCs w:val="15"/>
                      <w:lang w:val="it-IT" w:eastAsia="it-IT"/>
                    </w:rPr>
                    <w:t>.</w:t>
                  </w:r>
                  <w:r w:rsidRPr="00E0762D">
                    <w:rPr>
                      <w:rFonts w:ascii="Arial" w:hAnsi="Arial" w:cs="Arial"/>
                      <w:sz w:val="15"/>
                      <w:szCs w:val="15"/>
                      <w:lang w:val="it-IT"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15"/>
                      <w:szCs w:val="15"/>
                      <w:lang w:val="it-IT" w:eastAsia="it-IT"/>
                    </w:rPr>
                    <w:t>Frequenza</w:t>
                  </w:r>
                  <w:r w:rsidRPr="00E0762D">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proofErr w:type="spellStart"/>
                  <w:r w:rsidRPr="00E0762D">
                    <w:rPr>
                      <w:rFonts w:ascii="Arial" w:hAnsi="Arial" w:cs="Arial"/>
                      <w:sz w:val="15"/>
                      <w:szCs w:val="15"/>
                      <w:lang w:val="it-IT" w:eastAsia="it-IT"/>
                    </w:rPr>
                    <w:t>Percent</w:t>
                  </w:r>
                  <w:proofErr w:type="spellEnd"/>
                  <w:r w:rsidRPr="00E0762D">
                    <w:rPr>
                      <w:rFonts w:ascii="Arial" w:hAnsi="Arial" w:cs="Arial"/>
                      <w:sz w:val="15"/>
                      <w:szCs w:val="15"/>
                      <w:lang w:val="it-IT" w:eastAsia="it-IT"/>
                    </w:rPr>
                    <w:t>.</w:t>
                  </w:r>
                  <w:r w:rsidRPr="00E0762D">
                    <w:rPr>
                      <w:rFonts w:ascii="Arial" w:hAnsi="Arial" w:cs="Arial"/>
                      <w:sz w:val="15"/>
                      <w:szCs w:val="15"/>
                      <w:lang w:val="it-IT"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15"/>
                      <w:szCs w:val="15"/>
                      <w:lang w:val="it-IT" w:eastAsia="it-IT"/>
                    </w:rPr>
                    <w:t xml:space="preserve">Int. </w:t>
                  </w:r>
                  <w:proofErr w:type="spellStart"/>
                  <w:r w:rsidRPr="00E0762D">
                    <w:rPr>
                      <w:rFonts w:ascii="Arial" w:hAnsi="Arial" w:cs="Arial"/>
                      <w:sz w:val="15"/>
                      <w:szCs w:val="15"/>
                      <w:lang w:val="it-IT" w:eastAsia="it-IT"/>
                    </w:rPr>
                    <w:t>Fid</w:t>
                  </w:r>
                  <w:proofErr w:type="spellEnd"/>
                  <w:r w:rsidRPr="00E0762D">
                    <w:rPr>
                      <w:rFonts w:ascii="Arial" w:hAnsi="Arial" w:cs="Arial"/>
                      <w:sz w:val="15"/>
                      <w:szCs w:val="15"/>
                      <w:lang w:val="it-IT" w:eastAsia="it-IT"/>
                    </w:rPr>
                    <w:t>. 95%</w:t>
                  </w:r>
                </w:p>
              </w:tc>
            </w:tr>
            <w:tr w:rsidR="00E0762D" w:rsidRPr="002D2021" w:rsidTr="00E0762D">
              <w:trPr>
                <w:trHeight w:val="32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b/>
                      <w:bCs/>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15"/>
                      <w:szCs w:val="15"/>
                      <w:lang w:val="it-IT" w:eastAsia="it-IT"/>
                    </w:rPr>
                    <w:t>0%:15%</w:t>
                  </w:r>
                </w:p>
              </w:tc>
            </w:tr>
            <w:tr w:rsidR="00E0762D" w:rsidRPr="002D2021" w:rsidTr="00E0762D">
              <w:trPr>
                <w:trHeight w:val="32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b/>
                      <w:bCs/>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21"/>
                      <w:szCs w:val="21"/>
                      <w:lang w:val="it-IT"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21"/>
                      <w:szCs w:val="21"/>
                      <w:lang w:val="it-IT"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21"/>
                      <w:szCs w:val="21"/>
                      <w:lang w:val="it-IT"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21"/>
                      <w:szCs w:val="21"/>
                      <w:lang w:val="it-IT"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15"/>
                      <w:szCs w:val="15"/>
                      <w:lang w:val="it-IT" w:eastAsia="it-IT"/>
                    </w:rPr>
                    <w:t>41%:71%</w:t>
                  </w:r>
                </w:p>
              </w:tc>
            </w:tr>
            <w:tr w:rsidR="00E0762D" w:rsidRPr="002D2021" w:rsidTr="00E0762D">
              <w:trPr>
                <w:trHeight w:val="32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b/>
                      <w:bCs/>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21"/>
                      <w:szCs w:val="21"/>
                      <w:lang w:val="it-IT"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21"/>
                      <w:szCs w:val="21"/>
                      <w:lang w:val="it-IT"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21"/>
                      <w:szCs w:val="21"/>
                      <w:lang w:val="it-IT"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21"/>
                      <w:szCs w:val="21"/>
                      <w:lang w:val="it-IT"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15"/>
                      <w:szCs w:val="15"/>
                      <w:lang w:val="it-IT" w:eastAsia="it-IT"/>
                    </w:rPr>
                    <w:t>13%:40%</w:t>
                  </w:r>
                </w:p>
              </w:tc>
            </w:tr>
            <w:tr w:rsidR="00E0762D" w:rsidRPr="002D2021" w:rsidTr="00E0762D">
              <w:trPr>
                <w:trHeight w:val="32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b/>
                      <w:bCs/>
                      <w:sz w:val="21"/>
                      <w:szCs w:val="21"/>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21"/>
                      <w:szCs w:val="21"/>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21"/>
                      <w:szCs w:val="21"/>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21"/>
                      <w:szCs w:val="21"/>
                      <w:lang w:val="it-IT"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21"/>
                      <w:szCs w:val="21"/>
                      <w:lang w:val="it-IT"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15"/>
                      <w:szCs w:val="15"/>
                      <w:lang w:val="it-IT" w:eastAsia="it-IT"/>
                    </w:rPr>
                    <w:t>0%:15%</w:t>
                  </w:r>
                </w:p>
              </w:tc>
            </w:tr>
            <w:tr w:rsidR="00E0762D" w:rsidRPr="002D2021" w:rsidTr="00E0762D">
              <w:trPr>
                <w:trHeight w:val="34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b/>
                      <w:bCs/>
                      <w:sz w:val="21"/>
                      <w:szCs w:val="21"/>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21"/>
                      <w:szCs w:val="21"/>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21"/>
                      <w:szCs w:val="21"/>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21"/>
                      <w:szCs w:val="21"/>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21"/>
                      <w:szCs w:val="21"/>
                      <w:lang w:val="it-IT"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0762D" w:rsidRPr="00E0762D" w:rsidRDefault="00E0762D" w:rsidP="00E0762D">
                  <w:pPr>
                    <w:rPr>
                      <w:rFonts w:ascii="Arial" w:hAnsi="Arial" w:cs="Arial"/>
                      <w:sz w:val="21"/>
                      <w:szCs w:val="21"/>
                      <w:lang w:val="it-IT" w:eastAsia="it-IT"/>
                    </w:rPr>
                  </w:pPr>
                  <w:r w:rsidRPr="00E0762D">
                    <w:rPr>
                      <w:rFonts w:ascii="Arial" w:hAnsi="Arial" w:cs="Arial"/>
                      <w:sz w:val="15"/>
                      <w:szCs w:val="15"/>
                      <w:lang w:val="it-IT" w:eastAsia="it-IT"/>
                    </w:rPr>
                    <w:t>0%:10%</w:t>
                  </w:r>
                </w:p>
              </w:tc>
            </w:tr>
          </w:tbl>
          <w:p w:rsidR="008823F0" w:rsidRDefault="008823F0" w:rsidP="00E0762D">
            <w:pPr>
              <w:rPr>
                <w:rFonts w:ascii="Arial" w:hAnsi="Arial" w:cs="Arial"/>
                <w:sz w:val="21"/>
                <w:szCs w:val="21"/>
                <w:lang w:val="it-IT" w:eastAsia="it-IT"/>
              </w:rPr>
            </w:pPr>
          </w:p>
          <w:p w:rsidR="00E0762D" w:rsidRPr="00E0762D" w:rsidRDefault="00E0762D" w:rsidP="00E0762D">
            <w:pPr>
              <w:rPr>
                <w:rFonts w:ascii="Arial" w:hAnsi="Arial" w:cs="Arial"/>
                <w:sz w:val="21"/>
                <w:szCs w:val="21"/>
                <w:lang w:val="it-IT" w:eastAsia="it-IT"/>
              </w:rPr>
            </w:pPr>
            <w:r w:rsidRPr="00E0762D">
              <w:rPr>
                <w:rFonts w:ascii="Arial" w:hAnsi="Arial" w:cs="Arial"/>
                <w:sz w:val="21"/>
                <w:szCs w:val="21"/>
                <w:lang w:val="it-IT" w:eastAsia="it-IT"/>
              </w:rPr>
              <w:br/>
            </w:r>
            <w:r w:rsidRPr="00E0762D">
              <w:rPr>
                <w:rFonts w:ascii="Arial" w:hAnsi="Arial" w:cs="Arial"/>
                <w:b/>
                <w:bCs/>
                <w:sz w:val="21"/>
                <w:szCs w:val="21"/>
                <w:lang w:val="it-IT" w:eastAsia="it-IT"/>
              </w:rPr>
              <w:t>Campione</w:t>
            </w:r>
            <w:r w:rsidRPr="00E0762D">
              <w:rPr>
                <w:rFonts w:ascii="Arial" w:hAnsi="Arial" w:cs="Arial"/>
                <w:sz w:val="21"/>
                <w:szCs w:val="21"/>
                <w:lang w:val="it-IT" w:eastAsia="it-IT"/>
              </w:rPr>
              <w:t>:</w:t>
            </w:r>
            <w:r w:rsidRPr="00E0762D">
              <w:rPr>
                <w:rFonts w:ascii="Arial" w:hAnsi="Arial" w:cs="Arial"/>
                <w:sz w:val="21"/>
                <w:szCs w:val="21"/>
                <w:lang w:val="it-IT" w:eastAsia="it-IT"/>
              </w:rPr>
              <w:br/>
              <w:t xml:space="preserve">Numero di </w:t>
            </w:r>
            <w:proofErr w:type="spellStart"/>
            <w:r w:rsidRPr="00E0762D">
              <w:rPr>
                <w:rFonts w:ascii="Arial" w:hAnsi="Arial" w:cs="Arial"/>
                <w:sz w:val="21"/>
                <w:szCs w:val="21"/>
                <w:lang w:val="it-IT" w:eastAsia="it-IT"/>
              </w:rPr>
              <w:t>casi=</w:t>
            </w:r>
            <w:proofErr w:type="spellEnd"/>
            <w:r w:rsidRPr="00E0762D">
              <w:rPr>
                <w:rFonts w:ascii="Arial" w:hAnsi="Arial" w:cs="Arial"/>
                <w:sz w:val="21"/>
                <w:szCs w:val="21"/>
                <w:lang w:val="it-IT" w:eastAsia="it-IT"/>
              </w:rPr>
              <w:t xml:space="preserve"> 41</w:t>
            </w:r>
            <w:r w:rsidRPr="00E0762D">
              <w:rPr>
                <w:rFonts w:ascii="Arial" w:hAnsi="Arial" w:cs="Arial"/>
                <w:sz w:val="21"/>
                <w:szCs w:val="21"/>
                <w:lang w:val="it-IT" w:eastAsia="it-IT"/>
              </w:rPr>
              <w:br/>
              <w:t>Indici di tendenza centrale:</w:t>
            </w:r>
            <w:r w:rsidRPr="00E0762D">
              <w:rPr>
                <w:rFonts w:ascii="Arial" w:hAnsi="Arial" w:cs="Arial"/>
                <w:sz w:val="21"/>
                <w:szCs w:val="21"/>
                <w:lang w:val="it-IT" w:eastAsia="it-IT"/>
              </w:rPr>
              <w:br/>
              <w:t>  Moda = 2</w:t>
            </w:r>
            <w:r w:rsidRPr="00E0762D">
              <w:rPr>
                <w:rFonts w:ascii="Arial" w:hAnsi="Arial" w:cs="Arial"/>
                <w:sz w:val="21"/>
                <w:szCs w:val="21"/>
                <w:lang w:val="it-IT" w:eastAsia="it-IT"/>
              </w:rPr>
              <w:br/>
              <w:t>  Mediana = 2</w:t>
            </w:r>
            <w:r w:rsidRPr="00E0762D">
              <w:rPr>
                <w:rFonts w:ascii="Arial" w:hAnsi="Arial" w:cs="Arial"/>
                <w:sz w:val="21"/>
                <w:szCs w:val="21"/>
                <w:lang w:val="it-IT" w:eastAsia="it-IT"/>
              </w:rPr>
              <w:br/>
              <w:t>  Media = 2.41</w:t>
            </w:r>
            <w:r w:rsidRPr="00E0762D">
              <w:rPr>
                <w:rFonts w:ascii="Arial" w:hAnsi="Arial" w:cs="Arial"/>
                <w:sz w:val="21"/>
                <w:szCs w:val="21"/>
                <w:lang w:val="it-IT" w:eastAsia="it-IT"/>
              </w:rPr>
              <w:br/>
              <w:t>Indici di dispersione:</w:t>
            </w:r>
            <w:r w:rsidRPr="00E0762D">
              <w:rPr>
                <w:rFonts w:ascii="Arial" w:hAnsi="Arial" w:cs="Arial"/>
                <w:sz w:val="21"/>
                <w:szCs w:val="21"/>
                <w:lang w:val="it-IT" w:eastAsia="it-IT"/>
              </w:rPr>
              <w:br/>
              <w:t>  Squilibrio = 0.4</w:t>
            </w:r>
            <w:r w:rsidRPr="00E0762D">
              <w:rPr>
                <w:rFonts w:ascii="Arial" w:hAnsi="Arial" w:cs="Arial"/>
                <w:sz w:val="21"/>
                <w:szCs w:val="21"/>
                <w:lang w:val="it-IT" w:eastAsia="it-IT"/>
              </w:rPr>
              <w:br/>
              <w:t>  Campo di variazione = 4</w:t>
            </w:r>
            <w:r w:rsidRPr="00E0762D">
              <w:rPr>
                <w:rFonts w:ascii="Arial" w:hAnsi="Arial" w:cs="Arial"/>
                <w:sz w:val="21"/>
                <w:szCs w:val="21"/>
                <w:lang w:val="it-IT" w:eastAsia="it-IT"/>
              </w:rPr>
              <w:br/>
              <w:t xml:space="preserve">  Differenza </w:t>
            </w:r>
            <w:proofErr w:type="spellStart"/>
            <w:r w:rsidRPr="00E0762D">
              <w:rPr>
                <w:rFonts w:ascii="Arial" w:hAnsi="Arial" w:cs="Arial"/>
                <w:sz w:val="21"/>
                <w:szCs w:val="21"/>
                <w:lang w:val="it-IT" w:eastAsia="it-IT"/>
              </w:rPr>
              <w:t>interquartilica</w:t>
            </w:r>
            <w:proofErr w:type="spellEnd"/>
            <w:r w:rsidRPr="00E0762D">
              <w:rPr>
                <w:rFonts w:ascii="Arial" w:hAnsi="Arial" w:cs="Arial"/>
                <w:sz w:val="21"/>
                <w:szCs w:val="21"/>
                <w:lang w:val="it-IT" w:eastAsia="it-IT"/>
              </w:rPr>
              <w:t xml:space="preserve"> = 1</w:t>
            </w:r>
            <w:r w:rsidRPr="00E0762D">
              <w:rPr>
                <w:rFonts w:ascii="Arial" w:hAnsi="Arial" w:cs="Arial"/>
                <w:sz w:val="21"/>
                <w:szCs w:val="21"/>
                <w:lang w:val="it-IT" w:eastAsia="it-IT"/>
              </w:rPr>
              <w:br/>
              <w:t>  Scarto tipo = 0.83</w:t>
            </w:r>
            <w:r w:rsidRPr="00E0762D">
              <w:rPr>
                <w:rFonts w:ascii="Arial" w:hAnsi="Arial" w:cs="Arial"/>
                <w:sz w:val="21"/>
                <w:szCs w:val="21"/>
                <w:lang w:val="it-IT" w:eastAsia="it-IT"/>
              </w:rPr>
              <w:br/>
              <w:t>Indici di forma:</w:t>
            </w:r>
            <w:r w:rsidRPr="00E0762D">
              <w:rPr>
                <w:rFonts w:ascii="Arial" w:hAnsi="Arial" w:cs="Arial"/>
                <w:sz w:val="21"/>
                <w:szCs w:val="21"/>
                <w:lang w:val="it-IT" w:eastAsia="it-IT"/>
              </w:rPr>
              <w:br/>
              <w:t>  Asimmetria = 0.92</w:t>
            </w:r>
            <w:r w:rsidRPr="00E0762D">
              <w:rPr>
                <w:rFonts w:ascii="Arial" w:hAnsi="Arial" w:cs="Arial"/>
                <w:sz w:val="21"/>
                <w:szCs w:val="21"/>
                <w:lang w:val="it-IT" w:eastAsia="it-IT"/>
              </w:rPr>
              <w:br/>
              <w:t>  </w:t>
            </w:r>
            <w:proofErr w:type="spellStart"/>
            <w:r w:rsidRPr="00E0762D">
              <w:rPr>
                <w:rFonts w:ascii="Arial" w:hAnsi="Arial" w:cs="Arial"/>
                <w:sz w:val="21"/>
                <w:szCs w:val="21"/>
                <w:lang w:val="it-IT" w:eastAsia="it-IT"/>
              </w:rPr>
              <w:t>Curtosi</w:t>
            </w:r>
            <w:proofErr w:type="spellEnd"/>
            <w:r w:rsidRPr="00E0762D">
              <w:rPr>
                <w:rFonts w:ascii="Arial" w:hAnsi="Arial" w:cs="Arial"/>
                <w:sz w:val="21"/>
                <w:szCs w:val="21"/>
                <w:lang w:val="it-IT" w:eastAsia="it-IT"/>
              </w:rPr>
              <w:t xml:space="preserve"> = 1.07 </w:t>
            </w:r>
          </w:p>
          <w:p w:rsidR="00E0762D" w:rsidRPr="00E0762D" w:rsidRDefault="00E0762D" w:rsidP="00E0762D">
            <w:pPr>
              <w:spacing w:before="100" w:beforeAutospacing="1" w:after="100" w:afterAutospacing="1"/>
              <w:rPr>
                <w:rFonts w:ascii="Arial" w:hAnsi="Arial" w:cs="Arial"/>
                <w:sz w:val="21"/>
                <w:szCs w:val="21"/>
                <w:lang w:val="it-IT" w:eastAsia="it-IT"/>
              </w:rPr>
            </w:pPr>
          </w:p>
        </w:tc>
        <w:tc>
          <w:tcPr>
            <w:tcW w:w="4500" w:type="dxa"/>
            <w:hideMark/>
          </w:tcPr>
          <w:p w:rsidR="00E0762D" w:rsidRPr="00E0762D" w:rsidRDefault="00E0762D" w:rsidP="00E0762D">
            <w:pPr>
              <w:spacing w:before="100" w:beforeAutospacing="1" w:after="100" w:afterAutospacing="1"/>
              <w:jc w:val="right"/>
              <w:rPr>
                <w:rFonts w:ascii="Arial" w:hAnsi="Arial" w:cs="Arial"/>
                <w:sz w:val="21"/>
                <w:szCs w:val="21"/>
                <w:lang w:val="it-IT" w:eastAsia="it-IT"/>
              </w:rPr>
            </w:pPr>
            <w:r w:rsidRPr="00E0762D">
              <w:rPr>
                <w:rFonts w:ascii="Arial" w:hAnsi="Arial" w:cs="Arial"/>
                <w:sz w:val="21"/>
                <w:szCs w:val="21"/>
                <w:lang w:val="it-IT" w:eastAsia="it-IT"/>
              </w:rPr>
              <w:t xml:space="preserve">  </w:t>
            </w:r>
          </w:p>
          <w:tbl>
            <w:tblPr>
              <w:tblW w:w="0" w:type="auto"/>
              <w:jc w:val="right"/>
              <w:tblCellSpacing w:w="15" w:type="dxa"/>
              <w:tblCellMar>
                <w:left w:w="0" w:type="dxa"/>
                <w:right w:w="0" w:type="dxa"/>
              </w:tblCellMar>
              <w:tblLook w:val="04A0"/>
            </w:tblPr>
            <w:tblGrid>
              <w:gridCol w:w="420"/>
              <w:gridCol w:w="451"/>
              <w:gridCol w:w="451"/>
              <w:gridCol w:w="405"/>
              <w:gridCol w:w="420"/>
            </w:tblGrid>
            <w:tr w:rsidR="00E0762D" w:rsidRPr="00E0762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0762D" w:rsidRPr="00E0762D">
                    <w:trPr>
                      <w:tblCellSpacing w:w="0" w:type="dxa"/>
                      <w:jc w:val="center"/>
                    </w:trPr>
                    <w:tc>
                      <w:tcPr>
                        <w:tcW w:w="0" w:type="auto"/>
                        <w:vAlign w:val="bottom"/>
                        <w:hideMark/>
                      </w:tcPr>
                      <w:p w:rsidR="00E0762D" w:rsidRPr="00E0762D" w:rsidRDefault="00E0762D" w:rsidP="00E0762D">
                        <w:pPr>
                          <w:jc w:val="center"/>
                          <w:rPr>
                            <w:rFonts w:ascii="Arial" w:hAnsi="Arial" w:cs="Arial"/>
                            <w:sz w:val="21"/>
                            <w:szCs w:val="21"/>
                            <w:lang w:val="it-IT" w:eastAsia="it-IT"/>
                          </w:rPr>
                        </w:pPr>
                        <w:r w:rsidRPr="00E0762D">
                          <w:rPr>
                            <w:rFonts w:ascii="Arial" w:hAnsi="Arial" w:cs="Arial"/>
                            <w:sz w:val="21"/>
                            <w:szCs w:val="21"/>
                            <w:lang w:val="it-IT" w:eastAsia="it-IT"/>
                          </w:rPr>
                          <w:t>7%</w:t>
                        </w:r>
                      </w:p>
                    </w:tc>
                  </w:tr>
                  <w:tr w:rsidR="00E0762D" w:rsidRPr="00E0762D">
                    <w:trPr>
                      <w:trHeight w:val="105"/>
                      <w:tblCellSpacing w:w="0" w:type="dxa"/>
                      <w:jc w:val="center"/>
                    </w:trPr>
                    <w:tc>
                      <w:tcPr>
                        <w:tcW w:w="0" w:type="auto"/>
                        <w:shd w:val="clear" w:color="auto" w:fill="C0D0C0"/>
                        <w:vAlign w:val="bottom"/>
                        <w:hideMark/>
                      </w:tcPr>
                      <w:p w:rsidR="00E0762D" w:rsidRPr="00E0762D" w:rsidRDefault="00E0762D" w:rsidP="00E0762D">
                        <w:pPr>
                          <w:jc w:val="center"/>
                          <w:rPr>
                            <w:rFonts w:ascii="Arial" w:hAnsi="Arial" w:cs="Arial"/>
                            <w:sz w:val="10"/>
                            <w:szCs w:val="21"/>
                            <w:lang w:val="it-IT" w:eastAsia="it-IT"/>
                          </w:rPr>
                        </w:pPr>
                      </w:p>
                    </w:tc>
                  </w:tr>
                </w:tbl>
                <w:p w:rsidR="00E0762D" w:rsidRPr="00E0762D" w:rsidRDefault="00E0762D" w:rsidP="00E0762D">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762D" w:rsidRPr="00E0762D">
                    <w:trPr>
                      <w:tblCellSpacing w:w="0" w:type="dxa"/>
                      <w:jc w:val="center"/>
                    </w:trPr>
                    <w:tc>
                      <w:tcPr>
                        <w:tcW w:w="0" w:type="auto"/>
                        <w:vAlign w:val="bottom"/>
                        <w:hideMark/>
                      </w:tcPr>
                      <w:p w:rsidR="00E0762D" w:rsidRPr="00E0762D" w:rsidRDefault="00E0762D" w:rsidP="00E0762D">
                        <w:pPr>
                          <w:jc w:val="center"/>
                          <w:rPr>
                            <w:rFonts w:ascii="Arial" w:hAnsi="Arial" w:cs="Arial"/>
                            <w:sz w:val="21"/>
                            <w:szCs w:val="21"/>
                            <w:lang w:val="it-IT" w:eastAsia="it-IT"/>
                          </w:rPr>
                        </w:pPr>
                        <w:r w:rsidRPr="00E0762D">
                          <w:rPr>
                            <w:rFonts w:ascii="Arial" w:hAnsi="Arial" w:cs="Arial"/>
                            <w:sz w:val="21"/>
                            <w:szCs w:val="21"/>
                            <w:lang w:val="it-IT" w:eastAsia="it-IT"/>
                          </w:rPr>
                          <w:t>56%</w:t>
                        </w:r>
                      </w:p>
                    </w:tc>
                  </w:tr>
                  <w:tr w:rsidR="00E0762D" w:rsidRPr="00E0762D">
                    <w:trPr>
                      <w:trHeight w:val="840"/>
                      <w:tblCellSpacing w:w="0" w:type="dxa"/>
                      <w:jc w:val="center"/>
                    </w:trPr>
                    <w:tc>
                      <w:tcPr>
                        <w:tcW w:w="0" w:type="auto"/>
                        <w:shd w:val="clear" w:color="auto" w:fill="C0D0C0"/>
                        <w:vAlign w:val="bottom"/>
                        <w:hideMark/>
                      </w:tcPr>
                      <w:p w:rsidR="00E0762D" w:rsidRPr="00E0762D" w:rsidRDefault="00E0762D" w:rsidP="00E0762D">
                        <w:pPr>
                          <w:jc w:val="center"/>
                          <w:rPr>
                            <w:rFonts w:ascii="Arial" w:hAnsi="Arial" w:cs="Arial"/>
                            <w:sz w:val="21"/>
                            <w:szCs w:val="21"/>
                            <w:lang w:val="it-IT" w:eastAsia="it-IT"/>
                          </w:rPr>
                        </w:pPr>
                      </w:p>
                    </w:tc>
                  </w:tr>
                </w:tbl>
                <w:p w:rsidR="00E0762D" w:rsidRPr="00E0762D" w:rsidRDefault="00E0762D" w:rsidP="00E0762D">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E0762D" w:rsidRPr="00E0762D">
                    <w:trPr>
                      <w:tblCellSpacing w:w="0" w:type="dxa"/>
                      <w:jc w:val="center"/>
                    </w:trPr>
                    <w:tc>
                      <w:tcPr>
                        <w:tcW w:w="0" w:type="auto"/>
                        <w:vAlign w:val="bottom"/>
                        <w:hideMark/>
                      </w:tcPr>
                      <w:p w:rsidR="00E0762D" w:rsidRPr="00E0762D" w:rsidRDefault="00E0762D" w:rsidP="00E0762D">
                        <w:pPr>
                          <w:jc w:val="center"/>
                          <w:rPr>
                            <w:rFonts w:ascii="Arial" w:hAnsi="Arial" w:cs="Arial"/>
                            <w:sz w:val="21"/>
                            <w:szCs w:val="21"/>
                            <w:lang w:val="it-IT" w:eastAsia="it-IT"/>
                          </w:rPr>
                        </w:pPr>
                        <w:r w:rsidRPr="00E0762D">
                          <w:rPr>
                            <w:rFonts w:ascii="Arial" w:hAnsi="Arial" w:cs="Arial"/>
                            <w:sz w:val="21"/>
                            <w:szCs w:val="21"/>
                            <w:lang w:val="it-IT" w:eastAsia="it-IT"/>
                          </w:rPr>
                          <w:t>27%</w:t>
                        </w:r>
                      </w:p>
                    </w:tc>
                  </w:tr>
                  <w:tr w:rsidR="00E0762D" w:rsidRPr="00E0762D">
                    <w:trPr>
                      <w:trHeight w:val="405"/>
                      <w:tblCellSpacing w:w="0" w:type="dxa"/>
                      <w:jc w:val="center"/>
                    </w:trPr>
                    <w:tc>
                      <w:tcPr>
                        <w:tcW w:w="0" w:type="auto"/>
                        <w:shd w:val="clear" w:color="auto" w:fill="C0D0C0"/>
                        <w:vAlign w:val="bottom"/>
                        <w:hideMark/>
                      </w:tcPr>
                      <w:p w:rsidR="00E0762D" w:rsidRPr="00E0762D" w:rsidRDefault="00E0762D" w:rsidP="00E0762D">
                        <w:pPr>
                          <w:jc w:val="center"/>
                          <w:rPr>
                            <w:rFonts w:ascii="Arial" w:hAnsi="Arial" w:cs="Arial"/>
                            <w:sz w:val="21"/>
                            <w:szCs w:val="21"/>
                            <w:lang w:val="it-IT" w:eastAsia="it-IT"/>
                          </w:rPr>
                        </w:pPr>
                      </w:p>
                    </w:tc>
                  </w:tr>
                </w:tbl>
                <w:p w:rsidR="00E0762D" w:rsidRPr="00E0762D" w:rsidRDefault="00E0762D" w:rsidP="00E0762D">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0762D" w:rsidRPr="00E0762D">
                    <w:trPr>
                      <w:tblCellSpacing w:w="0" w:type="dxa"/>
                      <w:jc w:val="center"/>
                    </w:trPr>
                    <w:tc>
                      <w:tcPr>
                        <w:tcW w:w="0" w:type="auto"/>
                        <w:vAlign w:val="bottom"/>
                        <w:hideMark/>
                      </w:tcPr>
                      <w:p w:rsidR="00E0762D" w:rsidRPr="00E0762D" w:rsidRDefault="00E0762D" w:rsidP="00E0762D">
                        <w:pPr>
                          <w:jc w:val="center"/>
                          <w:rPr>
                            <w:rFonts w:ascii="Arial" w:hAnsi="Arial" w:cs="Arial"/>
                            <w:sz w:val="21"/>
                            <w:szCs w:val="21"/>
                            <w:lang w:val="it-IT" w:eastAsia="it-IT"/>
                          </w:rPr>
                        </w:pPr>
                        <w:r w:rsidRPr="00E0762D">
                          <w:rPr>
                            <w:rFonts w:ascii="Arial" w:hAnsi="Arial" w:cs="Arial"/>
                            <w:sz w:val="21"/>
                            <w:szCs w:val="21"/>
                            <w:lang w:val="it-IT" w:eastAsia="it-IT"/>
                          </w:rPr>
                          <w:t>7%</w:t>
                        </w:r>
                      </w:p>
                    </w:tc>
                  </w:tr>
                  <w:tr w:rsidR="00E0762D" w:rsidRPr="00E0762D">
                    <w:trPr>
                      <w:trHeight w:val="105"/>
                      <w:tblCellSpacing w:w="0" w:type="dxa"/>
                      <w:jc w:val="center"/>
                    </w:trPr>
                    <w:tc>
                      <w:tcPr>
                        <w:tcW w:w="0" w:type="auto"/>
                        <w:shd w:val="clear" w:color="auto" w:fill="C0D0C0"/>
                        <w:vAlign w:val="bottom"/>
                        <w:hideMark/>
                      </w:tcPr>
                      <w:p w:rsidR="00E0762D" w:rsidRPr="00E0762D" w:rsidRDefault="00E0762D" w:rsidP="00E0762D">
                        <w:pPr>
                          <w:jc w:val="center"/>
                          <w:rPr>
                            <w:rFonts w:ascii="Arial" w:hAnsi="Arial" w:cs="Arial"/>
                            <w:sz w:val="10"/>
                            <w:szCs w:val="21"/>
                            <w:lang w:val="it-IT" w:eastAsia="it-IT"/>
                          </w:rPr>
                        </w:pPr>
                      </w:p>
                    </w:tc>
                  </w:tr>
                </w:tbl>
                <w:p w:rsidR="00E0762D" w:rsidRPr="00E0762D" w:rsidRDefault="00E0762D" w:rsidP="00E0762D">
                  <w:pPr>
                    <w:jc w:val="center"/>
                    <w:rPr>
                      <w:rFonts w:ascii="Arial" w:hAnsi="Arial" w:cs="Arial"/>
                      <w:sz w:val="21"/>
                      <w:szCs w:val="21"/>
                      <w:lang w:val="it-IT"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0762D" w:rsidRPr="00E0762D">
                    <w:trPr>
                      <w:tblCellSpacing w:w="0" w:type="dxa"/>
                      <w:jc w:val="center"/>
                    </w:trPr>
                    <w:tc>
                      <w:tcPr>
                        <w:tcW w:w="0" w:type="auto"/>
                        <w:vAlign w:val="bottom"/>
                        <w:hideMark/>
                      </w:tcPr>
                      <w:p w:rsidR="00E0762D" w:rsidRPr="00E0762D" w:rsidRDefault="00E0762D" w:rsidP="00E0762D">
                        <w:pPr>
                          <w:jc w:val="center"/>
                          <w:rPr>
                            <w:rFonts w:ascii="Arial" w:hAnsi="Arial" w:cs="Arial"/>
                            <w:sz w:val="21"/>
                            <w:szCs w:val="21"/>
                            <w:lang w:val="it-IT" w:eastAsia="it-IT"/>
                          </w:rPr>
                        </w:pPr>
                        <w:r w:rsidRPr="00E0762D">
                          <w:rPr>
                            <w:rFonts w:ascii="Arial" w:hAnsi="Arial" w:cs="Arial"/>
                            <w:sz w:val="21"/>
                            <w:szCs w:val="21"/>
                            <w:lang w:val="it-IT" w:eastAsia="it-IT"/>
                          </w:rPr>
                          <w:t>2%</w:t>
                        </w:r>
                      </w:p>
                    </w:tc>
                  </w:tr>
                  <w:tr w:rsidR="00E0762D" w:rsidRPr="00E0762D">
                    <w:trPr>
                      <w:trHeight w:val="30"/>
                      <w:tblCellSpacing w:w="0" w:type="dxa"/>
                      <w:jc w:val="center"/>
                    </w:trPr>
                    <w:tc>
                      <w:tcPr>
                        <w:tcW w:w="0" w:type="auto"/>
                        <w:shd w:val="clear" w:color="auto" w:fill="C0D0C0"/>
                        <w:vAlign w:val="bottom"/>
                        <w:hideMark/>
                      </w:tcPr>
                      <w:p w:rsidR="00E0762D" w:rsidRPr="00E0762D" w:rsidRDefault="00E0762D" w:rsidP="00E0762D">
                        <w:pPr>
                          <w:jc w:val="center"/>
                          <w:rPr>
                            <w:rFonts w:ascii="Arial" w:hAnsi="Arial" w:cs="Arial"/>
                            <w:sz w:val="4"/>
                            <w:szCs w:val="21"/>
                            <w:lang w:val="it-IT" w:eastAsia="it-IT"/>
                          </w:rPr>
                        </w:pPr>
                      </w:p>
                    </w:tc>
                  </w:tr>
                </w:tbl>
                <w:p w:rsidR="00E0762D" w:rsidRPr="00E0762D" w:rsidRDefault="00E0762D" w:rsidP="00E0762D">
                  <w:pPr>
                    <w:jc w:val="center"/>
                    <w:rPr>
                      <w:rFonts w:ascii="Arial" w:hAnsi="Arial" w:cs="Arial"/>
                      <w:sz w:val="21"/>
                      <w:szCs w:val="21"/>
                      <w:lang w:val="it-IT" w:eastAsia="it-IT"/>
                    </w:rPr>
                  </w:pPr>
                </w:p>
              </w:tc>
            </w:tr>
            <w:tr w:rsidR="00E0762D" w:rsidRPr="00E0762D">
              <w:trPr>
                <w:tblCellSpacing w:w="15" w:type="dxa"/>
                <w:jc w:val="right"/>
              </w:trPr>
              <w:tc>
                <w:tcPr>
                  <w:tcW w:w="0" w:type="auto"/>
                  <w:shd w:val="clear" w:color="auto" w:fill="E0E0E0"/>
                  <w:vAlign w:val="center"/>
                  <w:hideMark/>
                </w:tcPr>
                <w:p w:rsidR="00E0762D" w:rsidRPr="00E0762D" w:rsidRDefault="00E0762D" w:rsidP="00E0762D">
                  <w:pPr>
                    <w:jc w:val="center"/>
                    <w:rPr>
                      <w:rFonts w:ascii="Arial" w:hAnsi="Arial" w:cs="Arial"/>
                      <w:sz w:val="21"/>
                      <w:szCs w:val="21"/>
                      <w:lang w:val="it-IT" w:eastAsia="it-IT"/>
                    </w:rPr>
                  </w:pPr>
                  <w:r w:rsidRPr="00E0762D">
                    <w:rPr>
                      <w:rFonts w:ascii="Arial" w:hAnsi="Arial" w:cs="Arial"/>
                      <w:sz w:val="21"/>
                      <w:szCs w:val="21"/>
                      <w:lang w:val="it-IT" w:eastAsia="it-IT"/>
                    </w:rPr>
                    <w:t>3</w:t>
                  </w:r>
                </w:p>
              </w:tc>
              <w:tc>
                <w:tcPr>
                  <w:tcW w:w="0" w:type="auto"/>
                  <w:shd w:val="clear" w:color="auto" w:fill="E0E0E0"/>
                  <w:vAlign w:val="center"/>
                  <w:hideMark/>
                </w:tcPr>
                <w:p w:rsidR="00E0762D" w:rsidRPr="00E0762D" w:rsidRDefault="00E0762D" w:rsidP="00E0762D">
                  <w:pPr>
                    <w:jc w:val="center"/>
                    <w:rPr>
                      <w:rFonts w:ascii="Arial" w:hAnsi="Arial" w:cs="Arial"/>
                      <w:sz w:val="21"/>
                      <w:szCs w:val="21"/>
                      <w:lang w:val="it-IT" w:eastAsia="it-IT"/>
                    </w:rPr>
                  </w:pPr>
                  <w:r w:rsidRPr="00E0762D">
                    <w:rPr>
                      <w:rFonts w:ascii="Arial" w:hAnsi="Arial" w:cs="Arial"/>
                      <w:sz w:val="21"/>
                      <w:szCs w:val="21"/>
                      <w:lang w:val="it-IT" w:eastAsia="it-IT"/>
                    </w:rPr>
                    <w:t>23</w:t>
                  </w:r>
                </w:p>
              </w:tc>
              <w:tc>
                <w:tcPr>
                  <w:tcW w:w="0" w:type="auto"/>
                  <w:shd w:val="clear" w:color="auto" w:fill="E0E0E0"/>
                  <w:vAlign w:val="center"/>
                  <w:hideMark/>
                </w:tcPr>
                <w:p w:rsidR="00E0762D" w:rsidRPr="00E0762D" w:rsidRDefault="00E0762D" w:rsidP="00E0762D">
                  <w:pPr>
                    <w:jc w:val="center"/>
                    <w:rPr>
                      <w:rFonts w:ascii="Arial" w:hAnsi="Arial" w:cs="Arial"/>
                      <w:sz w:val="21"/>
                      <w:szCs w:val="21"/>
                      <w:lang w:val="it-IT" w:eastAsia="it-IT"/>
                    </w:rPr>
                  </w:pPr>
                  <w:r w:rsidRPr="00E0762D">
                    <w:rPr>
                      <w:rFonts w:ascii="Arial" w:hAnsi="Arial" w:cs="Arial"/>
                      <w:sz w:val="21"/>
                      <w:szCs w:val="21"/>
                      <w:lang w:val="it-IT" w:eastAsia="it-IT"/>
                    </w:rPr>
                    <w:t>11</w:t>
                  </w:r>
                </w:p>
              </w:tc>
              <w:tc>
                <w:tcPr>
                  <w:tcW w:w="0" w:type="auto"/>
                  <w:shd w:val="clear" w:color="auto" w:fill="E0E0E0"/>
                  <w:vAlign w:val="center"/>
                  <w:hideMark/>
                </w:tcPr>
                <w:p w:rsidR="00E0762D" w:rsidRPr="00E0762D" w:rsidRDefault="00E0762D" w:rsidP="00E0762D">
                  <w:pPr>
                    <w:jc w:val="center"/>
                    <w:rPr>
                      <w:rFonts w:ascii="Arial" w:hAnsi="Arial" w:cs="Arial"/>
                      <w:sz w:val="21"/>
                      <w:szCs w:val="21"/>
                      <w:lang w:val="it-IT" w:eastAsia="it-IT"/>
                    </w:rPr>
                  </w:pPr>
                  <w:r w:rsidRPr="00E0762D">
                    <w:rPr>
                      <w:rFonts w:ascii="Arial" w:hAnsi="Arial" w:cs="Arial"/>
                      <w:sz w:val="21"/>
                      <w:szCs w:val="21"/>
                      <w:lang w:val="it-IT" w:eastAsia="it-IT"/>
                    </w:rPr>
                    <w:t>3</w:t>
                  </w:r>
                </w:p>
              </w:tc>
              <w:tc>
                <w:tcPr>
                  <w:tcW w:w="0" w:type="auto"/>
                  <w:shd w:val="clear" w:color="auto" w:fill="E0E0E0"/>
                  <w:vAlign w:val="center"/>
                  <w:hideMark/>
                </w:tcPr>
                <w:p w:rsidR="00E0762D" w:rsidRPr="00E0762D" w:rsidRDefault="00E0762D" w:rsidP="00E0762D">
                  <w:pPr>
                    <w:jc w:val="center"/>
                    <w:rPr>
                      <w:rFonts w:ascii="Arial" w:hAnsi="Arial" w:cs="Arial"/>
                      <w:sz w:val="21"/>
                      <w:szCs w:val="21"/>
                      <w:lang w:val="it-IT" w:eastAsia="it-IT"/>
                    </w:rPr>
                  </w:pPr>
                  <w:r w:rsidRPr="00E0762D">
                    <w:rPr>
                      <w:rFonts w:ascii="Arial" w:hAnsi="Arial" w:cs="Arial"/>
                      <w:sz w:val="21"/>
                      <w:szCs w:val="21"/>
                      <w:lang w:val="it-IT" w:eastAsia="it-IT"/>
                    </w:rPr>
                    <w:t>1</w:t>
                  </w:r>
                </w:p>
              </w:tc>
            </w:tr>
            <w:tr w:rsidR="00E0762D" w:rsidRPr="00E0762D">
              <w:trPr>
                <w:tblCellSpacing w:w="15" w:type="dxa"/>
                <w:jc w:val="right"/>
              </w:trPr>
              <w:tc>
                <w:tcPr>
                  <w:tcW w:w="0" w:type="auto"/>
                  <w:shd w:val="clear" w:color="auto" w:fill="E0E0E0"/>
                  <w:vAlign w:val="center"/>
                  <w:hideMark/>
                </w:tcPr>
                <w:p w:rsidR="00E0762D" w:rsidRPr="00E0762D" w:rsidRDefault="00E0762D" w:rsidP="00E0762D">
                  <w:pPr>
                    <w:jc w:val="center"/>
                    <w:rPr>
                      <w:rFonts w:ascii="Arial" w:hAnsi="Arial" w:cs="Arial"/>
                      <w:sz w:val="21"/>
                      <w:szCs w:val="21"/>
                      <w:lang w:val="it-IT" w:eastAsia="it-IT"/>
                    </w:rPr>
                  </w:pPr>
                  <w:r w:rsidRPr="00E0762D">
                    <w:rPr>
                      <w:rFonts w:ascii="Arial" w:hAnsi="Arial" w:cs="Arial"/>
                      <w:sz w:val="21"/>
                      <w:szCs w:val="21"/>
                      <w:lang w:val="it-IT" w:eastAsia="it-IT"/>
                    </w:rPr>
                    <w:t>1</w:t>
                  </w:r>
                </w:p>
              </w:tc>
              <w:tc>
                <w:tcPr>
                  <w:tcW w:w="0" w:type="auto"/>
                  <w:shd w:val="clear" w:color="auto" w:fill="E0E0E0"/>
                  <w:vAlign w:val="center"/>
                  <w:hideMark/>
                </w:tcPr>
                <w:p w:rsidR="00E0762D" w:rsidRPr="00E0762D" w:rsidRDefault="00E0762D" w:rsidP="00E0762D">
                  <w:pPr>
                    <w:jc w:val="center"/>
                    <w:rPr>
                      <w:rFonts w:ascii="Arial" w:hAnsi="Arial" w:cs="Arial"/>
                      <w:sz w:val="21"/>
                      <w:szCs w:val="21"/>
                      <w:lang w:val="it-IT" w:eastAsia="it-IT"/>
                    </w:rPr>
                  </w:pPr>
                  <w:r w:rsidRPr="00E0762D">
                    <w:rPr>
                      <w:rFonts w:ascii="Arial" w:hAnsi="Arial" w:cs="Arial"/>
                      <w:sz w:val="21"/>
                      <w:szCs w:val="21"/>
                      <w:lang w:val="it-IT" w:eastAsia="it-IT"/>
                    </w:rPr>
                    <w:t>2</w:t>
                  </w:r>
                </w:p>
              </w:tc>
              <w:tc>
                <w:tcPr>
                  <w:tcW w:w="0" w:type="auto"/>
                  <w:shd w:val="clear" w:color="auto" w:fill="E0E0E0"/>
                  <w:vAlign w:val="center"/>
                  <w:hideMark/>
                </w:tcPr>
                <w:p w:rsidR="00E0762D" w:rsidRPr="00E0762D" w:rsidRDefault="00E0762D" w:rsidP="00E0762D">
                  <w:pPr>
                    <w:jc w:val="center"/>
                    <w:rPr>
                      <w:rFonts w:ascii="Arial" w:hAnsi="Arial" w:cs="Arial"/>
                      <w:sz w:val="21"/>
                      <w:szCs w:val="21"/>
                      <w:lang w:val="it-IT" w:eastAsia="it-IT"/>
                    </w:rPr>
                  </w:pPr>
                  <w:r w:rsidRPr="00E0762D">
                    <w:rPr>
                      <w:rFonts w:ascii="Arial" w:hAnsi="Arial" w:cs="Arial"/>
                      <w:sz w:val="21"/>
                      <w:szCs w:val="21"/>
                      <w:lang w:val="it-IT" w:eastAsia="it-IT"/>
                    </w:rPr>
                    <w:t>3</w:t>
                  </w:r>
                </w:p>
              </w:tc>
              <w:tc>
                <w:tcPr>
                  <w:tcW w:w="0" w:type="auto"/>
                  <w:shd w:val="clear" w:color="auto" w:fill="E0E0E0"/>
                  <w:vAlign w:val="center"/>
                  <w:hideMark/>
                </w:tcPr>
                <w:p w:rsidR="00E0762D" w:rsidRPr="00E0762D" w:rsidRDefault="00E0762D" w:rsidP="00E0762D">
                  <w:pPr>
                    <w:jc w:val="center"/>
                    <w:rPr>
                      <w:rFonts w:ascii="Arial" w:hAnsi="Arial" w:cs="Arial"/>
                      <w:sz w:val="21"/>
                      <w:szCs w:val="21"/>
                      <w:lang w:val="it-IT" w:eastAsia="it-IT"/>
                    </w:rPr>
                  </w:pPr>
                  <w:r w:rsidRPr="00E0762D">
                    <w:rPr>
                      <w:rFonts w:ascii="Arial" w:hAnsi="Arial" w:cs="Arial"/>
                      <w:sz w:val="21"/>
                      <w:szCs w:val="21"/>
                      <w:lang w:val="it-IT" w:eastAsia="it-IT"/>
                    </w:rPr>
                    <w:t>4</w:t>
                  </w:r>
                </w:p>
              </w:tc>
              <w:tc>
                <w:tcPr>
                  <w:tcW w:w="0" w:type="auto"/>
                  <w:shd w:val="clear" w:color="auto" w:fill="E0E0E0"/>
                  <w:vAlign w:val="center"/>
                  <w:hideMark/>
                </w:tcPr>
                <w:p w:rsidR="00E0762D" w:rsidRPr="00E0762D" w:rsidRDefault="00E0762D" w:rsidP="00E0762D">
                  <w:pPr>
                    <w:jc w:val="center"/>
                    <w:rPr>
                      <w:rFonts w:ascii="Arial" w:hAnsi="Arial" w:cs="Arial"/>
                      <w:sz w:val="21"/>
                      <w:szCs w:val="21"/>
                      <w:lang w:val="it-IT" w:eastAsia="it-IT"/>
                    </w:rPr>
                  </w:pPr>
                  <w:r w:rsidRPr="00E0762D">
                    <w:rPr>
                      <w:rFonts w:ascii="Arial" w:hAnsi="Arial" w:cs="Arial"/>
                      <w:sz w:val="21"/>
                      <w:szCs w:val="21"/>
                      <w:lang w:val="it-IT" w:eastAsia="it-IT"/>
                    </w:rPr>
                    <w:t>5</w:t>
                  </w:r>
                </w:p>
              </w:tc>
            </w:tr>
          </w:tbl>
          <w:p w:rsidR="00E0762D" w:rsidRPr="00E0762D" w:rsidRDefault="00E0762D" w:rsidP="00E0762D">
            <w:pPr>
              <w:rPr>
                <w:lang w:val="it-IT" w:eastAsia="it-IT"/>
              </w:rPr>
            </w:pPr>
          </w:p>
        </w:tc>
      </w:tr>
    </w:tbl>
    <w:p w:rsidR="00E0762D" w:rsidRDefault="00E0762D" w:rsidP="00E0762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cs="Helvetica"/>
          <w:szCs w:val="24"/>
        </w:rPr>
      </w:pPr>
    </w:p>
    <w:p w:rsidR="00E0762D" w:rsidRPr="00850C01" w:rsidRDefault="00E0762D"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9E35C4" w:rsidRDefault="009E35C4"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8823F0" w:rsidRDefault="008823F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8823F0" w:rsidRDefault="008823F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8823F0" w:rsidRDefault="008823F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8823F0" w:rsidRDefault="008823F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8823F0" w:rsidRDefault="008823F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8823F0" w:rsidRDefault="008823F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8823F0" w:rsidRDefault="008823F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8823F0" w:rsidRDefault="008823F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8823F0" w:rsidRDefault="008823F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8823F0" w:rsidRDefault="008823F0"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3D501F" w:rsidRDefault="003D501F"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495B11" w:rsidRDefault="00495B11"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rPr>
          <w:b/>
          <w:u w:val="single"/>
        </w:rPr>
      </w:pPr>
    </w:p>
    <w:p w:rsidR="00495B11" w:rsidRDefault="00495B11" w:rsidP="00495B11">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260"/>
      </w:pPr>
    </w:p>
    <w:p w:rsidR="006D1F20" w:rsidRDefault="006D1F20">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70445" w:rsidRPr="003D501F" w:rsidRDefault="00C7044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C70445" w:rsidRDefault="00C70445">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6B0247" w:rsidRDefault="006B0247">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6B0247" w:rsidRDefault="006B0247">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sz w:val="28"/>
          <w:szCs w:val="28"/>
        </w:rPr>
      </w:pPr>
    </w:p>
    <w:p w:rsidR="006B0247" w:rsidRDefault="00072B38"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b/>
          <w:sz w:val="28"/>
          <w:szCs w:val="28"/>
          <w:u w:val="single"/>
        </w:rPr>
      </w:pPr>
      <w:r w:rsidRPr="00072B38">
        <w:rPr>
          <w:b/>
          <w:sz w:val="28"/>
          <w:szCs w:val="28"/>
          <w:highlight w:val="yellow"/>
          <w:u w:val="single"/>
        </w:rPr>
        <w:lastRenderedPageBreak/>
        <w:t>10. Interpretazione dei dati</w:t>
      </w:r>
    </w:p>
    <w:p w:rsidR="00072B38" w:rsidRDefault="00072B38"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b/>
          <w:sz w:val="28"/>
          <w:szCs w:val="28"/>
          <w:u w:val="single"/>
        </w:rPr>
      </w:pPr>
    </w:p>
    <w:p w:rsidR="00072B38" w:rsidRDefault="00072B38"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 w:val="28"/>
          <w:szCs w:val="28"/>
        </w:rPr>
        <w:t xml:space="preserve">Attraverso la rilevazione dei dati possiamo sostenere che, nei diversi ambiti (cognitivo, familiare, </w:t>
      </w:r>
      <w:r w:rsidR="00A85353">
        <w:rPr>
          <w:sz w:val="28"/>
          <w:szCs w:val="28"/>
        </w:rPr>
        <w:t>scolastico - lavorativo</w:t>
      </w:r>
      <w:r>
        <w:rPr>
          <w:sz w:val="28"/>
          <w:szCs w:val="28"/>
        </w:rPr>
        <w:t>, emotivo), l’autostima dei soggetti presi in esame è, nella maggior parte dei casi, elevata. I casi in cui l’autostima rilevata è risultata negativa sono relativamente pochi e quindi non sono rilevanti per la nostra ipotesi.</w:t>
      </w:r>
    </w:p>
    <w:p w:rsidR="00072B38" w:rsidRPr="00072B38" w:rsidRDefault="00072B38"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 w:val="28"/>
          <w:szCs w:val="28"/>
        </w:rPr>
        <w:t>Per quanto riguarda l’aspetto fisico, i risultati sono abbastanza contraddittori: per esempio, nella variabile 18 il 46%</w:t>
      </w:r>
      <w:r w:rsidR="00A85353">
        <w:rPr>
          <w:sz w:val="28"/>
          <w:szCs w:val="28"/>
        </w:rPr>
        <w:t xml:space="preserve"> dei soggetti</w:t>
      </w:r>
      <w:r>
        <w:rPr>
          <w:sz w:val="28"/>
          <w:szCs w:val="28"/>
        </w:rPr>
        <w:t xml:space="preserve"> afferma di voler cambiare qualcosa d</w:t>
      </w:r>
      <w:r w:rsidR="00A85353">
        <w:rPr>
          <w:sz w:val="28"/>
          <w:szCs w:val="28"/>
        </w:rPr>
        <w:t>el proprio aspetto fisico</w:t>
      </w:r>
      <w:r>
        <w:rPr>
          <w:sz w:val="28"/>
          <w:szCs w:val="28"/>
        </w:rPr>
        <w:t>,</w:t>
      </w:r>
      <w:r w:rsidR="00A85353">
        <w:rPr>
          <w:sz w:val="28"/>
          <w:szCs w:val="28"/>
        </w:rPr>
        <w:t>ma tuttavia,</w:t>
      </w:r>
      <w:r>
        <w:rPr>
          <w:sz w:val="28"/>
          <w:szCs w:val="28"/>
        </w:rPr>
        <w:t xml:space="preserve"> nella variabile 22 il 56%</w:t>
      </w:r>
      <w:r w:rsidR="00A85353">
        <w:rPr>
          <w:sz w:val="28"/>
          <w:szCs w:val="28"/>
        </w:rPr>
        <w:t xml:space="preserve"> dei soggetti</w:t>
      </w:r>
      <w:r>
        <w:rPr>
          <w:sz w:val="28"/>
          <w:szCs w:val="28"/>
        </w:rPr>
        <w:t xml:space="preserve"> è soddisfatto del proprio aspetto.</w:t>
      </w:r>
    </w:p>
    <w:p w:rsidR="006B0247" w:rsidRDefault="006B0247"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p>
    <w:p w:rsidR="006B0247" w:rsidRDefault="00A85353"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 w:val="28"/>
          <w:szCs w:val="28"/>
        </w:rPr>
        <w:t>Possiamo affermare che la nostra ipotesi è stata confutata. Essendo l’autostima dei candidati elevata, non è stato possibile controllare la nostra ipotesi iniziale</w:t>
      </w:r>
      <w:r w:rsidR="00594D71">
        <w:rPr>
          <w:sz w:val="28"/>
          <w:szCs w:val="28"/>
        </w:rPr>
        <w:t xml:space="preserve"> e quindi sostenere che un livello di autostima elevato, influenzi direttamente l’aspetto fisico del soggetto</w:t>
      </w:r>
      <w:r>
        <w:rPr>
          <w:sz w:val="28"/>
          <w:szCs w:val="28"/>
        </w:rPr>
        <w:t>. Tuttavia bisogna considerare le limitazioni dovute al campionamento accidentale. Infatti, si presuppone che una diversa tipologia di campionamento, potrebbe portare a risultati differenti e vicini alla nostra ipotesi.</w:t>
      </w:r>
    </w:p>
    <w:p w:rsidR="006B0247" w:rsidRDefault="006B0247"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p>
    <w:p w:rsidR="006B0247" w:rsidRDefault="006B0247"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p>
    <w:p w:rsidR="00A85353" w:rsidRDefault="00A85353"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p>
    <w:p w:rsidR="006B0247" w:rsidRPr="00A85353" w:rsidRDefault="00A85353" w:rsidP="00304B8F">
      <w:pPr>
        <w:jc w:val="both"/>
        <w:rPr>
          <w:rFonts w:ascii="Calibri" w:hAnsi="Calibri"/>
          <w:b/>
          <w:color w:val="000000"/>
          <w:sz w:val="22"/>
          <w:szCs w:val="22"/>
          <w:lang w:val="it-IT" w:eastAsia="it-IT"/>
        </w:rPr>
      </w:pPr>
      <w:r w:rsidRPr="00A85353">
        <w:rPr>
          <w:rFonts w:ascii="Helvetica" w:eastAsia="ヒラギノ角ゴ Pro W3" w:hAnsi="Helvetica"/>
          <w:b/>
          <w:color w:val="000000"/>
          <w:sz w:val="28"/>
          <w:szCs w:val="28"/>
          <w:lang w:val="it-IT" w:eastAsia="it-IT"/>
        </w:rPr>
        <w:t>- Considerazioni -</w:t>
      </w:r>
    </w:p>
    <w:p w:rsidR="006B0247" w:rsidRDefault="006B0247"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p>
    <w:p w:rsidR="006B0247" w:rsidRDefault="00A85353"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 w:val="28"/>
          <w:szCs w:val="28"/>
        </w:rPr>
        <w:t xml:space="preserve">Lo svolgimento della ricerca ha richiesto impegno e tempo, soprattutto per quanto riguarda la somministrazione del questionario, perché abbiamo </w:t>
      </w:r>
      <w:r w:rsidR="00BF7AE4">
        <w:rPr>
          <w:sz w:val="28"/>
          <w:szCs w:val="28"/>
        </w:rPr>
        <w:t>dovuto, giustamente, rispettare le richieste e le indicazioni del Liceo.</w:t>
      </w:r>
    </w:p>
    <w:p w:rsidR="006B0247" w:rsidRDefault="00BF7AE4"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 w:val="28"/>
          <w:szCs w:val="28"/>
        </w:rPr>
        <w:t>Il lavoro di gruppo è stato molto positivo e la collaborazione ottima: ogni componente ha svolto la prop</w:t>
      </w:r>
      <w:r w:rsidR="0054315A">
        <w:rPr>
          <w:sz w:val="28"/>
          <w:szCs w:val="28"/>
        </w:rPr>
        <w:t>ria parte in maniera eccellente</w:t>
      </w:r>
      <w:r>
        <w:rPr>
          <w:sz w:val="28"/>
          <w:szCs w:val="28"/>
        </w:rPr>
        <w:t xml:space="preserve"> </w:t>
      </w:r>
      <w:r w:rsidR="0054315A">
        <w:rPr>
          <w:sz w:val="28"/>
          <w:szCs w:val="28"/>
        </w:rPr>
        <w:t>e, il confronto e l’aiuto reciproco, è sempre stato immediato.</w:t>
      </w:r>
    </w:p>
    <w:p w:rsidR="00BF7AE4" w:rsidRDefault="00BF7AE4"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 w:val="28"/>
          <w:szCs w:val="28"/>
        </w:rPr>
        <w:t>L’unico problema riscontrato è stato per gli strumenti messi a disposizione per la racco</w:t>
      </w:r>
      <w:r w:rsidR="00594D71">
        <w:rPr>
          <w:sz w:val="28"/>
          <w:szCs w:val="28"/>
        </w:rPr>
        <w:t>lta dei dati (JsStat), ma dopo v</w:t>
      </w:r>
      <w:r>
        <w:rPr>
          <w:sz w:val="28"/>
          <w:szCs w:val="28"/>
        </w:rPr>
        <w:t>ari tentativi e spiegazioni, siamo riuscite a portare a termine il tutto.</w:t>
      </w:r>
    </w:p>
    <w:p w:rsidR="00BF7AE4" w:rsidRDefault="00BF7AE4"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 w:val="28"/>
          <w:szCs w:val="28"/>
        </w:rPr>
        <w:t>Riteniamo che tale tipologia di esame sia molto costruttiva, perché permette di entrare in una realtà non ancora esplorata e avere così la possibilità di mettere in pratica le nostre conoscenze ed esperienze.</w:t>
      </w:r>
    </w:p>
    <w:p w:rsidR="006B0247" w:rsidRDefault="006B0247"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p>
    <w:p w:rsidR="006B0247" w:rsidRDefault="006B0247"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p>
    <w:p w:rsidR="00BF7AE4" w:rsidRDefault="00BF7AE4"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b/>
          <w:sz w:val="28"/>
          <w:szCs w:val="28"/>
        </w:rPr>
      </w:pPr>
      <w:r>
        <w:rPr>
          <w:sz w:val="28"/>
          <w:szCs w:val="28"/>
        </w:rPr>
        <w:t xml:space="preserve"> </w:t>
      </w:r>
      <w:r w:rsidRPr="00BF7AE4">
        <w:rPr>
          <w:b/>
          <w:sz w:val="28"/>
          <w:szCs w:val="28"/>
        </w:rPr>
        <w:t xml:space="preserve">- Sitografia e bibliografia </w:t>
      </w:r>
      <w:r w:rsidR="00E25481">
        <w:rPr>
          <w:b/>
          <w:sz w:val="28"/>
          <w:szCs w:val="28"/>
        </w:rPr>
        <w:t xml:space="preserve">- </w:t>
      </w:r>
    </w:p>
    <w:p w:rsidR="00E25481" w:rsidRDefault="00E25481" w:rsidP="00304B8F">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p>
    <w:p w:rsidR="00E25481" w:rsidRPr="00E25481" w:rsidRDefault="00193579" w:rsidP="00304B8F">
      <w:pPr>
        <w:pStyle w:val="Corpo"/>
        <w:numPr>
          <w:ilvl w:val="0"/>
          <w:numId w:val="31"/>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hyperlink r:id="rId10" w:history="1">
        <w:r w:rsidR="00E25481" w:rsidRPr="00730B4C">
          <w:rPr>
            <w:rStyle w:val="Collegamentoipertestuale"/>
            <w:szCs w:val="24"/>
          </w:rPr>
          <w:t>www.edurete.org</w:t>
        </w:r>
      </w:hyperlink>
    </w:p>
    <w:p w:rsidR="00E25481" w:rsidRPr="00E25481" w:rsidRDefault="00E25481" w:rsidP="00304B8F">
      <w:pPr>
        <w:pStyle w:val="Corpo"/>
        <w:numPr>
          <w:ilvl w:val="0"/>
          <w:numId w:val="31"/>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Cs w:val="24"/>
        </w:rPr>
        <w:t>Trinchero R., (2002), Manuale di ricerca educativa, Francoangeli, Milano.</w:t>
      </w:r>
    </w:p>
    <w:p w:rsidR="00E25481" w:rsidRPr="00E25481" w:rsidRDefault="00E25481" w:rsidP="00304B8F">
      <w:pPr>
        <w:pStyle w:val="Corpo"/>
        <w:numPr>
          <w:ilvl w:val="0"/>
          <w:numId w:val="31"/>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Cs w:val="24"/>
        </w:rPr>
        <w:t>Sestito L. A. (2004), Processi di formazione dell’identità in adolescenza, Liguori, Napoli.</w:t>
      </w:r>
    </w:p>
    <w:p w:rsidR="00E25481" w:rsidRPr="00E25481" w:rsidRDefault="00E25481" w:rsidP="00304B8F">
      <w:pPr>
        <w:pStyle w:val="Corpo"/>
        <w:numPr>
          <w:ilvl w:val="0"/>
          <w:numId w:val="31"/>
        </w:num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sz w:val="28"/>
          <w:szCs w:val="28"/>
        </w:rPr>
      </w:pPr>
      <w:r>
        <w:rPr>
          <w:szCs w:val="24"/>
        </w:rPr>
        <w:t>Bonino S. (2005), Il fascino del rischio negli adolescenti, Giunti, Firenze.</w:t>
      </w:r>
    </w:p>
    <w:p w:rsidR="00383C52" w:rsidRPr="003D501F" w:rsidRDefault="00383C52">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Times New Roman" w:eastAsia="Times New Roman" w:hAnsi="Times New Roman"/>
          <w:color w:val="auto"/>
          <w:sz w:val="28"/>
          <w:szCs w:val="28"/>
        </w:rPr>
      </w:pPr>
    </w:p>
    <w:sectPr w:rsidR="00383C52" w:rsidRPr="003D501F" w:rsidSect="005D2EBE">
      <w:pgSz w:w="11900" w:h="16840"/>
      <w:pgMar w:top="851" w:right="1134" w:bottom="993" w:left="1134" w:header="709" w:footer="85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9D2" w:rsidRDefault="00DD19D2">
      <w:r>
        <w:separator/>
      </w:r>
    </w:p>
  </w:endnote>
  <w:endnote w:type="continuationSeparator" w:id="0">
    <w:p w:rsidR="00DD19D2" w:rsidRDefault="00DD19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F2">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ヒラギノ角ゴ Pro W3">
    <w:charset w:val="00"/>
    <w:family w:val="roman"/>
    <w:pitch w:val="default"/>
    <w:sig w:usb0="00000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9D2" w:rsidRDefault="00DD19D2">
      <w:r>
        <w:separator/>
      </w:r>
    </w:p>
  </w:footnote>
  <w:footnote w:type="continuationSeparator" w:id="0">
    <w:p w:rsidR="00DD19D2" w:rsidRDefault="00DD19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894EE873"/>
    <w:lvl w:ilvl="0">
      <w:start w:val="2"/>
      <w:numFmt w:val="decimal"/>
      <w:isLgl/>
      <w:lvlText w:val="%1."/>
      <w:lvlJc w:val="left"/>
      <w:pPr>
        <w:tabs>
          <w:tab w:val="num" w:pos="260"/>
        </w:tabs>
        <w:ind w:left="260" w:firstLine="0"/>
      </w:pPr>
      <w:rPr>
        <w:rFonts w:hint="default"/>
        <w:position w:val="0"/>
      </w:rPr>
    </w:lvl>
    <w:lvl w:ilvl="1">
      <w:start w:val="1"/>
      <w:numFmt w:val="lowerLetter"/>
      <w:lvlText w:val="%2."/>
      <w:lvlJc w:val="left"/>
      <w:pPr>
        <w:tabs>
          <w:tab w:val="num" w:pos="260"/>
        </w:tabs>
        <w:ind w:left="260" w:firstLine="360"/>
      </w:pPr>
      <w:rPr>
        <w:rFonts w:hint="default"/>
        <w:position w:val="0"/>
      </w:rPr>
    </w:lvl>
    <w:lvl w:ilvl="2">
      <w:start w:val="1"/>
      <w:numFmt w:val="lowerRoman"/>
      <w:lvlText w:val="%3."/>
      <w:lvlJc w:val="left"/>
      <w:pPr>
        <w:tabs>
          <w:tab w:val="num" w:pos="260"/>
        </w:tabs>
        <w:ind w:left="260" w:firstLine="720"/>
      </w:pPr>
      <w:rPr>
        <w:rFonts w:hint="default"/>
        <w:position w:val="0"/>
      </w:rPr>
    </w:lvl>
    <w:lvl w:ilvl="3">
      <w:start w:val="1"/>
      <w:numFmt w:val="decimal"/>
      <w:isLgl/>
      <w:lvlText w:val="%4."/>
      <w:lvlJc w:val="left"/>
      <w:pPr>
        <w:tabs>
          <w:tab w:val="num" w:pos="260"/>
        </w:tabs>
        <w:ind w:left="260" w:firstLine="1080"/>
      </w:pPr>
      <w:rPr>
        <w:rFonts w:hint="default"/>
        <w:position w:val="0"/>
      </w:rPr>
    </w:lvl>
    <w:lvl w:ilvl="4">
      <w:start w:val="1"/>
      <w:numFmt w:val="lowerLetter"/>
      <w:lvlText w:val="%5."/>
      <w:lvlJc w:val="left"/>
      <w:pPr>
        <w:tabs>
          <w:tab w:val="num" w:pos="260"/>
        </w:tabs>
        <w:ind w:left="260" w:firstLine="1440"/>
      </w:pPr>
      <w:rPr>
        <w:rFonts w:hint="default"/>
        <w:position w:val="0"/>
      </w:rPr>
    </w:lvl>
    <w:lvl w:ilvl="5">
      <w:start w:val="1"/>
      <w:numFmt w:val="lowerRoman"/>
      <w:lvlText w:val="%6."/>
      <w:lvlJc w:val="left"/>
      <w:pPr>
        <w:tabs>
          <w:tab w:val="num" w:pos="260"/>
        </w:tabs>
        <w:ind w:left="260" w:firstLine="1800"/>
      </w:pPr>
      <w:rPr>
        <w:rFonts w:hint="default"/>
        <w:position w:val="0"/>
      </w:rPr>
    </w:lvl>
    <w:lvl w:ilvl="6">
      <w:start w:val="1"/>
      <w:numFmt w:val="decimal"/>
      <w:isLgl/>
      <w:lvlText w:val="%7."/>
      <w:lvlJc w:val="left"/>
      <w:pPr>
        <w:tabs>
          <w:tab w:val="num" w:pos="260"/>
        </w:tabs>
        <w:ind w:left="260" w:firstLine="2160"/>
      </w:pPr>
      <w:rPr>
        <w:rFonts w:hint="default"/>
        <w:position w:val="0"/>
      </w:rPr>
    </w:lvl>
    <w:lvl w:ilvl="7">
      <w:start w:val="1"/>
      <w:numFmt w:val="lowerLetter"/>
      <w:lvlText w:val="%8."/>
      <w:lvlJc w:val="left"/>
      <w:pPr>
        <w:tabs>
          <w:tab w:val="num" w:pos="260"/>
        </w:tabs>
        <w:ind w:left="260" w:firstLine="2520"/>
      </w:pPr>
      <w:rPr>
        <w:rFonts w:hint="default"/>
        <w:position w:val="0"/>
      </w:rPr>
    </w:lvl>
    <w:lvl w:ilvl="8">
      <w:start w:val="1"/>
      <w:numFmt w:val="lowerRoman"/>
      <w:lvlText w:val="%9."/>
      <w:lvlJc w:val="left"/>
      <w:pPr>
        <w:tabs>
          <w:tab w:val="num" w:pos="260"/>
        </w:tabs>
        <w:ind w:left="260" w:firstLine="2880"/>
      </w:pPr>
      <w:rPr>
        <w:rFonts w:hint="default"/>
        <w:position w:val="0"/>
      </w:rPr>
    </w:lvl>
  </w:abstractNum>
  <w:abstractNum w:abstractNumId="1">
    <w:nsid w:val="00000002"/>
    <w:multiLevelType w:val="multilevel"/>
    <w:tmpl w:val="894EE874"/>
    <w:lvl w:ilvl="0">
      <w:start w:val="4"/>
      <w:numFmt w:val="decimal"/>
      <w:isLgl/>
      <w:lvlText w:val="%1."/>
      <w:lvlJc w:val="left"/>
      <w:pPr>
        <w:tabs>
          <w:tab w:val="num" w:pos="260"/>
        </w:tabs>
        <w:ind w:left="260" w:firstLine="0"/>
      </w:pPr>
      <w:rPr>
        <w:rFonts w:hint="default"/>
        <w:position w:val="0"/>
      </w:rPr>
    </w:lvl>
    <w:lvl w:ilvl="1">
      <w:start w:val="1"/>
      <w:numFmt w:val="lowerLetter"/>
      <w:lvlText w:val="%2."/>
      <w:lvlJc w:val="left"/>
      <w:pPr>
        <w:tabs>
          <w:tab w:val="num" w:pos="260"/>
        </w:tabs>
        <w:ind w:left="260" w:firstLine="360"/>
      </w:pPr>
      <w:rPr>
        <w:rFonts w:hint="default"/>
        <w:position w:val="0"/>
      </w:rPr>
    </w:lvl>
    <w:lvl w:ilvl="2">
      <w:start w:val="1"/>
      <w:numFmt w:val="lowerRoman"/>
      <w:lvlText w:val="%3."/>
      <w:lvlJc w:val="left"/>
      <w:pPr>
        <w:tabs>
          <w:tab w:val="num" w:pos="260"/>
        </w:tabs>
        <w:ind w:left="260" w:firstLine="720"/>
      </w:pPr>
      <w:rPr>
        <w:rFonts w:hint="default"/>
        <w:position w:val="0"/>
      </w:rPr>
    </w:lvl>
    <w:lvl w:ilvl="3">
      <w:start w:val="1"/>
      <w:numFmt w:val="decimal"/>
      <w:isLgl/>
      <w:lvlText w:val="%4."/>
      <w:lvlJc w:val="left"/>
      <w:pPr>
        <w:tabs>
          <w:tab w:val="num" w:pos="260"/>
        </w:tabs>
        <w:ind w:left="260" w:firstLine="1080"/>
      </w:pPr>
      <w:rPr>
        <w:rFonts w:hint="default"/>
        <w:position w:val="0"/>
      </w:rPr>
    </w:lvl>
    <w:lvl w:ilvl="4">
      <w:start w:val="1"/>
      <w:numFmt w:val="lowerLetter"/>
      <w:lvlText w:val="%5."/>
      <w:lvlJc w:val="left"/>
      <w:pPr>
        <w:tabs>
          <w:tab w:val="num" w:pos="260"/>
        </w:tabs>
        <w:ind w:left="260" w:firstLine="1440"/>
      </w:pPr>
      <w:rPr>
        <w:rFonts w:hint="default"/>
        <w:position w:val="0"/>
      </w:rPr>
    </w:lvl>
    <w:lvl w:ilvl="5">
      <w:start w:val="1"/>
      <w:numFmt w:val="lowerRoman"/>
      <w:lvlText w:val="%6."/>
      <w:lvlJc w:val="left"/>
      <w:pPr>
        <w:tabs>
          <w:tab w:val="num" w:pos="260"/>
        </w:tabs>
        <w:ind w:left="260" w:firstLine="1800"/>
      </w:pPr>
      <w:rPr>
        <w:rFonts w:hint="default"/>
        <w:position w:val="0"/>
      </w:rPr>
    </w:lvl>
    <w:lvl w:ilvl="6">
      <w:start w:val="1"/>
      <w:numFmt w:val="decimal"/>
      <w:isLgl/>
      <w:lvlText w:val="%7."/>
      <w:lvlJc w:val="left"/>
      <w:pPr>
        <w:tabs>
          <w:tab w:val="num" w:pos="260"/>
        </w:tabs>
        <w:ind w:left="260" w:firstLine="2160"/>
      </w:pPr>
      <w:rPr>
        <w:rFonts w:hint="default"/>
        <w:position w:val="0"/>
      </w:rPr>
    </w:lvl>
    <w:lvl w:ilvl="7">
      <w:start w:val="1"/>
      <w:numFmt w:val="lowerLetter"/>
      <w:lvlText w:val="%8."/>
      <w:lvlJc w:val="left"/>
      <w:pPr>
        <w:tabs>
          <w:tab w:val="num" w:pos="260"/>
        </w:tabs>
        <w:ind w:left="260" w:firstLine="2520"/>
      </w:pPr>
      <w:rPr>
        <w:rFonts w:hint="default"/>
        <w:position w:val="0"/>
      </w:rPr>
    </w:lvl>
    <w:lvl w:ilvl="8">
      <w:start w:val="1"/>
      <w:numFmt w:val="lowerRoman"/>
      <w:lvlText w:val="%9."/>
      <w:lvlJc w:val="left"/>
      <w:pPr>
        <w:tabs>
          <w:tab w:val="num" w:pos="260"/>
        </w:tabs>
        <w:ind w:left="260" w:firstLine="2880"/>
      </w:pPr>
      <w:rPr>
        <w:rFonts w:hint="default"/>
        <w:position w:val="0"/>
      </w:rPr>
    </w:lvl>
  </w:abstractNum>
  <w:abstractNum w:abstractNumId="2">
    <w:nsid w:val="00000003"/>
    <w:multiLevelType w:val="multilevel"/>
    <w:tmpl w:val="894EE875"/>
    <w:lvl w:ilvl="0">
      <w:start w:val="3"/>
      <w:numFmt w:val="decimal"/>
      <w:isLgl/>
      <w:lvlText w:val="%1."/>
      <w:lvlJc w:val="left"/>
      <w:pPr>
        <w:tabs>
          <w:tab w:val="num" w:pos="1160"/>
        </w:tabs>
        <w:ind w:left="1160" w:firstLine="0"/>
      </w:pPr>
      <w:rPr>
        <w:rFonts w:hint="default"/>
        <w:position w:val="0"/>
      </w:rPr>
    </w:lvl>
    <w:lvl w:ilvl="1">
      <w:start w:val="1"/>
      <w:numFmt w:val="lowerLetter"/>
      <w:lvlText w:val="%2."/>
      <w:lvlJc w:val="left"/>
      <w:pPr>
        <w:tabs>
          <w:tab w:val="num" w:pos="1160"/>
        </w:tabs>
        <w:ind w:left="1160" w:firstLine="360"/>
      </w:pPr>
      <w:rPr>
        <w:rFonts w:hint="default"/>
        <w:position w:val="0"/>
      </w:rPr>
    </w:lvl>
    <w:lvl w:ilvl="2">
      <w:start w:val="1"/>
      <w:numFmt w:val="lowerRoman"/>
      <w:lvlText w:val="%3."/>
      <w:lvlJc w:val="left"/>
      <w:pPr>
        <w:tabs>
          <w:tab w:val="num" w:pos="1160"/>
        </w:tabs>
        <w:ind w:left="1160" w:firstLine="720"/>
      </w:pPr>
      <w:rPr>
        <w:rFonts w:hint="default"/>
        <w:position w:val="0"/>
      </w:rPr>
    </w:lvl>
    <w:lvl w:ilvl="3">
      <w:start w:val="1"/>
      <w:numFmt w:val="decimal"/>
      <w:isLgl/>
      <w:lvlText w:val="%4."/>
      <w:lvlJc w:val="left"/>
      <w:pPr>
        <w:tabs>
          <w:tab w:val="num" w:pos="1160"/>
        </w:tabs>
        <w:ind w:left="1160" w:firstLine="1080"/>
      </w:pPr>
      <w:rPr>
        <w:rFonts w:hint="default"/>
        <w:position w:val="0"/>
      </w:rPr>
    </w:lvl>
    <w:lvl w:ilvl="4">
      <w:start w:val="1"/>
      <w:numFmt w:val="lowerLetter"/>
      <w:lvlText w:val="%5."/>
      <w:lvlJc w:val="left"/>
      <w:pPr>
        <w:tabs>
          <w:tab w:val="num" w:pos="1160"/>
        </w:tabs>
        <w:ind w:left="1160" w:firstLine="1440"/>
      </w:pPr>
      <w:rPr>
        <w:rFonts w:hint="default"/>
        <w:position w:val="0"/>
      </w:rPr>
    </w:lvl>
    <w:lvl w:ilvl="5">
      <w:start w:val="1"/>
      <w:numFmt w:val="lowerRoman"/>
      <w:lvlText w:val="%6."/>
      <w:lvlJc w:val="left"/>
      <w:pPr>
        <w:tabs>
          <w:tab w:val="num" w:pos="1160"/>
        </w:tabs>
        <w:ind w:left="1160" w:firstLine="1800"/>
      </w:pPr>
      <w:rPr>
        <w:rFonts w:hint="default"/>
        <w:position w:val="0"/>
      </w:rPr>
    </w:lvl>
    <w:lvl w:ilvl="6">
      <w:start w:val="1"/>
      <w:numFmt w:val="decimal"/>
      <w:isLgl/>
      <w:lvlText w:val="%7."/>
      <w:lvlJc w:val="left"/>
      <w:pPr>
        <w:tabs>
          <w:tab w:val="num" w:pos="1160"/>
        </w:tabs>
        <w:ind w:left="1160" w:firstLine="2160"/>
      </w:pPr>
      <w:rPr>
        <w:rFonts w:hint="default"/>
        <w:position w:val="0"/>
      </w:rPr>
    </w:lvl>
    <w:lvl w:ilvl="7">
      <w:start w:val="1"/>
      <w:numFmt w:val="lowerLetter"/>
      <w:lvlText w:val="%8."/>
      <w:lvlJc w:val="left"/>
      <w:pPr>
        <w:tabs>
          <w:tab w:val="num" w:pos="1160"/>
        </w:tabs>
        <w:ind w:left="1160" w:firstLine="2520"/>
      </w:pPr>
      <w:rPr>
        <w:rFonts w:hint="default"/>
        <w:position w:val="0"/>
      </w:rPr>
    </w:lvl>
    <w:lvl w:ilvl="8">
      <w:start w:val="1"/>
      <w:numFmt w:val="lowerRoman"/>
      <w:lvlText w:val="%9."/>
      <w:lvlJc w:val="left"/>
      <w:pPr>
        <w:tabs>
          <w:tab w:val="num" w:pos="1160"/>
        </w:tabs>
        <w:ind w:left="1160" w:firstLine="2880"/>
      </w:pPr>
      <w:rPr>
        <w:rFonts w:hint="default"/>
        <w:position w:val="0"/>
      </w:rPr>
    </w:lvl>
  </w:abstractNum>
  <w:abstractNum w:abstractNumId="3">
    <w:nsid w:val="00000004"/>
    <w:multiLevelType w:val="multilevel"/>
    <w:tmpl w:val="894EE876"/>
    <w:lvl w:ilvl="0">
      <w:start w:val="5"/>
      <w:numFmt w:val="decimal"/>
      <w:isLgl/>
      <w:lvlText w:val="%1."/>
      <w:lvlJc w:val="left"/>
      <w:pPr>
        <w:tabs>
          <w:tab w:val="num" w:pos="260"/>
        </w:tabs>
        <w:ind w:left="260" w:firstLine="0"/>
      </w:pPr>
      <w:rPr>
        <w:rFonts w:hint="default"/>
        <w:position w:val="0"/>
      </w:rPr>
    </w:lvl>
    <w:lvl w:ilvl="1">
      <w:start w:val="1"/>
      <w:numFmt w:val="lowerLetter"/>
      <w:lvlText w:val="%2."/>
      <w:lvlJc w:val="left"/>
      <w:pPr>
        <w:tabs>
          <w:tab w:val="num" w:pos="260"/>
        </w:tabs>
        <w:ind w:left="260" w:firstLine="360"/>
      </w:pPr>
      <w:rPr>
        <w:rFonts w:hint="default"/>
        <w:position w:val="0"/>
      </w:rPr>
    </w:lvl>
    <w:lvl w:ilvl="2">
      <w:start w:val="1"/>
      <w:numFmt w:val="lowerRoman"/>
      <w:lvlText w:val="%3."/>
      <w:lvlJc w:val="left"/>
      <w:pPr>
        <w:tabs>
          <w:tab w:val="num" w:pos="260"/>
        </w:tabs>
        <w:ind w:left="260" w:firstLine="720"/>
      </w:pPr>
      <w:rPr>
        <w:rFonts w:hint="default"/>
        <w:position w:val="0"/>
      </w:rPr>
    </w:lvl>
    <w:lvl w:ilvl="3">
      <w:start w:val="1"/>
      <w:numFmt w:val="decimal"/>
      <w:isLgl/>
      <w:lvlText w:val="%4."/>
      <w:lvlJc w:val="left"/>
      <w:pPr>
        <w:tabs>
          <w:tab w:val="num" w:pos="260"/>
        </w:tabs>
        <w:ind w:left="260" w:firstLine="1080"/>
      </w:pPr>
      <w:rPr>
        <w:rFonts w:hint="default"/>
        <w:position w:val="0"/>
      </w:rPr>
    </w:lvl>
    <w:lvl w:ilvl="4">
      <w:start w:val="1"/>
      <w:numFmt w:val="lowerLetter"/>
      <w:lvlText w:val="%5."/>
      <w:lvlJc w:val="left"/>
      <w:pPr>
        <w:tabs>
          <w:tab w:val="num" w:pos="260"/>
        </w:tabs>
        <w:ind w:left="260" w:firstLine="1440"/>
      </w:pPr>
      <w:rPr>
        <w:rFonts w:hint="default"/>
        <w:position w:val="0"/>
      </w:rPr>
    </w:lvl>
    <w:lvl w:ilvl="5">
      <w:start w:val="1"/>
      <w:numFmt w:val="lowerRoman"/>
      <w:lvlText w:val="%6."/>
      <w:lvlJc w:val="left"/>
      <w:pPr>
        <w:tabs>
          <w:tab w:val="num" w:pos="260"/>
        </w:tabs>
        <w:ind w:left="260" w:firstLine="1800"/>
      </w:pPr>
      <w:rPr>
        <w:rFonts w:hint="default"/>
        <w:position w:val="0"/>
      </w:rPr>
    </w:lvl>
    <w:lvl w:ilvl="6">
      <w:start w:val="1"/>
      <w:numFmt w:val="decimal"/>
      <w:isLgl/>
      <w:lvlText w:val="%7."/>
      <w:lvlJc w:val="left"/>
      <w:pPr>
        <w:tabs>
          <w:tab w:val="num" w:pos="260"/>
        </w:tabs>
        <w:ind w:left="260" w:firstLine="2160"/>
      </w:pPr>
      <w:rPr>
        <w:rFonts w:hint="default"/>
        <w:position w:val="0"/>
      </w:rPr>
    </w:lvl>
    <w:lvl w:ilvl="7">
      <w:start w:val="1"/>
      <w:numFmt w:val="lowerLetter"/>
      <w:lvlText w:val="%8."/>
      <w:lvlJc w:val="left"/>
      <w:pPr>
        <w:tabs>
          <w:tab w:val="num" w:pos="260"/>
        </w:tabs>
        <w:ind w:left="260" w:firstLine="2520"/>
      </w:pPr>
      <w:rPr>
        <w:rFonts w:hint="default"/>
        <w:position w:val="0"/>
      </w:rPr>
    </w:lvl>
    <w:lvl w:ilvl="8">
      <w:start w:val="1"/>
      <w:numFmt w:val="lowerRoman"/>
      <w:lvlText w:val="%9."/>
      <w:lvlJc w:val="left"/>
      <w:pPr>
        <w:tabs>
          <w:tab w:val="num" w:pos="260"/>
        </w:tabs>
        <w:ind w:left="260" w:firstLine="2880"/>
      </w:pPr>
      <w:rPr>
        <w:rFonts w:hint="default"/>
        <w:position w:val="0"/>
      </w:rPr>
    </w:lvl>
  </w:abstractNum>
  <w:abstractNum w:abstractNumId="4">
    <w:nsid w:val="00000005"/>
    <w:multiLevelType w:val="multilevel"/>
    <w:tmpl w:val="894EE877"/>
    <w:lvl w:ilvl="0">
      <w:start w:val="6"/>
      <w:numFmt w:val="decimal"/>
      <w:isLgl/>
      <w:lvlText w:val="%1."/>
      <w:lvlJc w:val="left"/>
      <w:pPr>
        <w:tabs>
          <w:tab w:val="num" w:pos="260"/>
        </w:tabs>
        <w:ind w:left="260" w:firstLine="0"/>
      </w:pPr>
      <w:rPr>
        <w:rFonts w:hint="default"/>
        <w:position w:val="0"/>
      </w:rPr>
    </w:lvl>
    <w:lvl w:ilvl="1">
      <w:start w:val="1"/>
      <w:numFmt w:val="lowerLetter"/>
      <w:lvlText w:val="%2."/>
      <w:lvlJc w:val="left"/>
      <w:pPr>
        <w:tabs>
          <w:tab w:val="num" w:pos="260"/>
        </w:tabs>
        <w:ind w:left="260" w:firstLine="360"/>
      </w:pPr>
      <w:rPr>
        <w:rFonts w:hint="default"/>
        <w:position w:val="0"/>
      </w:rPr>
    </w:lvl>
    <w:lvl w:ilvl="2">
      <w:start w:val="1"/>
      <w:numFmt w:val="lowerRoman"/>
      <w:lvlText w:val="%3."/>
      <w:lvlJc w:val="left"/>
      <w:pPr>
        <w:tabs>
          <w:tab w:val="num" w:pos="260"/>
        </w:tabs>
        <w:ind w:left="260" w:firstLine="720"/>
      </w:pPr>
      <w:rPr>
        <w:rFonts w:hint="default"/>
        <w:position w:val="0"/>
      </w:rPr>
    </w:lvl>
    <w:lvl w:ilvl="3">
      <w:start w:val="1"/>
      <w:numFmt w:val="decimal"/>
      <w:isLgl/>
      <w:lvlText w:val="%4."/>
      <w:lvlJc w:val="left"/>
      <w:pPr>
        <w:tabs>
          <w:tab w:val="num" w:pos="260"/>
        </w:tabs>
        <w:ind w:left="260" w:firstLine="1080"/>
      </w:pPr>
      <w:rPr>
        <w:rFonts w:hint="default"/>
        <w:position w:val="0"/>
      </w:rPr>
    </w:lvl>
    <w:lvl w:ilvl="4">
      <w:start w:val="1"/>
      <w:numFmt w:val="lowerLetter"/>
      <w:lvlText w:val="%5."/>
      <w:lvlJc w:val="left"/>
      <w:pPr>
        <w:tabs>
          <w:tab w:val="num" w:pos="260"/>
        </w:tabs>
        <w:ind w:left="260" w:firstLine="1440"/>
      </w:pPr>
      <w:rPr>
        <w:rFonts w:hint="default"/>
        <w:position w:val="0"/>
      </w:rPr>
    </w:lvl>
    <w:lvl w:ilvl="5">
      <w:start w:val="1"/>
      <w:numFmt w:val="lowerRoman"/>
      <w:lvlText w:val="%6."/>
      <w:lvlJc w:val="left"/>
      <w:pPr>
        <w:tabs>
          <w:tab w:val="num" w:pos="260"/>
        </w:tabs>
        <w:ind w:left="260" w:firstLine="1800"/>
      </w:pPr>
      <w:rPr>
        <w:rFonts w:hint="default"/>
        <w:position w:val="0"/>
      </w:rPr>
    </w:lvl>
    <w:lvl w:ilvl="6">
      <w:start w:val="1"/>
      <w:numFmt w:val="decimal"/>
      <w:isLgl/>
      <w:lvlText w:val="%7."/>
      <w:lvlJc w:val="left"/>
      <w:pPr>
        <w:tabs>
          <w:tab w:val="num" w:pos="260"/>
        </w:tabs>
        <w:ind w:left="260" w:firstLine="2160"/>
      </w:pPr>
      <w:rPr>
        <w:rFonts w:hint="default"/>
        <w:position w:val="0"/>
      </w:rPr>
    </w:lvl>
    <w:lvl w:ilvl="7">
      <w:start w:val="1"/>
      <w:numFmt w:val="lowerLetter"/>
      <w:lvlText w:val="%8."/>
      <w:lvlJc w:val="left"/>
      <w:pPr>
        <w:tabs>
          <w:tab w:val="num" w:pos="260"/>
        </w:tabs>
        <w:ind w:left="260" w:firstLine="2520"/>
      </w:pPr>
      <w:rPr>
        <w:rFonts w:hint="default"/>
        <w:position w:val="0"/>
      </w:rPr>
    </w:lvl>
    <w:lvl w:ilvl="8">
      <w:start w:val="1"/>
      <w:numFmt w:val="lowerRoman"/>
      <w:lvlText w:val="%9."/>
      <w:lvlJc w:val="left"/>
      <w:pPr>
        <w:tabs>
          <w:tab w:val="num" w:pos="260"/>
        </w:tabs>
        <w:ind w:left="260" w:firstLine="2880"/>
      </w:pPr>
      <w:rPr>
        <w:rFonts w:hint="default"/>
        <w:position w:val="0"/>
      </w:rPr>
    </w:lvl>
  </w:abstractNum>
  <w:abstractNum w:abstractNumId="5">
    <w:nsid w:val="0170672F"/>
    <w:multiLevelType w:val="multilevel"/>
    <w:tmpl w:val="664A9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384178A"/>
    <w:multiLevelType w:val="multilevel"/>
    <w:tmpl w:val="6220F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8457704"/>
    <w:multiLevelType w:val="hybridMultilevel"/>
    <w:tmpl w:val="47BA0E3A"/>
    <w:lvl w:ilvl="0" w:tplc="04100017">
      <w:start w:val="1"/>
      <w:numFmt w:val="lowerLetter"/>
      <w:lvlText w:val="%1)"/>
      <w:lvlJc w:val="left"/>
      <w:pPr>
        <w:ind w:left="980" w:hanging="360"/>
      </w:pPr>
    </w:lvl>
    <w:lvl w:ilvl="1" w:tplc="04100019" w:tentative="1">
      <w:start w:val="1"/>
      <w:numFmt w:val="lowerLetter"/>
      <w:lvlText w:val="%2."/>
      <w:lvlJc w:val="left"/>
      <w:pPr>
        <w:ind w:left="1700" w:hanging="360"/>
      </w:pPr>
    </w:lvl>
    <w:lvl w:ilvl="2" w:tplc="0410001B" w:tentative="1">
      <w:start w:val="1"/>
      <w:numFmt w:val="lowerRoman"/>
      <w:lvlText w:val="%3."/>
      <w:lvlJc w:val="right"/>
      <w:pPr>
        <w:ind w:left="2420" w:hanging="180"/>
      </w:pPr>
    </w:lvl>
    <w:lvl w:ilvl="3" w:tplc="0410000F" w:tentative="1">
      <w:start w:val="1"/>
      <w:numFmt w:val="decimal"/>
      <w:lvlText w:val="%4."/>
      <w:lvlJc w:val="left"/>
      <w:pPr>
        <w:ind w:left="3140" w:hanging="360"/>
      </w:pPr>
    </w:lvl>
    <w:lvl w:ilvl="4" w:tplc="04100019" w:tentative="1">
      <w:start w:val="1"/>
      <w:numFmt w:val="lowerLetter"/>
      <w:lvlText w:val="%5."/>
      <w:lvlJc w:val="left"/>
      <w:pPr>
        <w:ind w:left="3860" w:hanging="360"/>
      </w:pPr>
    </w:lvl>
    <w:lvl w:ilvl="5" w:tplc="0410001B" w:tentative="1">
      <w:start w:val="1"/>
      <w:numFmt w:val="lowerRoman"/>
      <w:lvlText w:val="%6."/>
      <w:lvlJc w:val="right"/>
      <w:pPr>
        <w:ind w:left="4580" w:hanging="180"/>
      </w:pPr>
    </w:lvl>
    <w:lvl w:ilvl="6" w:tplc="0410000F" w:tentative="1">
      <w:start w:val="1"/>
      <w:numFmt w:val="decimal"/>
      <w:lvlText w:val="%7."/>
      <w:lvlJc w:val="left"/>
      <w:pPr>
        <w:ind w:left="5300" w:hanging="360"/>
      </w:pPr>
    </w:lvl>
    <w:lvl w:ilvl="7" w:tplc="04100019" w:tentative="1">
      <w:start w:val="1"/>
      <w:numFmt w:val="lowerLetter"/>
      <w:lvlText w:val="%8."/>
      <w:lvlJc w:val="left"/>
      <w:pPr>
        <w:ind w:left="6020" w:hanging="360"/>
      </w:pPr>
    </w:lvl>
    <w:lvl w:ilvl="8" w:tplc="0410001B" w:tentative="1">
      <w:start w:val="1"/>
      <w:numFmt w:val="lowerRoman"/>
      <w:lvlText w:val="%9."/>
      <w:lvlJc w:val="right"/>
      <w:pPr>
        <w:ind w:left="6740" w:hanging="180"/>
      </w:pPr>
    </w:lvl>
  </w:abstractNum>
  <w:abstractNum w:abstractNumId="8">
    <w:nsid w:val="0AB0386C"/>
    <w:multiLevelType w:val="hybridMultilevel"/>
    <w:tmpl w:val="843C92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CE42F66"/>
    <w:multiLevelType w:val="multilevel"/>
    <w:tmpl w:val="20363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5034C96"/>
    <w:multiLevelType w:val="hybridMultilevel"/>
    <w:tmpl w:val="1020D762"/>
    <w:lvl w:ilvl="0" w:tplc="17766790">
      <w:start w:val="1"/>
      <w:numFmt w:val="bullet"/>
      <w:lvlText w:val=""/>
      <w:lvlJc w:val="left"/>
      <w:pPr>
        <w:tabs>
          <w:tab w:val="num" w:pos="643"/>
        </w:tabs>
        <w:ind w:left="643" w:hanging="283"/>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1CB46F1D"/>
    <w:multiLevelType w:val="hybridMultilevel"/>
    <w:tmpl w:val="8D56C6A8"/>
    <w:lvl w:ilvl="0" w:tplc="6E261B60">
      <w:start w:val="2"/>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250567D7"/>
    <w:multiLevelType w:val="hybridMultilevel"/>
    <w:tmpl w:val="9EFA82E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83065F1"/>
    <w:multiLevelType w:val="hybridMultilevel"/>
    <w:tmpl w:val="CB6A501C"/>
    <w:lvl w:ilvl="0" w:tplc="0410000F">
      <w:start w:val="1"/>
      <w:numFmt w:val="decimal"/>
      <w:lvlText w:val="%1."/>
      <w:lvlJc w:val="left"/>
      <w:pPr>
        <w:ind w:left="1080" w:hanging="720"/>
      </w:pPr>
      <w:rPr>
        <w:rFonts w:hint="default"/>
      </w:rPr>
    </w:lvl>
    <w:lvl w:ilvl="1" w:tplc="B7F83714">
      <w:numFmt w:val="bullet"/>
      <w:lvlText w:val=""/>
      <w:lvlJc w:val="left"/>
      <w:pPr>
        <w:ind w:left="1440" w:hanging="360"/>
      </w:pPr>
      <w:rPr>
        <w:rFonts w:ascii="Symbol" w:eastAsia="Times New Roman" w:hAnsi="Symbol" w:cs="F2"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296429FF"/>
    <w:multiLevelType w:val="hybridMultilevel"/>
    <w:tmpl w:val="C080637A"/>
    <w:lvl w:ilvl="0" w:tplc="04100015">
      <w:start w:val="1"/>
      <w:numFmt w:val="upperLetter"/>
      <w:lvlText w:val="%1."/>
      <w:lvlJc w:val="left"/>
      <w:pPr>
        <w:ind w:left="980" w:hanging="360"/>
      </w:pPr>
    </w:lvl>
    <w:lvl w:ilvl="1" w:tplc="04100019" w:tentative="1">
      <w:start w:val="1"/>
      <w:numFmt w:val="lowerLetter"/>
      <w:lvlText w:val="%2."/>
      <w:lvlJc w:val="left"/>
      <w:pPr>
        <w:ind w:left="1700" w:hanging="360"/>
      </w:pPr>
    </w:lvl>
    <w:lvl w:ilvl="2" w:tplc="0410001B" w:tentative="1">
      <w:start w:val="1"/>
      <w:numFmt w:val="lowerRoman"/>
      <w:lvlText w:val="%3."/>
      <w:lvlJc w:val="right"/>
      <w:pPr>
        <w:ind w:left="2420" w:hanging="180"/>
      </w:pPr>
    </w:lvl>
    <w:lvl w:ilvl="3" w:tplc="0410000F" w:tentative="1">
      <w:start w:val="1"/>
      <w:numFmt w:val="decimal"/>
      <w:lvlText w:val="%4."/>
      <w:lvlJc w:val="left"/>
      <w:pPr>
        <w:ind w:left="3140" w:hanging="360"/>
      </w:pPr>
    </w:lvl>
    <w:lvl w:ilvl="4" w:tplc="04100019" w:tentative="1">
      <w:start w:val="1"/>
      <w:numFmt w:val="lowerLetter"/>
      <w:lvlText w:val="%5."/>
      <w:lvlJc w:val="left"/>
      <w:pPr>
        <w:ind w:left="3860" w:hanging="360"/>
      </w:pPr>
    </w:lvl>
    <w:lvl w:ilvl="5" w:tplc="0410001B" w:tentative="1">
      <w:start w:val="1"/>
      <w:numFmt w:val="lowerRoman"/>
      <w:lvlText w:val="%6."/>
      <w:lvlJc w:val="right"/>
      <w:pPr>
        <w:ind w:left="4580" w:hanging="180"/>
      </w:pPr>
    </w:lvl>
    <w:lvl w:ilvl="6" w:tplc="0410000F" w:tentative="1">
      <w:start w:val="1"/>
      <w:numFmt w:val="decimal"/>
      <w:lvlText w:val="%7."/>
      <w:lvlJc w:val="left"/>
      <w:pPr>
        <w:ind w:left="5300" w:hanging="360"/>
      </w:pPr>
    </w:lvl>
    <w:lvl w:ilvl="7" w:tplc="04100019" w:tentative="1">
      <w:start w:val="1"/>
      <w:numFmt w:val="lowerLetter"/>
      <w:lvlText w:val="%8."/>
      <w:lvlJc w:val="left"/>
      <w:pPr>
        <w:ind w:left="6020" w:hanging="360"/>
      </w:pPr>
    </w:lvl>
    <w:lvl w:ilvl="8" w:tplc="0410001B" w:tentative="1">
      <w:start w:val="1"/>
      <w:numFmt w:val="lowerRoman"/>
      <w:lvlText w:val="%9."/>
      <w:lvlJc w:val="right"/>
      <w:pPr>
        <w:ind w:left="6740" w:hanging="180"/>
      </w:pPr>
    </w:lvl>
  </w:abstractNum>
  <w:abstractNum w:abstractNumId="15">
    <w:nsid w:val="316771E9"/>
    <w:multiLevelType w:val="hybridMultilevel"/>
    <w:tmpl w:val="8EEEB7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3C79357B"/>
    <w:multiLevelType w:val="hybridMultilevel"/>
    <w:tmpl w:val="FD8A3B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58F2F71"/>
    <w:multiLevelType w:val="hybridMultilevel"/>
    <w:tmpl w:val="7BA4DA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5D92666"/>
    <w:multiLevelType w:val="multilevel"/>
    <w:tmpl w:val="A49C7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6292D83"/>
    <w:multiLevelType w:val="hybridMultilevel"/>
    <w:tmpl w:val="6C1251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9543AA3"/>
    <w:multiLevelType w:val="hybridMultilevel"/>
    <w:tmpl w:val="15ACEC3C"/>
    <w:lvl w:ilvl="0" w:tplc="04100001">
      <w:start w:val="1"/>
      <w:numFmt w:val="bullet"/>
      <w:lvlText w:val=""/>
      <w:lvlJc w:val="left"/>
      <w:pPr>
        <w:ind w:left="786" w:hanging="360"/>
      </w:pPr>
      <w:rPr>
        <w:rFonts w:ascii="Symbol" w:hAnsi="Symbo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21">
    <w:nsid w:val="5C4E54A2"/>
    <w:multiLevelType w:val="multilevel"/>
    <w:tmpl w:val="333CE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CD641FE"/>
    <w:multiLevelType w:val="multilevel"/>
    <w:tmpl w:val="B87E6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0D2188C"/>
    <w:multiLevelType w:val="multilevel"/>
    <w:tmpl w:val="DA220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8F663D2"/>
    <w:multiLevelType w:val="multilevel"/>
    <w:tmpl w:val="8C46C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D6B7BEC"/>
    <w:multiLevelType w:val="multilevel"/>
    <w:tmpl w:val="A8AE8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03606AD"/>
    <w:multiLevelType w:val="hybridMultilevel"/>
    <w:tmpl w:val="80583B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718A1DF5"/>
    <w:multiLevelType w:val="hybridMultilevel"/>
    <w:tmpl w:val="D28CFA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72660C5E"/>
    <w:multiLevelType w:val="hybridMultilevel"/>
    <w:tmpl w:val="643489C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9">
    <w:nsid w:val="7A4F7B52"/>
    <w:multiLevelType w:val="multilevel"/>
    <w:tmpl w:val="8FE00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F2327D6"/>
    <w:multiLevelType w:val="hybridMultilevel"/>
    <w:tmpl w:val="CACEDD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30"/>
  </w:num>
  <w:num w:numId="7">
    <w:abstractNumId w:val="12"/>
  </w:num>
  <w:num w:numId="8">
    <w:abstractNumId w:val="14"/>
  </w:num>
  <w:num w:numId="9">
    <w:abstractNumId w:val="7"/>
  </w:num>
  <w:num w:numId="10">
    <w:abstractNumId w:val="26"/>
  </w:num>
  <w:num w:numId="11">
    <w:abstractNumId w:val="16"/>
  </w:num>
  <w:num w:numId="12">
    <w:abstractNumId w:val="27"/>
  </w:num>
  <w:num w:numId="13">
    <w:abstractNumId w:val="8"/>
  </w:num>
  <w:num w:numId="14">
    <w:abstractNumId w:val="10"/>
  </w:num>
  <w:num w:numId="15">
    <w:abstractNumId w:val="17"/>
  </w:num>
  <w:num w:numId="16">
    <w:abstractNumId w:val="20"/>
  </w:num>
  <w:num w:numId="17">
    <w:abstractNumId w:val="23"/>
  </w:num>
  <w:num w:numId="18">
    <w:abstractNumId w:val="18"/>
  </w:num>
  <w:num w:numId="19">
    <w:abstractNumId w:val="9"/>
  </w:num>
  <w:num w:numId="20">
    <w:abstractNumId w:val="29"/>
  </w:num>
  <w:num w:numId="21">
    <w:abstractNumId w:val="22"/>
  </w:num>
  <w:num w:numId="22">
    <w:abstractNumId w:val="24"/>
  </w:num>
  <w:num w:numId="23">
    <w:abstractNumId w:val="6"/>
  </w:num>
  <w:num w:numId="24">
    <w:abstractNumId w:val="25"/>
  </w:num>
  <w:num w:numId="25">
    <w:abstractNumId w:val="21"/>
  </w:num>
  <w:num w:numId="26">
    <w:abstractNumId w:val="5"/>
  </w:num>
  <w:num w:numId="27">
    <w:abstractNumId w:val="13"/>
  </w:num>
  <w:num w:numId="28">
    <w:abstractNumId w:val="11"/>
  </w:num>
  <w:num w:numId="29">
    <w:abstractNumId w:val="19"/>
  </w:num>
  <w:num w:numId="30">
    <w:abstractNumId w:val="28"/>
  </w:num>
  <w:num w:numId="31">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2801"/>
  <w:defaultTabStop w:val="720"/>
  <w:hyphenationZone w:val="283"/>
  <w:defaultTableStyle w:val="Normale"/>
  <w:evenAndOddHeaders/>
  <w:drawingGridHorizontalSpacing w:val="120"/>
  <w:drawingGridVerticalSpacing w:val="0"/>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2377C4"/>
    <w:rsid w:val="00014674"/>
    <w:rsid w:val="000374D9"/>
    <w:rsid w:val="00072B38"/>
    <w:rsid w:val="00084A37"/>
    <w:rsid w:val="000E23C5"/>
    <w:rsid w:val="000E28EB"/>
    <w:rsid w:val="000F75FD"/>
    <w:rsid w:val="00193579"/>
    <w:rsid w:val="001B40B2"/>
    <w:rsid w:val="00224ECB"/>
    <w:rsid w:val="00231EA3"/>
    <w:rsid w:val="002377C4"/>
    <w:rsid w:val="002A3ECA"/>
    <w:rsid w:val="002B2D81"/>
    <w:rsid w:val="002B4052"/>
    <w:rsid w:val="002C51DC"/>
    <w:rsid w:val="002D2007"/>
    <w:rsid w:val="002D2021"/>
    <w:rsid w:val="002F4CFA"/>
    <w:rsid w:val="002F51AF"/>
    <w:rsid w:val="00304B8F"/>
    <w:rsid w:val="00312D41"/>
    <w:rsid w:val="0033483A"/>
    <w:rsid w:val="003743F9"/>
    <w:rsid w:val="00383C52"/>
    <w:rsid w:val="00393ABE"/>
    <w:rsid w:val="003A42E0"/>
    <w:rsid w:val="003A7E7D"/>
    <w:rsid w:val="003C7407"/>
    <w:rsid w:val="003D501F"/>
    <w:rsid w:val="003D546C"/>
    <w:rsid w:val="00433006"/>
    <w:rsid w:val="00471C89"/>
    <w:rsid w:val="00472547"/>
    <w:rsid w:val="0048221E"/>
    <w:rsid w:val="0049384C"/>
    <w:rsid w:val="00495B11"/>
    <w:rsid w:val="004B0F1E"/>
    <w:rsid w:val="00530B54"/>
    <w:rsid w:val="0054315A"/>
    <w:rsid w:val="00545C6D"/>
    <w:rsid w:val="00583AD8"/>
    <w:rsid w:val="00594C91"/>
    <w:rsid w:val="00594D71"/>
    <w:rsid w:val="005B1D57"/>
    <w:rsid w:val="005D2EBE"/>
    <w:rsid w:val="00601C6B"/>
    <w:rsid w:val="006130E4"/>
    <w:rsid w:val="00616821"/>
    <w:rsid w:val="00635E16"/>
    <w:rsid w:val="00660476"/>
    <w:rsid w:val="006716AA"/>
    <w:rsid w:val="00687BA1"/>
    <w:rsid w:val="006B0247"/>
    <w:rsid w:val="006D1F20"/>
    <w:rsid w:val="00741E76"/>
    <w:rsid w:val="007A3480"/>
    <w:rsid w:val="007D38E9"/>
    <w:rsid w:val="007D3CE4"/>
    <w:rsid w:val="008233E7"/>
    <w:rsid w:val="008452D1"/>
    <w:rsid w:val="00846D68"/>
    <w:rsid w:val="00850C01"/>
    <w:rsid w:val="00862862"/>
    <w:rsid w:val="0087450E"/>
    <w:rsid w:val="0087488D"/>
    <w:rsid w:val="00877470"/>
    <w:rsid w:val="0088153B"/>
    <w:rsid w:val="008823F0"/>
    <w:rsid w:val="008E6833"/>
    <w:rsid w:val="009755E3"/>
    <w:rsid w:val="00984F10"/>
    <w:rsid w:val="009B149A"/>
    <w:rsid w:val="009B27CD"/>
    <w:rsid w:val="009C4B83"/>
    <w:rsid w:val="009E35C4"/>
    <w:rsid w:val="009F4DB0"/>
    <w:rsid w:val="00A4282C"/>
    <w:rsid w:val="00A43890"/>
    <w:rsid w:val="00A45F34"/>
    <w:rsid w:val="00A573EC"/>
    <w:rsid w:val="00A57E4A"/>
    <w:rsid w:val="00A80588"/>
    <w:rsid w:val="00A85353"/>
    <w:rsid w:val="00A92923"/>
    <w:rsid w:val="00AC507E"/>
    <w:rsid w:val="00B00AA4"/>
    <w:rsid w:val="00B5750F"/>
    <w:rsid w:val="00B65111"/>
    <w:rsid w:val="00B71E8E"/>
    <w:rsid w:val="00B724AF"/>
    <w:rsid w:val="00B76F8D"/>
    <w:rsid w:val="00B8490A"/>
    <w:rsid w:val="00B84CF9"/>
    <w:rsid w:val="00BD069A"/>
    <w:rsid w:val="00BF7AE4"/>
    <w:rsid w:val="00C223D1"/>
    <w:rsid w:val="00C256B6"/>
    <w:rsid w:val="00C263D4"/>
    <w:rsid w:val="00C44B70"/>
    <w:rsid w:val="00C577C8"/>
    <w:rsid w:val="00C6363B"/>
    <w:rsid w:val="00C70445"/>
    <w:rsid w:val="00C92E81"/>
    <w:rsid w:val="00CE7741"/>
    <w:rsid w:val="00D24B28"/>
    <w:rsid w:val="00D5643A"/>
    <w:rsid w:val="00D639A3"/>
    <w:rsid w:val="00D7524A"/>
    <w:rsid w:val="00D82DF6"/>
    <w:rsid w:val="00D8331B"/>
    <w:rsid w:val="00DA5DD2"/>
    <w:rsid w:val="00DB1366"/>
    <w:rsid w:val="00DB4872"/>
    <w:rsid w:val="00DD19D2"/>
    <w:rsid w:val="00DD4DFE"/>
    <w:rsid w:val="00DF6437"/>
    <w:rsid w:val="00E032D4"/>
    <w:rsid w:val="00E06EBB"/>
    <w:rsid w:val="00E0762D"/>
    <w:rsid w:val="00E14ED2"/>
    <w:rsid w:val="00E22E2F"/>
    <w:rsid w:val="00E25481"/>
    <w:rsid w:val="00E41875"/>
    <w:rsid w:val="00E50066"/>
    <w:rsid w:val="00E62C0C"/>
    <w:rsid w:val="00ED0927"/>
    <w:rsid w:val="00EE0841"/>
    <w:rsid w:val="00EE67A8"/>
    <w:rsid w:val="00F14B82"/>
    <w:rsid w:val="00F51B70"/>
    <w:rsid w:val="00F558F0"/>
    <w:rsid w:val="00F56C42"/>
    <w:rsid w:val="00F74E19"/>
    <w:rsid w:val="00F7573B"/>
    <w:rsid w:val="00F82971"/>
    <w:rsid w:val="00FB6FB7"/>
    <w:rsid w:val="00FD18F5"/>
    <w:rsid w:val="00FD224D"/>
    <w:rsid w:val="00FE24D5"/>
    <w:rsid w:val="00FE7EFB"/>
    <w:rsid w:val="00FF7EE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1"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e">
    <w:name w:val="Normal"/>
    <w:qFormat/>
    <w:rsid w:val="009F4DB0"/>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testazioneepidipagina">
    <w:name w:val="Intestazione e piè di pagina"/>
    <w:rsid w:val="009F4DB0"/>
    <w:pPr>
      <w:tabs>
        <w:tab w:val="right" w:pos="9632"/>
      </w:tabs>
    </w:pPr>
    <w:rPr>
      <w:rFonts w:ascii="Helvetica" w:eastAsia="ヒラギノ角ゴ Pro W3" w:hAnsi="Helvetica"/>
      <w:color w:val="000000"/>
    </w:rPr>
  </w:style>
  <w:style w:type="paragraph" w:customStyle="1" w:styleId="Corpo">
    <w:name w:val="Corpo"/>
    <w:rsid w:val="009F4DB0"/>
    <w:rPr>
      <w:rFonts w:ascii="Helvetica" w:eastAsia="ヒラギノ角ゴ Pro W3" w:hAnsi="Helvetica"/>
      <w:color w:val="000000"/>
      <w:sz w:val="24"/>
    </w:rPr>
  </w:style>
  <w:style w:type="character" w:customStyle="1" w:styleId="apple-converted-space">
    <w:name w:val="apple-converted-space"/>
    <w:basedOn w:val="Carpredefinitoparagrafo"/>
    <w:rsid w:val="002F4CFA"/>
  </w:style>
  <w:style w:type="table" w:styleId="Grigliatabella">
    <w:name w:val="Table Grid"/>
    <w:basedOn w:val="Tabellanormale"/>
    <w:uiPriority w:val="59"/>
    <w:locked/>
    <w:rsid w:val="000E23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nfasigrassetto">
    <w:name w:val="Strong"/>
    <w:basedOn w:val="Carpredefinitoparagrafo"/>
    <w:uiPriority w:val="22"/>
    <w:qFormat/>
    <w:locked/>
    <w:rsid w:val="00D639A3"/>
    <w:rPr>
      <w:b/>
      <w:bCs/>
    </w:rPr>
  </w:style>
  <w:style w:type="paragraph" w:styleId="NormaleWeb">
    <w:name w:val="Normal (Web)"/>
    <w:basedOn w:val="Normale"/>
    <w:uiPriority w:val="99"/>
    <w:unhideWhenUsed/>
    <w:locked/>
    <w:rsid w:val="00D639A3"/>
    <w:pPr>
      <w:spacing w:before="100" w:beforeAutospacing="1" w:after="100" w:afterAutospacing="1"/>
    </w:pPr>
    <w:rPr>
      <w:lang w:val="it-IT" w:eastAsia="it-IT"/>
    </w:rPr>
  </w:style>
  <w:style w:type="paragraph" w:customStyle="1" w:styleId="stile92">
    <w:name w:val="stile92"/>
    <w:basedOn w:val="Normale"/>
    <w:rsid w:val="003D546C"/>
    <w:pPr>
      <w:spacing w:before="100" w:beforeAutospacing="1" w:after="100" w:afterAutospacing="1"/>
    </w:pPr>
    <w:rPr>
      <w:rFonts w:ascii="Georgia" w:hAnsi="Georgia"/>
      <w:color w:val="FFFFFF"/>
      <w:lang w:val="it-IT" w:eastAsia="it-IT"/>
    </w:rPr>
  </w:style>
  <w:style w:type="character" w:styleId="Enfasicorsivo">
    <w:name w:val="Emphasis"/>
    <w:basedOn w:val="Carpredefinitoparagrafo"/>
    <w:uiPriority w:val="20"/>
    <w:qFormat/>
    <w:locked/>
    <w:rsid w:val="009B27CD"/>
    <w:rPr>
      <w:i/>
      <w:iCs/>
    </w:rPr>
  </w:style>
  <w:style w:type="paragraph" w:styleId="Paragrafoelenco">
    <w:name w:val="List Paragraph"/>
    <w:basedOn w:val="Normale"/>
    <w:uiPriority w:val="34"/>
    <w:qFormat/>
    <w:rsid w:val="00E032D4"/>
    <w:pPr>
      <w:spacing w:after="200" w:line="276" w:lineRule="auto"/>
      <w:ind w:left="720"/>
      <w:contextualSpacing/>
    </w:pPr>
    <w:rPr>
      <w:rFonts w:asciiTheme="minorHAnsi" w:eastAsiaTheme="minorHAnsi" w:hAnsiTheme="minorHAnsi" w:cstheme="minorBidi"/>
      <w:sz w:val="22"/>
      <w:szCs w:val="22"/>
      <w:lang w:val="it-IT"/>
    </w:rPr>
  </w:style>
  <w:style w:type="paragraph" w:styleId="Nessunaspaziatura">
    <w:name w:val="No Spacing"/>
    <w:uiPriority w:val="1"/>
    <w:qFormat/>
    <w:rsid w:val="00B724AF"/>
    <w:rPr>
      <w:rFonts w:ascii="Calibri" w:eastAsia="Calibri" w:hAnsi="Calibri"/>
      <w:sz w:val="24"/>
      <w:szCs w:val="22"/>
      <w:lang w:eastAsia="en-US"/>
    </w:rPr>
  </w:style>
  <w:style w:type="paragraph" w:styleId="Testofumetto">
    <w:name w:val="Balloon Text"/>
    <w:basedOn w:val="Normale"/>
    <w:link w:val="TestofumettoCarattere"/>
    <w:locked/>
    <w:rsid w:val="00B724AF"/>
    <w:rPr>
      <w:rFonts w:ascii="Tahoma" w:hAnsi="Tahoma" w:cs="Tahoma"/>
      <w:sz w:val="16"/>
      <w:szCs w:val="16"/>
    </w:rPr>
  </w:style>
  <w:style w:type="character" w:customStyle="1" w:styleId="TestofumettoCarattere">
    <w:name w:val="Testo fumetto Carattere"/>
    <w:basedOn w:val="Carpredefinitoparagrafo"/>
    <w:link w:val="Testofumetto"/>
    <w:rsid w:val="00B724AF"/>
    <w:rPr>
      <w:rFonts w:ascii="Tahoma" w:hAnsi="Tahoma" w:cs="Tahoma"/>
      <w:sz w:val="16"/>
      <w:szCs w:val="16"/>
      <w:lang w:val="en-US" w:eastAsia="en-US"/>
    </w:rPr>
  </w:style>
  <w:style w:type="character" w:styleId="Collegamentoipertestuale">
    <w:name w:val="Hyperlink"/>
    <w:basedOn w:val="Carpredefinitoparagrafo"/>
    <w:uiPriority w:val="99"/>
    <w:locked/>
    <w:rsid w:val="00E2548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8678605">
      <w:bodyDiv w:val="1"/>
      <w:marLeft w:val="0"/>
      <w:marRight w:val="0"/>
      <w:marTop w:val="0"/>
      <w:marBottom w:val="0"/>
      <w:divBdr>
        <w:top w:val="none" w:sz="0" w:space="0" w:color="auto"/>
        <w:left w:val="none" w:sz="0" w:space="0" w:color="auto"/>
        <w:bottom w:val="none" w:sz="0" w:space="0" w:color="auto"/>
        <w:right w:val="none" w:sz="0" w:space="0" w:color="auto"/>
      </w:divBdr>
    </w:div>
    <w:div w:id="147089992">
      <w:bodyDiv w:val="1"/>
      <w:marLeft w:val="0"/>
      <w:marRight w:val="0"/>
      <w:marTop w:val="0"/>
      <w:marBottom w:val="0"/>
      <w:divBdr>
        <w:top w:val="none" w:sz="0" w:space="0" w:color="auto"/>
        <w:left w:val="none" w:sz="0" w:space="0" w:color="auto"/>
        <w:bottom w:val="none" w:sz="0" w:space="0" w:color="auto"/>
        <w:right w:val="none" w:sz="0" w:space="0" w:color="auto"/>
      </w:divBdr>
    </w:div>
    <w:div w:id="171377794">
      <w:bodyDiv w:val="1"/>
      <w:marLeft w:val="0"/>
      <w:marRight w:val="0"/>
      <w:marTop w:val="0"/>
      <w:marBottom w:val="0"/>
      <w:divBdr>
        <w:top w:val="none" w:sz="0" w:space="0" w:color="auto"/>
        <w:left w:val="none" w:sz="0" w:space="0" w:color="auto"/>
        <w:bottom w:val="none" w:sz="0" w:space="0" w:color="auto"/>
        <w:right w:val="none" w:sz="0" w:space="0" w:color="auto"/>
      </w:divBdr>
    </w:div>
    <w:div w:id="269434833">
      <w:bodyDiv w:val="1"/>
      <w:marLeft w:val="0"/>
      <w:marRight w:val="0"/>
      <w:marTop w:val="0"/>
      <w:marBottom w:val="0"/>
      <w:divBdr>
        <w:top w:val="none" w:sz="0" w:space="0" w:color="auto"/>
        <w:left w:val="none" w:sz="0" w:space="0" w:color="auto"/>
        <w:bottom w:val="none" w:sz="0" w:space="0" w:color="auto"/>
        <w:right w:val="none" w:sz="0" w:space="0" w:color="auto"/>
      </w:divBdr>
    </w:div>
    <w:div w:id="334190156">
      <w:bodyDiv w:val="1"/>
      <w:marLeft w:val="0"/>
      <w:marRight w:val="0"/>
      <w:marTop w:val="0"/>
      <w:marBottom w:val="0"/>
      <w:divBdr>
        <w:top w:val="none" w:sz="0" w:space="0" w:color="auto"/>
        <w:left w:val="none" w:sz="0" w:space="0" w:color="auto"/>
        <w:bottom w:val="none" w:sz="0" w:space="0" w:color="auto"/>
        <w:right w:val="none" w:sz="0" w:space="0" w:color="auto"/>
      </w:divBdr>
    </w:div>
    <w:div w:id="366417655">
      <w:bodyDiv w:val="1"/>
      <w:marLeft w:val="0"/>
      <w:marRight w:val="0"/>
      <w:marTop w:val="0"/>
      <w:marBottom w:val="0"/>
      <w:divBdr>
        <w:top w:val="none" w:sz="0" w:space="0" w:color="auto"/>
        <w:left w:val="none" w:sz="0" w:space="0" w:color="auto"/>
        <w:bottom w:val="none" w:sz="0" w:space="0" w:color="auto"/>
        <w:right w:val="none" w:sz="0" w:space="0" w:color="auto"/>
      </w:divBdr>
    </w:div>
    <w:div w:id="376511226">
      <w:bodyDiv w:val="1"/>
      <w:marLeft w:val="0"/>
      <w:marRight w:val="0"/>
      <w:marTop w:val="0"/>
      <w:marBottom w:val="0"/>
      <w:divBdr>
        <w:top w:val="none" w:sz="0" w:space="0" w:color="auto"/>
        <w:left w:val="none" w:sz="0" w:space="0" w:color="auto"/>
        <w:bottom w:val="none" w:sz="0" w:space="0" w:color="auto"/>
        <w:right w:val="none" w:sz="0" w:space="0" w:color="auto"/>
      </w:divBdr>
    </w:div>
    <w:div w:id="377317228">
      <w:bodyDiv w:val="1"/>
      <w:marLeft w:val="0"/>
      <w:marRight w:val="0"/>
      <w:marTop w:val="0"/>
      <w:marBottom w:val="0"/>
      <w:divBdr>
        <w:top w:val="none" w:sz="0" w:space="0" w:color="auto"/>
        <w:left w:val="none" w:sz="0" w:space="0" w:color="auto"/>
        <w:bottom w:val="none" w:sz="0" w:space="0" w:color="auto"/>
        <w:right w:val="none" w:sz="0" w:space="0" w:color="auto"/>
      </w:divBdr>
    </w:div>
    <w:div w:id="377359626">
      <w:bodyDiv w:val="1"/>
      <w:marLeft w:val="0"/>
      <w:marRight w:val="0"/>
      <w:marTop w:val="0"/>
      <w:marBottom w:val="0"/>
      <w:divBdr>
        <w:top w:val="none" w:sz="0" w:space="0" w:color="auto"/>
        <w:left w:val="none" w:sz="0" w:space="0" w:color="auto"/>
        <w:bottom w:val="none" w:sz="0" w:space="0" w:color="auto"/>
        <w:right w:val="none" w:sz="0" w:space="0" w:color="auto"/>
      </w:divBdr>
    </w:div>
    <w:div w:id="380523893">
      <w:bodyDiv w:val="1"/>
      <w:marLeft w:val="0"/>
      <w:marRight w:val="0"/>
      <w:marTop w:val="0"/>
      <w:marBottom w:val="0"/>
      <w:divBdr>
        <w:top w:val="none" w:sz="0" w:space="0" w:color="auto"/>
        <w:left w:val="none" w:sz="0" w:space="0" w:color="auto"/>
        <w:bottom w:val="none" w:sz="0" w:space="0" w:color="auto"/>
        <w:right w:val="none" w:sz="0" w:space="0" w:color="auto"/>
      </w:divBdr>
    </w:div>
    <w:div w:id="543829373">
      <w:bodyDiv w:val="1"/>
      <w:marLeft w:val="0"/>
      <w:marRight w:val="0"/>
      <w:marTop w:val="0"/>
      <w:marBottom w:val="0"/>
      <w:divBdr>
        <w:top w:val="none" w:sz="0" w:space="0" w:color="auto"/>
        <w:left w:val="none" w:sz="0" w:space="0" w:color="auto"/>
        <w:bottom w:val="none" w:sz="0" w:space="0" w:color="auto"/>
        <w:right w:val="none" w:sz="0" w:space="0" w:color="auto"/>
      </w:divBdr>
    </w:div>
    <w:div w:id="553853480">
      <w:bodyDiv w:val="1"/>
      <w:marLeft w:val="0"/>
      <w:marRight w:val="0"/>
      <w:marTop w:val="0"/>
      <w:marBottom w:val="0"/>
      <w:divBdr>
        <w:top w:val="none" w:sz="0" w:space="0" w:color="auto"/>
        <w:left w:val="none" w:sz="0" w:space="0" w:color="auto"/>
        <w:bottom w:val="none" w:sz="0" w:space="0" w:color="auto"/>
        <w:right w:val="none" w:sz="0" w:space="0" w:color="auto"/>
      </w:divBdr>
    </w:div>
    <w:div w:id="554582005">
      <w:bodyDiv w:val="1"/>
      <w:marLeft w:val="0"/>
      <w:marRight w:val="0"/>
      <w:marTop w:val="0"/>
      <w:marBottom w:val="0"/>
      <w:divBdr>
        <w:top w:val="none" w:sz="0" w:space="0" w:color="auto"/>
        <w:left w:val="none" w:sz="0" w:space="0" w:color="auto"/>
        <w:bottom w:val="none" w:sz="0" w:space="0" w:color="auto"/>
        <w:right w:val="none" w:sz="0" w:space="0" w:color="auto"/>
      </w:divBdr>
    </w:div>
    <w:div w:id="578444075">
      <w:bodyDiv w:val="1"/>
      <w:marLeft w:val="0"/>
      <w:marRight w:val="0"/>
      <w:marTop w:val="0"/>
      <w:marBottom w:val="0"/>
      <w:divBdr>
        <w:top w:val="none" w:sz="0" w:space="0" w:color="auto"/>
        <w:left w:val="none" w:sz="0" w:space="0" w:color="auto"/>
        <w:bottom w:val="none" w:sz="0" w:space="0" w:color="auto"/>
        <w:right w:val="none" w:sz="0" w:space="0" w:color="auto"/>
      </w:divBdr>
    </w:div>
    <w:div w:id="649212323">
      <w:bodyDiv w:val="1"/>
      <w:marLeft w:val="0"/>
      <w:marRight w:val="0"/>
      <w:marTop w:val="0"/>
      <w:marBottom w:val="0"/>
      <w:divBdr>
        <w:top w:val="none" w:sz="0" w:space="0" w:color="auto"/>
        <w:left w:val="none" w:sz="0" w:space="0" w:color="auto"/>
        <w:bottom w:val="none" w:sz="0" w:space="0" w:color="auto"/>
        <w:right w:val="none" w:sz="0" w:space="0" w:color="auto"/>
      </w:divBdr>
    </w:div>
    <w:div w:id="724570692">
      <w:bodyDiv w:val="1"/>
      <w:marLeft w:val="0"/>
      <w:marRight w:val="0"/>
      <w:marTop w:val="0"/>
      <w:marBottom w:val="0"/>
      <w:divBdr>
        <w:top w:val="none" w:sz="0" w:space="0" w:color="auto"/>
        <w:left w:val="none" w:sz="0" w:space="0" w:color="auto"/>
        <w:bottom w:val="none" w:sz="0" w:space="0" w:color="auto"/>
        <w:right w:val="none" w:sz="0" w:space="0" w:color="auto"/>
      </w:divBdr>
    </w:div>
    <w:div w:id="743839507">
      <w:bodyDiv w:val="1"/>
      <w:marLeft w:val="0"/>
      <w:marRight w:val="0"/>
      <w:marTop w:val="0"/>
      <w:marBottom w:val="0"/>
      <w:divBdr>
        <w:top w:val="none" w:sz="0" w:space="0" w:color="auto"/>
        <w:left w:val="none" w:sz="0" w:space="0" w:color="auto"/>
        <w:bottom w:val="none" w:sz="0" w:space="0" w:color="auto"/>
        <w:right w:val="none" w:sz="0" w:space="0" w:color="auto"/>
      </w:divBdr>
    </w:div>
    <w:div w:id="828862809">
      <w:bodyDiv w:val="1"/>
      <w:marLeft w:val="0"/>
      <w:marRight w:val="0"/>
      <w:marTop w:val="0"/>
      <w:marBottom w:val="0"/>
      <w:divBdr>
        <w:top w:val="none" w:sz="0" w:space="0" w:color="auto"/>
        <w:left w:val="none" w:sz="0" w:space="0" w:color="auto"/>
        <w:bottom w:val="none" w:sz="0" w:space="0" w:color="auto"/>
        <w:right w:val="none" w:sz="0" w:space="0" w:color="auto"/>
      </w:divBdr>
    </w:div>
    <w:div w:id="831676972">
      <w:bodyDiv w:val="1"/>
      <w:marLeft w:val="0"/>
      <w:marRight w:val="0"/>
      <w:marTop w:val="0"/>
      <w:marBottom w:val="0"/>
      <w:divBdr>
        <w:top w:val="none" w:sz="0" w:space="0" w:color="auto"/>
        <w:left w:val="none" w:sz="0" w:space="0" w:color="auto"/>
        <w:bottom w:val="none" w:sz="0" w:space="0" w:color="auto"/>
        <w:right w:val="none" w:sz="0" w:space="0" w:color="auto"/>
      </w:divBdr>
    </w:div>
    <w:div w:id="834951402">
      <w:bodyDiv w:val="1"/>
      <w:marLeft w:val="0"/>
      <w:marRight w:val="0"/>
      <w:marTop w:val="0"/>
      <w:marBottom w:val="0"/>
      <w:divBdr>
        <w:top w:val="none" w:sz="0" w:space="0" w:color="auto"/>
        <w:left w:val="none" w:sz="0" w:space="0" w:color="auto"/>
        <w:bottom w:val="none" w:sz="0" w:space="0" w:color="auto"/>
        <w:right w:val="none" w:sz="0" w:space="0" w:color="auto"/>
      </w:divBdr>
    </w:div>
    <w:div w:id="874847006">
      <w:bodyDiv w:val="1"/>
      <w:marLeft w:val="0"/>
      <w:marRight w:val="0"/>
      <w:marTop w:val="0"/>
      <w:marBottom w:val="0"/>
      <w:divBdr>
        <w:top w:val="none" w:sz="0" w:space="0" w:color="auto"/>
        <w:left w:val="none" w:sz="0" w:space="0" w:color="auto"/>
        <w:bottom w:val="none" w:sz="0" w:space="0" w:color="auto"/>
        <w:right w:val="none" w:sz="0" w:space="0" w:color="auto"/>
      </w:divBdr>
    </w:div>
    <w:div w:id="885068217">
      <w:bodyDiv w:val="1"/>
      <w:marLeft w:val="0"/>
      <w:marRight w:val="0"/>
      <w:marTop w:val="0"/>
      <w:marBottom w:val="0"/>
      <w:divBdr>
        <w:top w:val="none" w:sz="0" w:space="0" w:color="auto"/>
        <w:left w:val="none" w:sz="0" w:space="0" w:color="auto"/>
        <w:bottom w:val="none" w:sz="0" w:space="0" w:color="auto"/>
        <w:right w:val="none" w:sz="0" w:space="0" w:color="auto"/>
      </w:divBdr>
    </w:div>
    <w:div w:id="916791533">
      <w:bodyDiv w:val="1"/>
      <w:marLeft w:val="0"/>
      <w:marRight w:val="0"/>
      <w:marTop w:val="0"/>
      <w:marBottom w:val="0"/>
      <w:divBdr>
        <w:top w:val="none" w:sz="0" w:space="0" w:color="auto"/>
        <w:left w:val="none" w:sz="0" w:space="0" w:color="auto"/>
        <w:bottom w:val="none" w:sz="0" w:space="0" w:color="auto"/>
        <w:right w:val="none" w:sz="0" w:space="0" w:color="auto"/>
      </w:divBdr>
    </w:div>
    <w:div w:id="1024210632">
      <w:bodyDiv w:val="1"/>
      <w:marLeft w:val="0"/>
      <w:marRight w:val="0"/>
      <w:marTop w:val="0"/>
      <w:marBottom w:val="0"/>
      <w:divBdr>
        <w:top w:val="none" w:sz="0" w:space="0" w:color="auto"/>
        <w:left w:val="none" w:sz="0" w:space="0" w:color="auto"/>
        <w:bottom w:val="none" w:sz="0" w:space="0" w:color="auto"/>
        <w:right w:val="none" w:sz="0" w:space="0" w:color="auto"/>
      </w:divBdr>
    </w:div>
    <w:div w:id="1034962669">
      <w:bodyDiv w:val="1"/>
      <w:marLeft w:val="0"/>
      <w:marRight w:val="0"/>
      <w:marTop w:val="0"/>
      <w:marBottom w:val="0"/>
      <w:divBdr>
        <w:top w:val="none" w:sz="0" w:space="0" w:color="auto"/>
        <w:left w:val="none" w:sz="0" w:space="0" w:color="auto"/>
        <w:bottom w:val="none" w:sz="0" w:space="0" w:color="auto"/>
        <w:right w:val="none" w:sz="0" w:space="0" w:color="auto"/>
      </w:divBdr>
    </w:div>
    <w:div w:id="1059086414">
      <w:bodyDiv w:val="1"/>
      <w:marLeft w:val="0"/>
      <w:marRight w:val="0"/>
      <w:marTop w:val="0"/>
      <w:marBottom w:val="0"/>
      <w:divBdr>
        <w:top w:val="none" w:sz="0" w:space="0" w:color="auto"/>
        <w:left w:val="none" w:sz="0" w:space="0" w:color="auto"/>
        <w:bottom w:val="none" w:sz="0" w:space="0" w:color="auto"/>
        <w:right w:val="none" w:sz="0" w:space="0" w:color="auto"/>
      </w:divBdr>
    </w:div>
    <w:div w:id="1224222820">
      <w:bodyDiv w:val="1"/>
      <w:marLeft w:val="0"/>
      <w:marRight w:val="0"/>
      <w:marTop w:val="0"/>
      <w:marBottom w:val="0"/>
      <w:divBdr>
        <w:top w:val="none" w:sz="0" w:space="0" w:color="auto"/>
        <w:left w:val="none" w:sz="0" w:space="0" w:color="auto"/>
        <w:bottom w:val="none" w:sz="0" w:space="0" w:color="auto"/>
        <w:right w:val="none" w:sz="0" w:space="0" w:color="auto"/>
      </w:divBdr>
    </w:div>
    <w:div w:id="1414201674">
      <w:bodyDiv w:val="1"/>
      <w:marLeft w:val="0"/>
      <w:marRight w:val="0"/>
      <w:marTop w:val="0"/>
      <w:marBottom w:val="0"/>
      <w:divBdr>
        <w:top w:val="none" w:sz="0" w:space="0" w:color="auto"/>
        <w:left w:val="none" w:sz="0" w:space="0" w:color="auto"/>
        <w:bottom w:val="none" w:sz="0" w:space="0" w:color="auto"/>
        <w:right w:val="none" w:sz="0" w:space="0" w:color="auto"/>
      </w:divBdr>
    </w:div>
    <w:div w:id="1432704788">
      <w:bodyDiv w:val="1"/>
      <w:marLeft w:val="0"/>
      <w:marRight w:val="0"/>
      <w:marTop w:val="0"/>
      <w:marBottom w:val="0"/>
      <w:divBdr>
        <w:top w:val="none" w:sz="0" w:space="0" w:color="auto"/>
        <w:left w:val="none" w:sz="0" w:space="0" w:color="auto"/>
        <w:bottom w:val="none" w:sz="0" w:space="0" w:color="auto"/>
        <w:right w:val="none" w:sz="0" w:space="0" w:color="auto"/>
      </w:divBdr>
    </w:div>
    <w:div w:id="1541816587">
      <w:bodyDiv w:val="1"/>
      <w:marLeft w:val="0"/>
      <w:marRight w:val="0"/>
      <w:marTop w:val="0"/>
      <w:marBottom w:val="0"/>
      <w:divBdr>
        <w:top w:val="none" w:sz="0" w:space="0" w:color="auto"/>
        <w:left w:val="none" w:sz="0" w:space="0" w:color="auto"/>
        <w:bottom w:val="none" w:sz="0" w:space="0" w:color="auto"/>
        <w:right w:val="none" w:sz="0" w:space="0" w:color="auto"/>
      </w:divBdr>
    </w:div>
    <w:div w:id="1590195531">
      <w:bodyDiv w:val="1"/>
      <w:marLeft w:val="0"/>
      <w:marRight w:val="0"/>
      <w:marTop w:val="0"/>
      <w:marBottom w:val="0"/>
      <w:divBdr>
        <w:top w:val="none" w:sz="0" w:space="0" w:color="auto"/>
        <w:left w:val="none" w:sz="0" w:space="0" w:color="auto"/>
        <w:bottom w:val="none" w:sz="0" w:space="0" w:color="auto"/>
        <w:right w:val="none" w:sz="0" w:space="0" w:color="auto"/>
      </w:divBdr>
    </w:div>
    <w:div w:id="1614631965">
      <w:bodyDiv w:val="1"/>
      <w:marLeft w:val="0"/>
      <w:marRight w:val="0"/>
      <w:marTop w:val="0"/>
      <w:marBottom w:val="0"/>
      <w:divBdr>
        <w:top w:val="none" w:sz="0" w:space="0" w:color="auto"/>
        <w:left w:val="none" w:sz="0" w:space="0" w:color="auto"/>
        <w:bottom w:val="none" w:sz="0" w:space="0" w:color="auto"/>
        <w:right w:val="none" w:sz="0" w:space="0" w:color="auto"/>
      </w:divBdr>
    </w:div>
    <w:div w:id="1684546623">
      <w:bodyDiv w:val="1"/>
      <w:marLeft w:val="0"/>
      <w:marRight w:val="0"/>
      <w:marTop w:val="0"/>
      <w:marBottom w:val="0"/>
      <w:divBdr>
        <w:top w:val="none" w:sz="0" w:space="0" w:color="auto"/>
        <w:left w:val="none" w:sz="0" w:space="0" w:color="auto"/>
        <w:bottom w:val="none" w:sz="0" w:space="0" w:color="auto"/>
        <w:right w:val="none" w:sz="0" w:space="0" w:color="auto"/>
      </w:divBdr>
    </w:div>
    <w:div w:id="1751804820">
      <w:bodyDiv w:val="1"/>
      <w:marLeft w:val="0"/>
      <w:marRight w:val="0"/>
      <w:marTop w:val="0"/>
      <w:marBottom w:val="0"/>
      <w:divBdr>
        <w:top w:val="none" w:sz="0" w:space="0" w:color="auto"/>
        <w:left w:val="none" w:sz="0" w:space="0" w:color="auto"/>
        <w:bottom w:val="none" w:sz="0" w:space="0" w:color="auto"/>
        <w:right w:val="none" w:sz="0" w:space="0" w:color="auto"/>
      </w:divBdr>
    </w:div>
    <w:div w:id="1944024628">
      <w:bodyDiv w:val="1"/>
      <w:marLeft w:val="0"/>
      <w:marRight w:val="0"/>
      <w:marTop w:val="0"/>
      <w:marBottom w:val="0"/>
      <w:divBdr>
        <w:top w:val="none" w:sz="0" w:space="0" w:color="auto"/>
        <w:left w:val="none" w:sz="0" w:space="0" w:color="auto"/>
        <w:bottom w:val="none" w:sz="0" w:space="0" w:color="auto"/>
        <w:right w:val="none" w:sz="0" w:space="0" w:color="auto"/>
      </w:divBdr>
    </w:div>
    <w:div w:id="2006395315">
      <w:bodyDiv w:val="1"/>
      <w:marLeft w:val="0"/>
      <w:marRight w:val="0"/>
      <w:marTop w:val="0"/>
      <w:marBottom w:val="0"/>
      <w:divBdr>
        <w:top w:val="none" w:sz="0" w:space="0" w:color="auto"/>
        <w:left w:val="none" w:sz="0" w:space="0" w:color="auto"/>
        <w:bottom w:val="none" w:sz="0" w:space="0" w:color="auto"/>
        <w:right w:val="none" w:sz="0" w:space="0" w:color="auto"/>
      </w:divBdr>
    </w:div>
    <w:div w:id="2032223941">
      <w:bodyDiv w:val="1"/>
      <w:marLeft w:val="0"/>
      <w:marRight w:val="0"/>
      <w:marTop w:val="0"/>
      <w:marBottom w:val="0"/>
      <w:divBdr>
        <w:top w:val="none" w:sz="0" w:space="0" w:color="auto"/>
        <w:left w:val="none" w:sz="0" w:space="0" w:color="auto"/>
        <w:bottom w:val="none" w:sz="0" w:space="0" w:color="auto"/>
        <w:right w:val="none" w:sz="0" w:space="0" w:color="auto"/>
      </w:divBdr>
    </w:div>
    <w:div w:id="2035954603">
      <w:bodyDiv w:val="1"/>
      <w:marLeft w:val="0"/>
      <w:marRight w:val="0"/>
      <w:marTop w:val="0"/>
      <w:marBottom w:val="0"/>
      <w:divBdr>
        <w:top w:val="none" w:sz="0" w:space="0" w:color="auto"/>
        <w:left w:val="none" w:sz="0" w:space="0" w:color="auto"/>
        <w:bottom w:val="none" w:sz="0" w:space="0" w:color="auto"/>
        <w:right w:val="none" w:sz="0" w:space="0" w:color="auto"/>
      </w:divBdr>
    </w:div>
    <w:div w:id="2063746369">
      <w:bodyDiv w:val="1"/>
      <w:marLeft w:val="0"/>
      <w:marRight w:val="0"/>
      <w:marTop w:val="0"/>
      <w:marBottom w:val="0"/>
      <w:divBdr>
        <w:top w:val="none" w:sz="0" w:space="0" w:color="auto"/>
        <w:left w:val="none" w:sz="0" w:space="0" w:color="auto"/>
        <w:bottom w:val="none" w:sz="0" w:space="0" w:color="auto"/>
        <w:right w:val="none" w:sz="0" w:space="0" w:color="auto"/>
      </w:divBdr>
    </w:div>
    <w:div w:id="2128161084">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durete.org"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E65BCB-4BB2-45FA-B32D-1EE111AA2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TotalTime>
  <Pages>34</Pages>
  <Words>4901</Words>
  <Characters>27939</Characters>
  <Application>Microsoft Office Word</Application>
  <DocSecurity>0</DocSecurity>
  <Lines>232</Lines>
  <Paragraphs>65</Paragraphs>
  <ScaleCrop>false</ScaleCrop>
  <HeadingPairs>
    <vt:vector size="2" baseType="variant">
      <vt:variant>
        <vt:lpstr>Titolo</vt:lpstr>
      </vt:variant>
      <vt:variant>
        <vt:i4>1</vt:i4>
      </vt:variant>
    </vt:vector>
  </HeadingPairs>
  <TitlesOfParts>
    <vt:vector size="1" baseType="lpstr">
      <vt:lpstr/>
    </vt:vector>
  </TitlesOfParts>
  <Company>Grizli777</Company>
  <LinksUpToDate>false</LinksUpToDate>
  <CharactersWithSpaces>32775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pc</cp:lastModifiedBy>
  <cp:revision>66</cp:revision>
  <dcterms:created xsi:type="dcterms:W3CDTF">2012-09-21T15:06:00Z</dcterms:created>
  <dcterms:modified xsi:type="dcterms:W3CDTF">2012-11-02T10:36:00Z</dcterms:modified>
</cp:coreProperties>
</file>